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w:rsidR="00830C7E" w:rsidRPr="00590863" w:rsidRDefault="00830C7E" w:rsidP="00830C7E">
      <w:pPr>
        <w:spacing w:after="0"/>
        <w:jc w:val="right"/>
        <w:rPr>
          <w:rFonts w:ascii="Arial" w:hAnsi="Arial" w:cs="Arial"/>
          <w:sz w:val="18"/>
          <w:szCs w:val="18"/>
        </w:rPr>
      </w:pPr>
      <w:bookmarkStart w:id="0" w:name="_GoBack"/>
      <w:bookmarkEnd w:id="0"/>
      <w:r w:rsidRPr="00590863">
        <w:rPr>
          <w:rFonts w:ascii="Arial" w:hAnsi="Arial" w:cs="Arial"/>
          <w:sz w:val="18"/>
          <w:szCs w:val="18"/>
        </w:rPr>
        <w:t>Obrazec št: 1</w:t>
      </w:r>
    </w:p>
    <w:p w:rsidR="00830C7E" w:rsidRPr="00252358" w:rsidRDefault="00830C7E" w:rsidP="00830C7E"/>
    <w:p w:rsidR="00830C7E" w:rsidRDefault="00830C7E" w:rsidP="00830C7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830C7E" w:rsidRDefault="00830C7E" w:rsidP="00830C7E">
      <w:pPr>
        <w:spacing w:after="120"/>
        <w:rPr>
          <w:rFonts w:ascii="Arial" w:hAnsi="Arial" w:cs="Arial"/>
        </w:rPr>
      </w:pPr>
    </w:p>
    <w:p w:rsidR="00460661" w:rsidRDefault="00830C7E">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Sukcesivna dobava živil po sklopih za obdobje treh let za potrebe Osnovne šole Domžale</w:t>
      </w:r>
      <w:r>
        <w:rPr>
          <w:rFonts w:ascii="Arial" w:hAnsi="Arial" w:cs="Arial"/>
          <w:color w:val="000000"/>
          <w:sz w:val="18"/>
          <w:szCs w:val="18"/>
        </w:rPr>
        <w:t>« dajemo ponudbo, kot sledi:</w:t>
      </w:r>
    </w:p>
    <w:p w:rsidR="00460661" w:rsidRDefault="00830C7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r w:rsidR="00C453A9">
        <w:rPr>
          <w:rFonts w:ascii="Arial" w:hAnsi="Arial" w:cs="Arial"/>
          <w:color w:val="000000"/>
          <w:sz w:val="18"/>
          <w:szCs w:val="18"/>
          <w:u w:val="single"/>
        </w:rPr>
        <w:t xml:space="preserve"> za sklop/e: _________</w:t>
      </w:r>
    </w:p>
    <w:tbl>
      <w:tblPr>
        <w:tblStyle w:val="LightList"/>
        <w:tblW w:w="8670" w:type="dxa"/>
        <w:tblInd w:w="108" w:type="dxa"/>
        <w:tblLook w:val="04A0" w:firstRow="1" w:lastRow="0" w:firstColumn="1" w:lastColumn="0" w:noHBand="0" w:noVBand="1"/>
      </w:tblPr>
      <w:tblGrid>
        <w:gridCol w:w="2385"/>
        <w:gridCol w:w="6285"/>
      </w:tblGrid>
      <w:tr w:rsidR="004606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pPr>
              <w:jc w:val="right"/>
            </w:pPr>
            <w:r>
              <w:rPr>
                <w:rFonts w:ascii="Arial" w:hAnsi="Arial" w:cs="Arial"/>
                <w:b w:val="0"/>
                <w:bCs w:val="0"/>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 </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pPr>
              <w:jc w:val="right"/>
            </w:pPr>
            <w:r>
              <w:rPr>
                <w:rFonts w:ascii="Arial" w:hAnsi="Arial" w:cs="Arial"/>
                <w:b/>
                <w:bCs w:val="0"/>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bl>
    <w:p w:rsidR="00460661" w:rsidRDefault="00830C7E">
      <w:pPr>
        <w:spacing w:before="225" w:after="225" w:line="240" w:lineRule="auto"/>
        <w:jc w:val="both"/>
      </w:pPr>
      <w:r>
        <w:rPr>
          <w:rFonts w:ascii="Arial" w:hAnsi="Arial" w:cs="Arial"/>
          <w:color w:val="000000"/>
          <w:sz w:val="18"/>
          <w:szCs w:val="18"/>
        </w:rPr>
        <w:t>Ponudbo oddajamo (ustrezno označite):</w:t>
      </w:r>
    </w:p>
    <w:p w:rsidR="00460661" w:rsidRDefault="00830C7E">
      <w:pPr>
        <w:spacing w:before="225" w:after="225" w:line="240" w:lineRule="auto"/>
        <w:jc w:val="both"/>
      </w:pPr>
      <w:r>
        <w:fldChar w:fldCharType="begin">
          <w:ffData>
            <w:name w:val="cbox15bd6ea48ec507"/>
            <w:enabled/>
            <w:calcOnExit w:val="0"/>
            <w:checkBox>
              <w:sizeAuto/>
              <w:default w:val="0"/>
            </w:checkBox>
          </w:ffData>
        </w:fldChar>
      </w:r>
      <w:bookmarkStart w:id="1" w:name="cbox15bd6ea48ec507"/>
      <w:r>
        <w:instrText xml:space="preserve"> FORMCHECKBOX </w:instrText>
      </w:r>
      <w:r w:rsidR="00D77EA1">
        <w:fldChar w:fldCharType="separate"/>
      </w:r>
      <w:r>
        <w:fldChar w:fldCharType="end"/>
      </w:r>
      <w:bookmarkEnd w:id="1"/>
      <w:r>
        <w:rPr>
          <w:rFonts w:ascii="Arial" w:hAnsi="Arial" w:cs="Arial"/>
          <w:color w:val="000000"/>
          <w:sz w:val="18"/>
          <w:szCs w:val="18"/>
        </w:rPr>
        <w:t> samostojno</w:t>
      </w:r>
    </w:p>
    <w:p w:rsidR="00460661" w:rsidRDefault="00830C7E">
      <w:pPr>
        <w:spacing w:before="225" w:after="225" w:line="240" w:lineRule="auto"/>
        <w:jc w:val="both"/>
      </w:pPr>
      <w:r>
        <w:fldChar w:fldCharType="begin">
          <w:ffData>
            <w:name w:val="cbox15bd6ea48ec810"/>
            <w:enabled/>
            <w:calcOnExit w:val="0"/>
            <w:checkBox>
              <w:sizeAuto/>
              <w:default w:val="0"/>
            </w:checkBox>
          </w:ffData>
        </w:fldChar>
      </w:r>
      <w:bookmarkStart w:id="2" w:name="cbox15bd6ea48ec810"/>
      <w:r>
        <w:instrText xml:space="preserve"> FORMCHECKBOX </w:instrText>
      </w:r>
      <w:r w:rsidR="00D77EA1">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460661" w:rsidRDefault="00830C7E">
      <w:pPr>
        <w:spacing w:before="225" w:after="225" w:line="240" w:lineRule="auto"/>
        <w:jc w:val="both"/>
      </w:pPr>
      <w:r>
        <w:fldChar w:fldCharType="begin">
          <w:ffData>
            <w:name w:val="cbox15bd6ea48ecb18"/>
            <w:enabled/>
            <w:calcOnExit w:val="0"/>
            <w:checkBox>
              <w:sizeAuto/>
              <w:default w:val="0"/>
            </w:checkBox>
          </w:ffData>
        </w:fldChar>
      </w:r>
      <w:bookmarkStart w:id="3" w:name="cbox15bd6ea48ecb18"/>
      <w:r>
        <w:instrText xml:space="preserve"> FORMCHECKBOX </w:instrText>
      </w:r>
      <w:r w:rsidR="00D77EA1">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460661" w:rsidRDefault="00830C7E">
      <w:pPr>
        <w:spacing w:before="225" w:after="225" w:line="240" w:lineRule="auto"/>
        <w:jc w:val="both"/>
      </w:pPr>
      <w:r>
        <w:fldChar w:fldCharType="begin">
          <w:ffData>
            <w:name w:val="cbox15bd6ea48ece24"/>
            <w:enabled/>
            <w:calcOnExit w:val="0"/>
            <w:checkBox>
              <w:sizeAuto/>
              <w:default w:val="0"/>
            </w:checkBox>
          </w:ffData>
        </w:fldChar>
      </w:r>
      <w:bookmarkStart w:id="4" w:name="cbox15bd6ea48ece24"/>
      <w:r>
        <w:instrText xml:space="preserve"> FORMCHECKBOX </w:instrText>
      </w:r>
      <w:r w:rsidR="00D77EA1">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460661" w:rsidRDefault="00830C7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r w:rsidR="00C453A9">
        <w:rPr>
          <w:rFonts w:ascii="Arial" w:hAnsi="Arial" w:cs="Arial"/>
          <w:b/>
          <w:bCs/>
          <w:color w:val="000000"/>
          <w:sz w:val="18"/>
          <w:szCs w:val="18"/>
        </w:rPr>
        <w:t xml:space="preserve"> za obdobje enega šolskega leta</w:t>
      </w:r>
    </w:p>
    <w:tbl>
      <w:tblPr>
        <w:tblStyle w:val="LightList"/>
        <w:tblW w:w="4942" w:type="pct"/>
        <w:tblInd w:w="108" w:type="dxa"/>
        <w:tblLook w:val="04A0" w:firstRow="1" w:lastRow="0" w:firstColumn="1" w:lastColumn="0" w:noHBand="0" w:noVBand="1"/>
      </w:tblPr>
      <w:tblGrid>
        <w:gridCol w:w="1046"/>
        <w:gridCol w:w="2540"/>
        <w:gridCol w:w="1355"/>
        <w:gridCol w:w="597"/>
        <w:gridCol w:w="1821"/>
        <w:gridCol w:w="1819"/>
      </w:tblGrid>
      <w:tr w:rsidR="00C453A9" w:rsidTr="00C453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shd w:val="clear" w:color="auto" w:fill="D1D1D1"/>
          </w:tcPr>
          <w:p w:rsidR="00C453A9" w:rsidRDefault="00C453A9" w:rsidP="00C453A9">
            <w:pPr>
              <w:jc w:val="center"/>
              <w:rPr>
                <w:rFonts w:ascii="Arial" w:hAnsi="Arial" w:cs="Arial"/>
                <w:b w:val="0"/>
                <w:bCs w:val="0"/>
                <w:color w:val="000000"/>
                <w:position w:val="-2"/>
                <w:sz w:val="18"/>
                <w:szCs w:val="18"/>
                <w:shd w:val="clear" w:color="auto" w:fill="D1D1D1"/>
              </w:rPr>
            </w:pPr>
            <w:r>
              <w:rPr>
                <w:rFonts w:ascii="Arial" w:hAnsi="Arial" w:cs="Arial"/>
                <w:b w:val="0"/>
                <w:bCs w:val="0"/>
                <w:color w:val="000000"/>
                <w:position w:val="-2"/>
                <w:sz w:val="18"/>
                <w:szCs w:val="18"/>
                <w:shd w:val="clear" w:color="auto" w:fill="D1D1D1"/>
              </w:rPr>
              <w:t>Št. sklopa</w:t>
            </w:r>
          </w:p>
        </w:tc>
        <w:tc>
          <w:tcPr>
            <w:tcW w:w="138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453A9" w:rsidRDefault="00C453A9" w:rsidP="00C453A9">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Sklop</w:t>
            </w:r>
          </w:p>
        </w:tc>
        <w:tc>
          <w:tcPr>
            <w:tcW w:w="7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453A9" w:rsidRDefault="00C453A9" w:rsidP="00C453A9">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Vrednost brez DDV</w:t>
            </w:r>
          </w:p>
        </w:tc>
        <w:tc>
          <w:tcPr>
            <w:tcW w:w="32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453A9" w:rsidRDefault="00C453A9" w:rsidP="00C453A9">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DDV</w:t>
            </w:r>
          </w:p>
        </w:tc>
        <w:tc>
          <w:tcPr>
            <w:tcW w:w="99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C453A9" w:rsidRDefault="00C453A9" w:rsidP="00C453A9">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b w:val="0"/>
                <w:bCs w:val="0"/>
                <w:color w:val="000000"/>
                <w:position w:val="-2"/>
                <w:sz w:val="18"/>
                <w:szCs w:val="18"/>
                <w:shd w:val="clear" w:color="auto" w:fill="D1D1D1"/>
              </w:rPr>
              <w:t>Vrednost z DDV</w:t>
            </w:r>
          </w:p>
        </w:tc>
        <w:tc>
          <w:tcPr>
            <w:tcW w:w="992" w:type="pct"/>
            <w:tcBorders>
              <w:top w:val="single" w:sz="5" w:space="0" w:color="000000"/>
              <w:left w:val="single" w:sz="5" w:space="0" w:color="000000"/>
              <w:bottom w:val="single" w:sz="5" w:space="0" w:color="000000"/>
              <w:right w:val="single" w:sz="5" w:space="0" w:color="000000"/>
            </w:tcBorders>
            <w:shd w:val="clear" w:color="auto" w:fill="D1D1D1"/>
          </w:tcPr>
          <w:p w:rsidR="00C453A9" w:rsidRDefault="00AC197D" w:rsidP="00AC197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position w:val="-2"/>
                <w:sz w:val="18"/>
                <w:szCs w:val="18"/>
                <w:shd w:val="clear" w:color="auto" w:fill="D1D1D1"/>
              </w:rPr>
            </w:pPr>
            <w:r>
              <w:rPr>
                <w:rFonts w:ascii="Arial" w:hAnsi="Arial" w:cs="Arial"/>
                <w:b w:val="0"/>
                <w:bCs w:val="0"/>
                <w:color w:val="000000"/>
                <w:position w:val="-2"/>
                <w:sz w:val="18"/>
                <w:szCs w:val="18"/>
                <w:shd w:val="clear" w:color="auto" w:fill="D1D1D1"/>
              </w:rPr>
              <w:t>Ž</w:t>
            </w:r>
            <w:r w:rsidRPr="00AC197D">
              <w:rPr>
                <w:rFonts w:ascii="Arial" w:hAnsi="Arial" w:cs="Arial"/>
                <w:b w:val="0"/>
                <w:bCs w:val="0"/>
                <w:color w:val="000000"/>
                <w:position w:val="-2"/>
                <w:sz w:val="18"/>
                <w:szCs w:val="18"/>
                <w:shd w:val="clear" w:color="auto" w:fill="D1D1D1"/>
              </w:rPr>
              <w:t>ivila, ki imajo vsaj en znak iz evropskih Shem kakovosti ali iz nacionalnih Shem kakovosti</w:t>
            </w:r>
          </w:p>
          <w:p w:rsidR="00AC197D" w:rsidRPr="00AC197D" w:rsidRDefault="00AC197D" w:rsidP="00AC197D">
            <w:pPr>
              <w:jc w:val="center"/>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position w:val="-2"/>
                <w:sz w:val="18"/>
                <w:szCs w:val="18"/>
                <w:shd w:val="clear" w:color="auto" w:fill="D1D1D1"/>
              </w:rPr>
            </w:pPr>
            <w:r w:rsidRPr="00AC197D">
              <w:rPr>
                <w:rFonts w:ascii="Arial" w:hAnsi="Arial" w:cs="Arial"/>
                <w:bCs w:val="0"/>
                <w:color w:val="000000"/>
                <w:position w:val="-2"/>
                <w:sz w:val="18"/>
                <w:szCs w:val="18"/>
                <w:shd w:val="clear" w:color="auto" w:fill="D1D1D1"/>
              </w:rPr>
              <w:t>(ponder 2)</w:t>
            </w:r>
          </w:p>
          <w:p w:rsidR="00AC197D" w:rsidRDefault="00AC197D" w:rsidP="00AC197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position w:val="-2"/>
                <w:sz w:val="18"/>
                <w:szCs w:val="18"/>
                <w:shd w:val="clear" w:color="auto" w:fill="D1D1D1"/>
              </w:rPr>
            </w:pPr>
          </w:p>
          <w:p w:rsidR="00AC197D" w:rsidRDefault="00AC197D" w:rsidP="00AC197D">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position w:val="-2"/>
                <w:sz w:val="18"/>
                <w:szCs w:val="18"/>
                <w:shd w:val="clear" w:color="auto" w:fill="D1D1D1"/>
              </w:rPr>
            </w:pPr>
            <w:r>
              <w:rPr>
                <w:rFonts w:ascii="Arial" w:hAnsi="Arial" w:cs="Arial"/>
                <w:b w:val="0"/>
                <w:bCs w:val="0"/>
                <w:color w:val="000000"/>
                <w:position w:val="-2"/>
                <w:sz w:val="18"/>
                <w:szCs w:val="18"/>
                <w:shd w:val="clear" w:color="auto" w:fill="D1D1D1"/>
              </w:rPr>
              <w:t>(DA / NE)</w:t>
            </w: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Default="00C453A9" w:rsidP="00C453A9">
            <w:pPr>
              <w:rPr>
                <w:rFonts w:ascii="Arial" w:hAnsi="Arial" w:cs="Arial"/>
                <w:color w:val="000000"/>
                <w:position w:val="-2"/>
                <w:sz w:val="18"/>
                <w:szCs w:val="18"/>
              </w:rPr>
            </w:pPr>
            <w:r>
              <w:rPr>
                <w:rFonts w:ascii="Arial" w:hAnsi="Arial" w:cs="Arial"/>
                <w:color w:val="000000"/>
                <w:position w:val="-2"/>
                <w:sz w:val="18"/>
                <w:szCs w:val="18"/>
              </w:rPr>
              <w:t>1.1.</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P</w:t>
            </w:r>
            <w:r w:rsidRPr="00E715AD">
              <w:rPr>
                <w:rFonts w:ascii="Arial" w:hAnsi="Arial" w:cs="Arial"/>
                <w:color w:val="000000"/>
                <w:position w:val="-2"/>
                <w:sz w:val="18"/>
                <w:szCs w:val="18"/>
              </w:rPr>
              <w:t>asterizirano in sterilizirano mleko</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Default="00C453A9" w:rsidP="00C453A9">
            <w:pPr>
              <w:rPr>
                <w:rFonts w:ascii="Arial" w:hAnsi="Arial" w:cs="Arial"/>
                <w:color w:val="000000"/>
                <w:position w:val="-2"/>
                <w:sz w:val="18"/>
                <w:szCs w:val="18"/>
              </w:rPr>
            </w:pPr>
            <w:r>
              <w:rPr>
                <w:rFonts w:ascii="Arial" w:hAnsi="Arial" w:cs="Arial"/>
                <w:color w:val="000000"/>
                <w:position w:val="-2"/>
                <w:sz w:val="18"/>
                <w:szCs w:val="18"/>
              </w:rPr>
              <w:t>1.2.</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F</w:t>
            </w:r>
            <w:r w:rsidRPr="00E715AD">
              <w:rPr>
                <w:rFonts w:ascii="Arial" w:hAnsi="Arial" w:cs="Arial"/>
                <w:color w:val="000000"/>
                <w:position w:val="-2"/>
                <w:sz w:val="18"/>
                <w:szCs w:val="18"/>
              </w:rPr>
              <w:t>ermentirani mlecni izdelki, pudingi in deserti</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Default="00C453A9" w:rsidP="00C453A9">
            <w:pPr>
              <w:rPr>
                <w:rFonts w:ascii="Arial" w:hAnsi="Arial" w:cs="Arial"/>
                <w:color w:val="000000"/>
                <w:position w:val="-2"/>
                <w:sz w:val="18"/>
                <w:szCs w:val="18"/>
              </w:rPr>
            </w:pPr>
            <w:r>
              <w:rPr>
                <w:rFonts w:ascii="Arial" w:hAnsi="Arial" w:cs="Arial"/>
                <w:color w:val="000000"/>
                <w:position w:val="-2"/>
                <w:sz w:val="18"/>
                <w:szCs w:val="18"/>
              </w:rPr>
              <w:t>1.3.</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w:t>
            </w:r>
            <w:r w:rsidRPr="00E715AD">
              <w:rPr>
                <w:rFonts w:ascii="Arial" w:hAnsi="Arial" w:cs="Arial"/>
                <w:color w:val="000000"/>
                <w:position w:val="-2"/>
                <w:sz w:val="18"/>
                <w:szCs w:val="18"/>
              </w:rPr>
              <w:t>metana, maslo in mlecni namazi</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Default="00C453A9" w:rsidP="00C453A9">
            <w:pPr>
              <w:rPr>
                <w:rFonts w:ascii="Arial" w:hAnsi="Arial" w:cs="Arial"/>
                <w:color w:val="000000"/>
                <w:position w:val="-2"/>
                <w:sz w:val="18"/>
                <w:szCs w:val="18"/>
              </w:rPr>
            </w:pPr>
            <w:r>
              <w:rPr>
                <w:rFonts w:ascii="Arial" w:hAnsi="Arial" w:cs="Arial"/>
                <w:color w:val="000000"/>
                <w:position w:val="-2"/>
                <w:sz w:val="18"/>
                <w:szCs w:val="18"/>
              </w:rPr>
              <w:t>1.4.</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Skute in siri</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Default="00C453A9" w:rsidP="00C453A9">
            <w:pPr>
              <w:rPr>
                <w:rFonts w:ascii="Arial" w:hAnsi="Arial" w:cs="Arial"/>
                <w:color w:val="000000"/>
                <w:position w:val="-2"/>
                <w:sz w:val="18"/>
                <w:szCs w:val="18"/>
              </w:rPr>
            </w:pPr>
            <w:r>
              <w:rPr>
                <w:rFonts w:ascii="Arial" w:hAnsi="Arial" w:cs="Arial"/>
                <w:color w:val="000000"/>
                <w:position w:val="-2"/>
                <w:sz w:val="18"/>
                <w:szCs w:val="18"/>
              </w:rPr>
              <w:t>1.5.</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Ž</w:t>
            </w:r>
            <w:r w:rsidRPr="00E715AD">
              <w:rPr>
                <w:rFonts w:ascii="Arial" w:hAnsi="Arial" w:cs="Arial"/>
                <w:color w:val="000000"/>
                <w:position w:val="-2"/>
                <w:sz w:val="18"/>
                <w:szCs w:val="18"/>
              </w:rPr>
              <w:t>ivila iz shem kakovosti (brez eko živil): mleko in mlečni izdelki (npr. izbrana kakovost)</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Pr="00F43ABE" w:rsidRDefault="00C453A9" w:rsidP="00C453A9">
            <w:pPr>
              <w:rPr>
                <w:rFonts w:ascii="Arial" w:hAnsi="Arial" w:cs="Arial"/>
                <w:sz w:val="18"/>
                <w:szCs w:val="18"/>
              </w:rPr>
            </w:pPr>
            <w:r w:rsidRPr="00F43ABE">
              <w:rPr>
                <w:rFonts w:ascii="Arial" w:hAnsi="Arial" w:cs="Arial"/>
                <w:sz w:val="18"/>
                <w:szCs w:val="18"/>
              </w:rPr>
              <w:t>2.1.</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Pr="00F43ABE"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sz w:val="18"/>
                <w:szCs w:val="18"/>
              </w:rPr>
            </w:pPr>
            <w:r>
              <w:rPr>
                <w:rFonts w:ascii="Arial" w:hAnsi="Arial" w:cs="Arial"/>
                <w:color w:val="000000"/>
                <w:position w:val="-2"/>
                <w:sz w:val="18"/>
                <w:szCs w:val="18"/>
              </w:rPr>
              <w:t>B</w:t>
            </w:r>
            <w:r w:rsidRPr="00F43ABE">
              <w:rPr>
                <w:rFonts w:ascii="Arial" w:hAnsi="Arial" w:cs="Arial"/>
                <w:color w:val="000000"/>
                <w:position w:val="-2"/>
                <w:sz w:val="18"/>
                <w:szCs w:val="18"/>
              </w:rPr>
              <w:t>io mleko in mlečni izdelki</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Pr="00F43ABE" w:rsidRDefault="00C453A9" w:rsidP="00C453A9">
            <w:pPr>
              <w:rPr>
                <w:rFonts w:ascii="Arial" w:hAnsi="Arial" w:cs="Arial"/>
                <w:sz w:val="18"/>
                <w:szCs w:val="18"/>
              </w:rPr>
            </w:pPr>
            <w:r>
              <w:rPr>
                <w:rFonts w:ascii="Arial" w:hAnsi="Arial" w:cs="Arial"/>
                <w:sz w:val="18"/>
                <w:szCs w:val="18"/>
              </w:rPr>
              <w:lastRenderedPageBreak/>
              <w:t>3.1.</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Pr="00F43ABE"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color w:val="000000"/>
                <w:position w:val="-2"/>
                <w:sz w:val="18"/>
                <w:szCs w:val="18"/>
              </w:rPr>
              <w:t>Sladoled</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Default="00C453A9" w:rsidP="00C453A9">
            <w:r>
              <w:rPr>
                <w:rFonts w:ascii="Arial" w:hAnsi="Arial" w:cs="Arial"/>
                <w:sz w:val="18"/>
                <w:szCs w:val="18"/>
              </w:rPr>
              <w:t>4.1.</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F43ABE"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rPr>
            </w:pPr>
            <w:r>
              <w:rPr>
                <w:rFonts w:ascii="Arial" w:eastAsia="Calibri" w:hAnsi="Arial" w:cs="Arial"/>
                <w:sz w:val="18"/>
                <w:szCs w:val="18"/>
              </w:rPr>
              <w:t>Ž</w:t>
            </w:r>
            <w:r w:rsidRPr="00F43ABE">
              <w:rPr>
                <w:rFonts w:ascii="Arial" w:eastAsia="Calibri" w:hAnsi="Arial" w:cs="Arial"/>
                <w:sz w:val="18"/>
                <w:szCs w:val="18"/>
              </w:rPr>
              <w:t>ivila sheme kakovosti (brez eko živil): sveže miado goveje meso (npr. izbrana kakovost)</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Default="00C453A9" w:rsidP="00C453A9">
            <w:pPr>
              <w:rPr>
                <w:rFonts w:ascii="Arial" w:hAnsi="Arial" w:cs="Arial"/>
                <w:color w:val="000000"/>
                <w:position w:val="-2"/>
                <w:sz w:val="18"/>
                <w:szCs w:val="18"/>
              </w:rPr>
            </w:pPr>
            <w:r>
              <w:rPr>
                <w:rFonts w:ascii="Arial" w:hAnsi="Arial" w:cs="Arial"/>
                <w:color w:val="000000"/>
                <w:position w:val="-2"/>
                <w:sz w:val="18"/>
                <w:szCs w:val="18"/>
              </w:rPr>
              <w:t>4.2</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F43ABE"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sidRPr="00F43ABE">
              <w:rPr>
                <w:rFonts w:ascii="Arial" w:eastAsia="Calibri" w:hAnsi="Arial" w:cs="Arial"/>
                <w:sz w:val="18"/>
                <w:szCs w:val="18"/>
              </w:rPr>
              <w:t>Sveže mlado goveje, telečje, svinjsko meso in ostali mesni izdelki</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Default="00C453A9" w:rsidP="00C453A9">
            <w:pPr>
              <w:rPr>
                <w:rFonts w:ascii="Arial" w:hAnsi="Arial" w:cs="Arial"/>
                <w:color w:val="000000"/>
                <w:position w:val="-2"/>
                <w:sz w:val="18"/>
                <w:szCs w:val="18"/>
              </w:rPr>
            </w:pPr>
            <w:r>
              <w:rPr>
                <w:rFonts w:ascii="Arial" w:hAnsi="Arial" w:cs="Arial"/>
                <w:color w:val="000000"/>
                <w:position w:val="-2"/>
                <w:sz w:val="18"/>
                <w:szCs w:val="18"/>
              </w:rPr>
              <w:t>4.3.</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F43ABE"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Ž</w:t>
            </w:r>
            <w:r w:rsidRPr="00F43ABE">
              <w:rPr>
                <w:rFonts w:ascii="Arial" w:eastAsia="Calibri" w:hAnsi="Arial" w:cs="Arial"/>
                <w:sz w:val="18"/>
                <w:szCs w:val="18"/>
              </w:rPr>
              <w:t>ivila iz shem kakovosti (brez eko živil): perutninsko meso (npr. višja ali izbrana kakovost)</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Default="00C453A9" w:rsidP="00C453A9">
            <w:pPr>
              <w:rPr>
                <w:rFonts w:ascii="Arial" w:hAnsi="Arial" w:cs="Arial"/>
                <w:color w:val="000000"/>
                <w:position w:val="-2"/>
                <w:sz w:val="18"/>
                <w:szCs w:val="18"/>
              </w:rPr>
            </w:pPr>
            <w:r>
              <w:rPr>
                <w:rFonts w:ascii="Arial" w:hAnsi="Arial" w:cs="Arial"/>
                <w:color w:val="000000"/>
                <w:position w:val="-2"/>
                <w:sz w:val="18"/>
                <w:szCs w:val="18"/>
              </w:rPr>
              <w:t>4.4.</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F43ABE"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sidRPr="00F43ABE">
              <w:rPr>
                <w:rFonts w:ascii="Arial" w:eastAsia="Calibri" w:hAnsi="Arial" w:cs="Arial"/>
                <w:sz w:val="18"/>
                <w:szCs w:val="18"/>
              </w:rPr>
              <w:t>Perutninsko meso in izdelki iz perutninskega mesa</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Default="00C453A9" w:rsidP="00C453A9">
            <w:pPr>
              <w:rPr>
                <w:rFonts w:ascii="Arial" w:hAnsi="Arial" w:cs="Arial"/>
                <w:color w:val="000000"/>
                <w:position w:val="-2"/>
                <w:sz w:val="18"/>
                <w:szCs w:val="18"/>
              </w:rPr>
            </w:pPr>
            <w:r>
              <w:rPr>
                <w:rFonts w:ascii="Arial" w:hAnsi="Arial" w:cs="Arial"/>
                <w:color w:val="000000"/>
                <w:position w:val="-2"/>
                <w:sz w:val="18"/>
                <w:szCs w:val="18"/>
              </w:rPr>
              <w:t>4.5.</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F43ABE"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sidRPr="00F43ABE">
              <w:rPr>
                <w:rFonts w:ascii="Arial" w:eastAsia="Calibri" w:hAnsi="Arial" w:cs="Arial"/>
                <w:sz w:val="18"/>
                <w:szCs w:val="18"/>
              </w:rPr>
              <w:t>Bio meso</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tcPr>
          <w:p w:rsidR="00C453A9" w:rsidRPr="00F43ABE" w:rsidRDefault="00C453A9" w:rsidP="00C453A9">
            <w:pPr>
              <w:rPr>
                <w:rFonts w:ascii="Arial" w:hAnsi="Arial" w:cs="Arial"/>
                <w:color w:val="000000"/>
                <w:position w:val="-2"/>
                <w:sz w:val="18"/>
                <w:szCs w:val="18"/>
              </w:rPr>
            </w:pPr>
            <w:r w:rsidRPr="00F43ABE">
              <w:rPr>
                <w:rFonts w:ascii="Arial" w:eastAsia="Calibri" w:hAnsi="Arial" w:cs="Arial"/>
                <w:sz w:val="18"/>
                <w:szCs w:val="18"/>
              </w:rPr>
              <w:t xml:space="preserve">5.1. </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F43ABE" w:rsidRDefault="00C453A9" w:rsidP="00C453A9">
            <w:pPr>
              <w:cnfStyle w:val="000000100000" w:firstRow="0" w:lastRow="0" w:firstColumn="0" w:lastColumn="0" w:oddVBand="0" w:evenVBand="0" w:oddHBand="1" w:evenHBand="0" w:firstRowFirstColumn="0" w:firstRowLastColumn="0" w:lastRowFirstColumn="0" w:lastRowLastColumn="0"/>
              <w:rPr>
                <w:rFonts w:ascii="Arial" w:eastAsia="Calibri" w:hAnsi="Arial" w:cs="Arial"/>
                <w:sz w:val="18"/>
                <w:szCs w:val="18"/>
              </w:rPr>
            </w:pPr>
            <w:r>
              <w:rPr>
                <w:rFonts w:ascii="Arial" w:eastAsia="Calibri" w:hAnsi="Arial" w:cs="Arial"/>
                <w:sz w:val="18"/>
                <w:szCs w:val="18"/>
              </w:rPr>
              <w:t>Z</w:t>
            </w:r>
            <w:r w:rsidRPr="00F43ABE">
              <w:rPr>
                <w:rFonts w:ascii="Arial" w:eastAsia="Calibri" w:hAnsi="Arial" w:cs="Arial"/>
                <w:sz w:val="18"/>
                <w:szCs w:val="18"/>
              </w:rPr>
              <w:t>amrznjene ribe</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F43ABE" w:rsidRDefault="00C453A9" w:rsidP="00C453A9">
            <w:pPr>
              <w:rPr>
                <w:rFonts w:ascii="Arial" w:hAnsi="Arial" w:cs="Arial"/>
                <w:color w:val="000000"/>
                <w:position w:val="-2"/>
                <w:sz w:val="18"/>
                <w:szCs w:val="18"/>
              </w:rPr>
            </w:pPr>
            <w:r w:rsidRPr="00F43ABE">
              <w:rPr>
                <w:rFonts w:ascii="Arial" w:eastAsia="Calibri" w:hAnsi="Arial" w:cs="Arial"/>
                <w:sz w:val="18"/>
                <w:szCs w:val="18"/>
              </w:rPr>
              <w:t>5.2.</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F43ABE" w:rsidRDefault="00C453A9" w:rsidP="00C453A9">
            <w:pPr>
              <w:cnfStyle w:val="000000010000" w:firstRow="0" w:lastRow="0" w:firstColumn="0" w:lastColumn="0" w:oddVBand="0" w:evenVBand="0" w:oddHBand="0" w:evenHBand="1" w:firstRowFirstColumn="0" w:firstRowLastColumn="0" w:lastRowFirstColumn="0" w:lastRowLastColumn="0"/>
              <w:rPr>
                <w:rFonts w:ascii="Arial" w:eastAsia="Calibri" w:hAnsi="Arial" w:cs="Arial"/>
                <w:sz w:val="18"/>
                <w:szCs w:val="18"/>
              </w:rPr>
            </w:pPr>
            <w:r>
              <w:rPr>
                <w:rFonts w:ascii="Arial" w:eastAsia="Calibri" w:hAnsi="Arial" w:cs="Arial"/>
                <w:sz w:val="18"/>
                <w:szCs w:val="18"/>
              </w:rPr>
              <w:t>K</w:t>
            </w:r>
            <w:r w:rsidRPr="00F43ABE">
              <w:rPr>
                <w:rFonts w:ascii="Arial" w:eastAsia="Calibri" w:hAnsi="Arial" w:cs="Arial"/>
                <w:sz w:val="18"/>
                <w:szCs w:val="18"/>
              </w:rPr>
              <w:t>onzervirane ribe</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Default="00C453A9" w:rsidP="00C453A9">
            <w:pPr>
              <w:rPr>
                <w:rFonts w:ascii="Arial" w:hAnsi="Arial" w:cs="Arial"/>
                <w:color w:val="000000"/>
                <w:position w:val="-2"/>
                <w:sz w:val="18"/>
                <w:szCs w:val="18"/>
              </w:rPr>
            </w:pPr>
            <w:r>
              <w:rPr>
                <w:rFonts w:ascii="Arial" w:hAnsi="Arial" w:cs="Arial"/>
                <w:color w:val="000000"/>
                <w:position w:val="-2"/>
                <w:sz w:val="18"/>
                <w:szCs w:val="18"/>
              </w:rPr>
              <w:t>6.1.</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Kokošja jajca talne reje</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tcPr>
          <w:p w:rsidR="00C453A9" w:rsidRPr="00F43ABE" w:rsidRDefault="00C453A9" w:rsidP="00C453A9">
            <w:pPr>
              <w:rPr>
                <w:rFonts w:ascii="Arial" w:hAnsi="Arial" w:cs="Arial"/>
                <w:color w:val="000000"/>
                <w:position w:val="-2"/>
                <w:sz w:val="18"/>
                <w:szCs w:val="18"/>
              </w:rPr>
            </w:pPr>
            <w:r w:rsidRPr="00F43ABE">
              <w:rPr>
                <w:rFonts w:ascii="Arial" w:eastAsia="Calibri" w:hAnsi="Arial" w:cs="Arial"/>
                <w:sz w:val="18"/>
                <w:szCs w:val="18"/>
              </w:rPr>
              <w:t>7.1.</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F43ABE"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sidRPr="00F43ABE">
              <w:rPr>
                <w:rFonts w:ascii="Arial" w:eastAsia="Calibri" w:hAnsi="Arial" w:cs="Arial"/>
                <w:sz w:val="18"/>
                <w:szCs w:val="18"/>
              </w:rPr>
              <w:t>Sveža zelenjava</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tcPr>
          <w:p w:rsidR="00C453A9" w:rsidRPr="00F43ABE" w:rsidRDefault="00C453A9" w:rsidP="00C453A9">
            <w:pPr>
              <w:rPr>
                <w:rFonts w:ascii="Arial" w:hAnsi="Arial" w:cs="Arial"/>
                <w:color w:val="000000"/>
                <w:position w:val="-2"/>
                <w:sz w:val="18"/>
                <w:szCs w:val="18"/>
              </w:rPr>
            </w:pPr>
            <w:r w:rsidRPr="00F43ABE">
              <w:rPr>
                <w:rFonts w:ascii="Arial" w:eastAsia="Calibri" w:hAnsi="Arial" w:cs="Arial"/>
                <w:sz w:val="18"/>
                <w:szCs w:val="18"/>
              </w:rPr>
              <w:t>7.2.</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F43ABE"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sidRPr="00F43ABE">
              <w:rPr>
                <w:rFonts w:ascii="Arial" w:eastAsia="Calibri" w:hAnsi="Arial" w:cs="Arial"/>
                <w:sz w:val="18"/>
                <w:szCs w:val="18"/>
              </w:rPr>
              <w:t>Sveže sadje</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tcPr>
          <w:p w:rsidR="00C453A9" w:rsidRPr="00F43ABE" w:rsidRDefault="00C453A9" w:rsidP="00C453A9">
            <w:pPr>
              <w:rPr>
                <w:rFonts w:ascii="Arial" w:hAnsi="Arial" w:cs="Arial"/>
                <w:color w:val="000000"/>
                <w:position w:val="-2"/>
                <w:sz w:val="18"/>
                <w:szCs w:val="18"/>
              </w:rPr>
            </w:pPr>
            <w:r w:rsidRPr="00F43ABE">
              <w:rPr>
                <w:rFonts w:ascii="Arial" w:eastAsia="Calibri" w:hAnsi="Arial" w:cs="Arial"/>
                <w:sz w:val="18"/>
                <w:szCs w:val="18"/>
              </w:rPr>
              <w:t>7.3.</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F43ABE"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sidRPr="00F43ABE">
              <w:rPr>
                <w:rFonts w:ascii="Arial" w:eastAsia="Calibri" w:hAnsi="Arial" w:cs="Arial"/>
                <w:sz w:val="18"/>
                <w:szCs w:val="18"/>
              </w:rPr>
              <w:t>Eko sadje in eko zelenjava</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tcPr>
          <w:p w:rsidR="00C453A9" w:rsidRPr="00F43ABE" w:rsidRDefault="00C453A9" w:rsidP="00C453A9">
            <w:pPr>
              <w:rPr>
                <w:rFonts w:ascii="Arial" w:hAnsi="Arial" w:cs="Arial"/>
                <w:color w:val="000000"/>
                <w:position w:val="-2"/>
                <w:sz w:val="18"/>
                <w:szCs w:val="18"/>
              </w:rPr>
            </w:pPr>
            <w:r w:rsidRPr="00F43ABE">
              <w:rPr>
                <w:rFonts w:ascii="Arial" w:eastAsia="Calibri" w:hAnsi="Arial" w:cs="Arial"/>
                <w:sz w:val="18"/>
                <w:szCs w:val="18"/>
              </w:rPr>
              <w:t>7.4.</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F43ABE"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sidRPr="00F43ABE">
              <w:rPr>
                <w:rFonts w:ascii="Arial" w:eastAsia="Calibri" w:hAnsi="Arial" w:cs="Arial"/>
                <w:sz w:val="18"/>
                <w:szCs w:val="18"/>
              </w:rPr>
              <w:t>Očišcena zelenjava</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tcPr>
          <w:p w:rsidR="00C453A9" w:rsidRPr="00F43ABE" w:rsidRDefault="00C453A9" w:rsidP="00C453A9">
            <w:pPr>
              <w:rPr>
                <w:rFonts w:ascii="Arial" w:hAnsi="Arial" w:cs="Arial"/>
                <w:color w:val="000000"/>
                <w:position w:val="-2"/>
                <w:sz w:val="18"/>
                <w:szCs w:val="18"/>
              </w:rPr>
            </w:pPr>
            <w:r w:rsidRPr="00F43ABE">
              <w:rPr>
                <w:rFonts w:ascii="Arial" w:eastAsia="Calibri" w:hAnsi="Arial" w:cs="Arial"/>
                <w:sz w:val="18"/>
                <w:szCs w:val="18"/>
              </w:rPr>
              <w:t>8.1.</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F43ABE"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Z</w:t>
            </w:r>
            <w:r w:rsidRPr="00F43ABE">
              <w:rPr>
                <w:rFonts w:ascii="Arial" w:eastAsia="Calibri" w:hAnsi="Arial" w:cs="Arial"/>
                <w:sz w:val="18"/>
                <w:szCs w:val="18"/>
              </w:rPr>
              <w:t>amrznjena zelenjava in sadje</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F43ABE" w:rsidRDefault="00C453A9" w:rsidP="00C453A9">
            <w:pPr>
              <w:rPr>
                <w:rFonts w:ascii="Arial" w:hAnsi="Arial" w:cs="Arial"/>
                <w:color w:val="000000"/>
                <w:position w:val="-2"/>
                <w:sz w:val="18"/>
                <w:szCs w:val="18"/>
              </w:rPr>
            </w:pPr>
            <w:r w:rsidRPr="00F43ABE">
              <w:rPr>
                <w:rFonts w:ascii="Arial" w:eastAsia="Calibri" w:hAnsi="Arial" w:cs="Arial"/>
                <w:sz w:val="18"/>
                <w:szCs w:val="18"/>
              </w:rPr>
              <w:t>8.2.</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F43ABE"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P</w:t>
            </w:r>
            <w:r w:rsidRPr="00F43ABE">
              <w:rPr>
                <w:rFonts w:ascii="Arial" w:eastAsia="Calibri" w:hAnsi="Arial" w:cs="Arial"/>
                <w:sz w:val="18"/>
                <w:szCs w:val="18"/>
              </w:rPr>
              <w:t>asterizirana in sterilizirana zelenjava in konzervirano sadje</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F43ABE" w:rsidRDefault="00C453A9" w:rsidP="00C453A9">
            <w:pPr>
              <w:rPr>
                <w:rFonts w:ascii="Arial" w:hAnsi="Arial" w:cs="Arial"/>
                <w:color w:val="000000"/>
                <w:position w:val="-2"/>
                <w:sz w:val="18"/>
                <w:szCs w:val="18"/>
              </w:rPr>
            </w:pPr>
            <w:r w:rsidRPr="00F43ABE">
              <w:rPr>
                <w:rFonts w:ascii="Arial" w:eastAsia="Calibri" w:hAnsi="Arial" w:cs="Arial"/>
                <w:sz w:val="18"/>
                <w:szCs w:val="18"/>
              </w:rPr>
              <w:t>8.3.</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F43ABE"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E</w:t>
            </w:r>
            <w:r w:rsidRPr="00F43ABE">
              <w:rPr>
                <w:rFonts w:ascii="Arial" w:eastAsia="Calibri" w:hAnsi="Arial" w:cs="Arial"/>
                <w:sz w:val="18"/>
                <w:szCs w:val="18"/>
              </w:rPr>
              <w:t>ko marmelade</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F43ABE" w:rsidRDefault="00C453A9" w:rsidP="00C453A9">
            <w:pPr>
              <w:rPr>
                <w:rFonts w:ascii="Arial" w:hAnsi="Arial" w:cs="Arial"/>
              </w:rPr>
            </w:pPr>
            <w:r w:rsidRPr="00F43ABE">
              <w:rPr>
                <w:rFonts w:ascii="Arial" w:eastAsia="Calibri" w:hAnsi="Arial" w:cs="Arial"/>
                <w:sz w:val="18"/>
                <w:szCs w:val="18"/>
              </w:rPr>
              <w:t>9.1.</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F43ABE"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eastAsia="Calibri" w:hAnsi="Arial" w:cs="Arial"/>
                <w:sz w:val="18"/>
                <w:szCs w:val="18"/>
              </w:rPr>
              <w:t>S</w:t>
            </w:r>
            <w:r w:rsidRPr="00F43ABE">
              <w:rPr>
                <w:rFonts w:ascii="Arial" w:eastAsia="Calibri" w:hAnsi="Arial" w:cs="Arial"/>
                <w:sz w:val="18"/>
                <w:szCs w:val="18"/>
              </w:rPr>
              <w:t>adni in zelenjavni sokovi</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F43ABE" w:rsidRDefault="00C453A9" w:rsidP="00C453A9">
            <w:pPr>
              <w:rPr>
                <w:rFonts w:ascii="Arial" w:hAnsi="Arial" w:cs="Arial"/>
                <w:color w:val="000000"/>
                <w:position w:val="-2"/>
                <w:sz w:val="18"/>
                <w:szCs w:val="18"/>
              </w:rPr>
            </w:pPr>
            <w:r w:rsidRPr="00F43ABE">
              <w:rPr>
                <w:rFonts w:ascii="Arial" w:eastAsia="Calibri" w:hAnsi="Arial" w:cs="Arial"/>
                <w:sz w:val="18"/>
                <w:szCs w:val="18"/>
              </w:rPr>
              <w:t>9.2.</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F43ABE"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S</w:t>
            </w:r>
            <w:r w:rsidRPr="00F43ABE">
              <w:rPr>
                <w:rFonts w:ascii="Arial" w:eastAsia="Calibri" w:hAnsi="Arial" w:cs="Arial"/>
                <w:sz w:val="18"/>
                <w:szCs w:val="18"/>
              </w:rPr>
              <w:t>irupi za avtomat</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F43ABE" w:rsidRDefault="00C453A9" w:rsidP="00C453A9">
            <w:pPr>
              <w:rPr>
                <w:rFonts w:ascii="Arial" w:hAnsi="Arial" w:cs="Arial"/>
                <w:color w:val="000000"/>
                <w:position w:val="-2"/>
                <w:sz w:val="18"/>
                <w:szCs w:val="18"/>
              </w:rPr>
            </w:pPr>
            <w:r w:rsidRPr="00F43ABE">
              <w:rPr>
                <w:rFonts w:ascii="Arial" w:eastAsia="Calibri" w:hAnsi="Arial" w:cs="Arial"/>
                <w:sz w:val="18"/>
                <w:szCs w:val="18"/>
              </w:rPr>
              <w:t>9.3.</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F43ABE"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S</w:t>
            </w:r>
            <w:r w:rsidRPr="00F43ABE">
              <w:rPr>
                <w:rFonts w:ascii="Arial" w:eastAsia="Calibri" w:hAnsi="Arial" w:cs="Arial"/>
                <w:sz w:val="18"/>
                <w:szCs w:val="18"/>
              </w:rPr>
              <w:t>irupi</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F43ABE" w:rsidRDefault="00C453A9" w:rsidP="00C453A9">
            <w:pPr>
              <w:rPr>
                <w:rFonts w:ascii="Arial" w:hAnsi="Arial" w:cs="Arial"/>
                <w:color w:val="000000"/>
                <w:position w:val="-2"/>
                <w:sz w:val="18"/>
                <w:szCs w:val="18"/>
              </w:rPr>
            </w:pPr>
            <w:r w:rsidRPr="00F43ABE">
              <w:rPr>
                <w:rFonts w:ascii="Arial" w:eastAsia="Calibri" w:hAnsi="Arial" w:cs="Arial"/>
                <w:sz w:val="18"/>
                <w:szCs w:val="18"/>
              </w:rPr>
              <w:t>9.4.</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F43ABE"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V</w:t>
            </w:r>
            <w:r w:rsidRPr="00F43ABE">
              <w:rPr>
                <w:rFonts w:ascii="Arial" w:eastAsia="Calibri" w:hAnsi="Arial" w:cs="Arial"/>
                <w:sz w:val="18"/>
                <w:szCs w:val="18"/>
              </w:rPr>
              <w:t>oda</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Default="00C453A9" w:rsidP="00C453A9">
            <w:pPr>
              <w:rPr>
                <w:rFonts w:eastAsia="Calibri"/>
                <w:sz w:val="18"/>
                <w:szCs w:val="18"/>
              </w:rPr>
            </w:pPr>
            <w:r>
              <w:rPr>
                <w:rFonts w:eastAsia="Calibri"/>
                <w:sz w:val="18"/>
                <w:szCs w:val="18"/>
              </w:rPr>
              <w:t>10.1.</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F134CF" w:rsidRDefault="00C453A9" w:rsidP="00C453A9">
            <w:pPr>
              <w:cnfStyle w:val="000000100000" w:firstRow="0" w:lastRow="0" w:firstColumn="0" w:lastColumn="0" w:oddVBand="0" w:evenVBand="0" w:oddHBand="1" w:evenHBand="0" w:firstRowFirstColumn="0" w:firstRowLastColumn="0" w:lastRowFirstColumn="0" w:lastRowLastColumn="0"/>
              <w:rPr>
                <w:rFonts w:eastAsia="Calibri"/>
                <w:sz w:val="18"/>
                <w:szCs w:val="18"/>
              </w:rPr>
            </w:pPr>
            <w:r>
              <w:rPr>
                <w:rFonts w:eastAsia="Calibri"/>
                <w:sz w:val="18"/>
                <w:szCs w:val="18"/>
              </w:rPr>
              <w:t>Zamrznjeni izdelki iz testa</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5D579D" w:rsidRDefault="00C453A9" w:rsidP="00C453A9">
            <w:pPr>
              <w:rPr>
                <w:rFonts w:ascii="Arial" w:hAnsi="Arial" w:cs="Arial"/>
                <w:color w:val="000000"/>
                <w:position w:val="-2"/>
                <w:sz w:val="18"/>
                <w:szCs w:val="18"/>
              </w:rPr>
            </w:pPr>
            <w:r w:rsidRPr="005D579D">
              <w:rPr>
                <w:rFonts w:ascii="Arial" w:eastAsia="Calibri" w:hAnsi="Arial" w:cs="Arial"/>
                <w:sz w:val="18"/>
                <w:szCs w:val="18"/>
              </w:rPr>
              <w:lastRenderedPageBreak/>
              <w:t>11.1.</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5D579D"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Ž</w:t>
            </w:r>
            <w:r w:rsidRPr="005D579D">
              <w:rPr>
                <w:rFonts w:ascii="Arial" w:eastAsia="Calibri" w:hAnsi="Arial" w:cs="Arial"/>
                <w:sz w:val="18"/>
                <w:szCs w:val="18"/>
              </w:rPr>
              <w:t>ita, mlevski izdelki, kosmiči in ostalo</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5D579D" w:rsidRDefault="00C453A9" w:rsidP="00C453A9">
            <w:pPr>
              <w:rPr>
                <w:rFonts w:ascii="Arial" w:hAnsi="Arial" w:cs="Arial"/>
                <w:color w:val="000000"/>
                <w:position w:val="-2"/>
                <w:sz w:val="18"/>
                <w:szCs w:val="18"/>
              </w:rPr>
            </w:pPr>
            <w:r w:rsidRPr="005D579D">
              <w:rPr>
                <w:rFonts w:ascii="Arial" w:eastAsia="Calibri" w:hAnsi="Arial" w:cs="Arial"/>
                <w:sz w:val="18"/>
                <w:szCs w:val="18"/>
              </w:rPr>
              <w:t>11.2.</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5D579D"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T</w:t>
            </w:r>
            <w:r w:rsidRPr="005D579D">
              <w:rPr>
                <w:rFonts w:ascii="Arial" w:eastAsia="Calibri" w:hAnsi="Arial" w:cs="Arial"/>
                <w:sz w:val="18"/>
                <w:szCs w:val="18"/>
              </w:rPr>
              <w:t>estenine</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Default="00C453A9" w:rsidP="00C453A9">
            <w:pPr>
              <w:rPr>
                <w:rFonts w:ascii="Arial" w:hAnsi="Arial" w:cs="Arial"/>
                <w:color w:val="000000"/>
                <w:position w:val="-2"/>
                <w:sz w:val="18"/>
                <w:szCs w:val="18"/>
              </w:rPr>
            </w:pPr>
            <w:r>
              <w:rPr>
                <w:rFonts w:ascii="Arial" w:hAnsi="Arial" w:cs="Arial"/>
                <w:color w:val="000000"/>
                <w:position w:val="-2"/>
                <w:sz w:val="18"/>
                <w:szCs w:val="18"/>
              </w:rPr>
              <w:t>12.1.</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Sendviči</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tcPr>
          <w:p w:rsidR="00C453A9" w:rsidRPr="005D579D" w:rsidRDefault="00C453A9" w:rsidP="00C453A9">
            <w:pPr>
              <w:rPr>
                <w:rFonts w:ascii="Arial" w:hAnsi="Arial" w:cs="Arial"/>
                <w:color w:val="000000"/>
                <w:position w:val="-2"/>
                <w:sz w:val="18"/>
                <w:szCs w:val="18"/>
              </w:rPr>
            </w:pPr>
            <w:r w:rsidRPr="005D579D">
              <w:rPr>
                <w:rFonts w:ascii="Arial" w:eastAsia="Calibri" w:hAnsi="Arial" w:cs="Arial"/>
                <w:sz w:val="18"/>
                <w:szCs w:val="18"/>
              </w:rPr>
              <w:t>13.1.</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5D579D"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K</w:t>
            </w:r>
            <w:r w:rsidRPr="005D579D">
              <w:rPr>
                <w:rFonts w:ascii="Arial" w:eastAsia="Calibri" w:hAnsi="Arial" w:cs="Arial"/>
                <w:sz w:val="18"/>
                <w:szCs w:val="18"/>
              </w:rPr>
              <w:t>ruh in pekovsko pecivo</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tcPr>
          <w:p w:rsidR="00C453A9" w:rsidRPr="005D579D" w:rsidRDefault="00C453A9" w:rsidP="00C453A9">
            <w:pPr>
              <w:rPr>
                <w:rFonts w:ascii="Arial" w:hAnsi="Arial" w:cs="Arial"/>
                <w:color w:val="000000"/>
                <w:position w:val="-2"/>
                <w:sz w:val="18"/>
                <w:szCs w:val="18"/>
              </w:rPr>
            </w:pPr>
            <w:r w:rsidRPr="005D579D">
              <w:rPr>
                <w:rFonts w:ascii="Arial" w:eastAsia="Calibri" w:hAnsi="Arial" w:cs="Arial"/>
                <w:sz w:val="18"/>
                <w:szCs w:val="18"/>
              </w:rPr>
              <w:t>13.2.</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5D579D"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K</w:t>
            </w:r>
            <w:r w:rsidRPr="005D579D">
              <w:rPr>
                <w:rFonts w:ascii="Arial" w:eastAsia="Calibri" w:hAnsi="Arial" w:cs="Arial"/>
                <w:sz w:val="18"/>
                <w:szCs w:val="18"/>
              </w:rPr>
              <w:t>ruh in pekovsko pec!vo brez aditivov</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tcPr>
          <w:p w:rsidR="00C453A9" w:rsidRPr="005D579D" w:rsidRDefault="00C453A9" w:rsidP="00C453A9">
            <w:pPr>
              <w:rPr>
                <w:rFonts w:ascii="Arial" w:hAnsi="Arial" w:cs="Arial"/>
                <w:color w:val="000000"/>
                <w:position w:val="-2"/>
                <w:sz w:val="18"/>
                <w:szCs w:val="18"/>
              </w:rPr>
            </w:pPr>
            <w:r w:rsidRPr="005D579D">
              <w:rPr>
                <w:rFonts w:ascii="Arial" w:hAnsi="Arial" w:cs="Arial"/>
                <w:sz w:val="18"/>
                <w:szCs w:val="18"/>
              </w:rPr>
              <w:t>13.3.</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5D579D"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B</w:t>
            </w:r>
            <w:r w:rsidRPr="005D579D">
              <w:rPr>
                <w:rFonts w:ascii="Arial" w:eastAsia="Calibri" w:hAnsi="Arial" w:cs="Arial"/>
                <w:sz w:val="18"/>
                <w:szCs w:val="18"/>
              </w:rPr>
              <w:t>io kruh in pekovsko pecivo</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5D579D" w:rsidRDefault="00C453A9" w:rsidP="00C453A9">
            <w:pPr>
              <w:rPr>
                <w:rFonts w:ascii="Arial" w:hAnsi="Arial" w:cs="Arial"/>
                <w:color w:val="000000"/>
                <w:position w:val="-2"/>
                <w:sz w:val="18"/>
                <w:szCs w:val="18"/>
              </w:rPr>
            </w:pPr>
            <w:r w:rsidRPr="005D579D">
              <w:rPr>
                <w:rFonts w:ascii="Arial" w:eastAsia="Calibri" w:hAnsi="Arial" w:cs="Arial"/>
                <w:sz w:val="18"/>
                <w:szCs w:val="18"/>
              </w:rPr>
              <w:t>13.4.</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5D579D"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S</w:t>
            </w:r>
            <w:r w:rsidRPr="005D579D">
              <w:rPr>
                <w:rFonts w:ascii="Arial" w:eastAsia="Calibri" w:hAnsi="Arial" w:cs="Arial"/>
                <w:sz w:val="18"/>
                <w:szCs w:val="18"/>
              </w:rPr>
              <w:t>laščičarski izdelki, izdelki iz listnatega, kvašenega in vlečenega testa in keksi</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5D579D" w:rsidRDefault="00C453A9" w:rsidP="00C453A9">
            <w:pPr>
              <w:rPr>
                <w:rFonts w:ascii="Arial" w:hAnsi="Arial" w:cs="Arial"/>
                <w:color w:val="000000"/>
                <w:position w:val="-2"/>
                <w:sz w:val="18"/>
                <w:szCs w:val="18"/>
              </w:rPr>
            </w:pPr>
            <w:r w:rsidRPr="005D579D">
              <w:rPr>
                <w:rFonts w:ascii="Arial" w:eastAsia="Calibri" w:hAnsi="Arial" w:cs="Arial"/>
                <w:sz w:val="18"/>
                <w:szCs w:val="18"/>
              </w:rPr>
              <w:t>13.5.</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tcPr>
          <w:p w:rsidR="00C453A9" w:rsidRPr="005D579D"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K</w:t>
            </w:r>
            <w:r w:rsidRPr="005D579D">
              <w:rPr>
                <w:rFonts w:ascii="Arial" w:eastAsia="Calibri" w:hAnsi="Arial" w:cs="Arial"/>
                <w:sz w:val="18"/>
                <w:szCs w:val="18"/>
              </w:rPr>
              <w:t>ruhove kocke</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5D579D" w:rsidRDefault="00C453A9" w:rsidP="00C453A9">
            <w:pPr>
              <w:rPr>
                <w:rFonts w:ascii="Arial" w:hAnsi="Arial" w:cs="Arial"/>
              </w:rPr>
            </w:pPr>
            <w:r w:rsidRPr="005D579D">
              <w:rPr>
                <w:rFonts w:ascii="Arial" w:eastAsia="Calibri" w:hAnsi="Arial" w:cs="Arial"/>
                <w:sz w:val="18"/>
                <w:szCs w:val="18"/>
              </w:rPr>
              <w:t xml:space="preserve">14.1. </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5D579D"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rPr>
            </w:pPr>
            <w:r>
              <w:rPr>
                <w:rFonts w:ascii="Arial" w:eastAsia="Calibri" w:hAnsi="Arial" w:cs="Arial"/>
                <w:sz w:val="18"/>
                <w:szCs w:val="18"/>
              </w:rPr>
              <w:t>S</w:t>
            </w:r>
            <w:r w:rsidRPr="005D579D">
              <w:rPr>
                <w:rFonts w:ascii="Arial" w:eastAsia="Calibri" w:hAnsi="Arial" w:cs="Arial"/>
                <w:sz w:val="18"/>
                <w:szCs w:val="18"/>
              </w:rPr>
              <w:t>tročnice</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5D579D" w:rsidRDefault="00C453A9" w:rsidP="00C453A9">
            <w:pPr>
              <w:rPr>
                <w:rFonts w:ascii="Arial" w:hAnsi="Arial" w:cs="Arial"/>
                <w:color w:val="000000"/>
                <w:position w:val="-2"/>
                <w:sz w:val="18"/>
                <w:szCs w:val="18"/>
              </w:rPr>
            </w:pPr>
            <w:r w:rsidRPr="005D579D">
              <w:rPr>
                <w:rFonts w:ascii="Arial" w:eastAsia="Calibri" w:hAnsi="Arial" w:cs="Arial"/>
                <w:sz w:val="18"/>
                <w:szCs w:val="18"/>
              </w:rPr>
              <w:t xml:space="preserve">14.2. </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5D579D"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S</w:t>
            </w:r>
            <w:r w:rsidRPr="005D579D">
              <w:rPr>
                <w:rFonts w:ascii="Arial" w:eastAsia="Calibri" w:hAnsi="Arial" w:cs="Arial"/>
                <w:sz w:val="18"/>
                <w:szCs w:val="18"/>
              </w:rPr>
              <w:t>uho sadje in semena</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5D579D" w:rsidRDefault="00C453A9" w:rsidP="00C453A9">
            <w:pPr>
              <w:rPr>
                <w:rFonts w:ascii="Arial" w:hAnsi="Arial" w:cs="Arial"/>
                <w:color w:val="000000"/>
                <w:position w:val="-2"/>
                <w:sz w:val="18"/>
                <w:szCs w:val="18"/>
              </w:rPr>
            </w:pPr>
            <w:r w:rsidRPr="005D579D">
              <w:rPr>
                <w:rFonts w:ascii="Arial" w:eastAsia="Calibri" w:hAnsi="Arial" w:cs="Arial"/>
                <w:sz w:val="18"/>
                <w:szCs w:val="18"/>
              </w:rPr>
              <w:t xml:space="preserve">14.3. </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5D579D"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Z</w:t>
            </w:r>
            <w:r w:rsidRPr="005D579D">
              <w:rPr>
                <w:rFonts w:ascii="Arial" w:eastAsia="Calibri" w:hAnsi="Arial" w:cs="Arial"/>
                <w:sz w:val="18"/>
                <w:szCs w:val="18"/>
              </w:rPr>
              <w:t>ačimbe - neprodušno zaprto pakiranje v dozi / vedru s pokrovom</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bottom"/>
          </w:tcPr>
          <w:p w:rsidR="00C453A9" w:rsidRPr="005D579D" w:rsidRDefault="00C453A9" w:rsidP="00C453A9">
            <w:pPr>
              <w:rPr>
                <w:rFonts w:ascii="Arial" w:hAnsi="Arial" w:cs="Arial"/>
                <w:color w:val="000000"/>
                <w:position w:val="-2"/>
                <w:sz w:val="18"/>
                <w:szCs w:val="18"/>
              </w:rPr>
            </w:pPr>
            <w:r w:rsidRPr="005D579D">
              <w:rPr>
                <w:rFonts w:ascii="Arial" w:eastAsia="Calibri" w:hAnsi="Arial" w:cs="Arial"/>
                <w:sz w:val="18"/>
                <w:szCs w:val="18"/>
              </w:rPr>
              <w:t xml:space="preserve">14.4. </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bottom"/>
          </w:tcPr>
          <w:p w:rsidR="00C453A9" w:rsidRPr="005D579D"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rPr>
            </w:pPr>
            <w:r>
              <w:rPr>
                <w:rFonts w:ascii="Arial" w:eastAsia="Calibri" w:hAnsi="Arial" w:cs="Arial"/>
                <w:sz w:val="18"/>
                <w:szCs w:val="18"/>
              </w:rPr>
              <w:t>O</w:t>
            </w:r>
            <w:r w:rsidRPr="005D579D">
              <w:rPr>
                <w:rFonts w:ascii="Arial" w:eastAsia="Calibri" w:hAnsi="Arial" w:cs="Arial"/>
                <w:sz w:val="18"/>
                <w:szCs w:val="18"/>
              </w:rPr>
              <w:t>stala živila in dodatki</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100000" w:firstRow="0" w:lastRow="0" w:firstColumn="0" w:lastColumn="0" w:oddVBand="0" w:evenVBand="0" w:oddHBand="1" w:evenHBand="0" w:firstRowFirstColumn="0" w:firstRowLastColumn="0" w:lastRowFirstColumn="0" w:lastRowLastColumn="0"/>
            </w:pPr>
          </w:p>
        </w:tc>
      </w:tr>
      <w:tr w:rsidR="00C453A9" w:rsidTr="00C453A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vAlign w:val="center"/>
          </w:tcPr>
          <w:p w:rsidR="00C453A9" w:rsidRDefault="00C453A9" w:rsidP="00C453A9">
            <w:pPr>
              <w:rPr>
                <w:rFonts w:ascii="Arial" w:hAnsi="Arial" w:cs="Arial"/>
                <w:color w:val="000000"/>
                <w:position w:val="-2"/>
                <w:sz w:val="18"/>
                <w:szCs w:val="18"/>
              </w:rPr>
            </w:pPr>
            <w:r>
              <w:rPr>
                <w:rFonts w:ascii="Arial" w:hAnsi="Arial" w:cs="Arial"/>
                <w:color w:val="000000"/>
                <w:position w:val="-2"/>
                <w:sz w:val="18"/>
                <w:szCs w:val="18"/>
              </w:rPr>
              <w:t>15.1.</w:t>
            </w:r>
          </w:p>
        </w:tc>
        <w:tc>
          <w:tcPr>
            <w:tcW w:w="138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rPr>
                <w:rFonts w:ascii="Arial" w:hAnsi="Arial" w:cs="Arial"/>
                <w:color w:val="000000"/>
                <w:position w:val="-2"/>
                <w:sz w:val="18"/>
                <w:szCs w:val="18"/>
              </w:rPr>
            </w:pPr>
            <w:r>
              <w:rPr>
                <w:rFonts w:ascii="Arial" w:hAnsi="Arial" w:cs="Arial"/>
                <w:color w:val="000000"/>
                <w:position w:val="-2"/>
                <w:sz w:val="18"/>
                <w:szCs w:val="18"/>
              </w:rPr>
              <w:t>Dietna živila</w:t>
            </w:r>
          </w:p>
        </w:tc>
        <w:tc>
          <w:tcPr>
            <w:tcW w:w="7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3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c>
          <w:tcPr>
            <w:tcW w:w="992" w:type="pct"/>
            <w:tcBorders>
              <w:top w:val="single" w:sz="5" w:space="0" w:color="000000"/>
              <w:left w:val="single" w:sz="5" w:space="0" w:color="000000"/>
              <w:bottom w:val="single" w:sz="5" w:space="0" w:color="000000"/>
              <w:right w:val="single" w:sz="5" w:space="0" w:color="000000"/>
            </w:tcBorders>
          </w:tcPr>
          <w:p w:rsidR="00C453A9" w:rsidRDefault="00C453A9" w:rsidP="00C453A9">
            <w:pPr>
              <w:cnfStyle w:val="000000010000" w:firstRow="0" w:lastRow="0" w:firstColumn="0" w:lastColumn="0" w:oddVBand="0" w:evenVBand="0" w:oddHBand="0" w:evenHBand="1" w:firstRowFirstColumn="0" w:firstRowLastColumn="0" w:lastRowFirstColumn="0" w:lastRowLastColumn="0"/>
            </w:pPr>
          </w:p>
        </w:tc>
      </w:tr>
      <w:tr w:rsidR="00C453A9" w:rsidTr="00C453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0" w:type="pct"/>
            <w:tcBorders>
              <w:top w:val="single" w:sz="5" w:space="0" w:color="000000"/>
              <w:left w:val="single" w:sz="5" w:space="0" w:color="000000"/>
              <w:bottom w:val="single" w:sz="5" w:space="0" w:color="000000"/>
              <w:right w:val="single" w:sz="5" w:space="0" w:color="000000"/>
            </w:tcBorders>
            <w:shd w:val="clear" w:color="auto" w:fill="CCCCCC"/>
          </w:tcPr>
          <w:p w:rsidR="00C453A9" w:rsidRDefault="00C453A9" w:rsidP="00C453A9">
            <w:pPr>
              <w:jc w:val="right"/>
              <w:rPr>
                <w:rFonts w:ascii="Arial" w:hAnsi="Arial" w:cs="Arial"/>
                <w:b/>
                <w:bCs w:val="0"/>
                <w:color w:val="000000"/>
                <w:position w:val="-2"/>
                <w:sz w:val="18"/>
                <w:szCs w:val="18"/>
                <w:shd w:val="clear" w:color="auto" w:fill="CCCCCC"/>
              </w:rPr>
            </w:pPr>
          </w:p>
        </w:tc>
        <w:tc>
          <w:tcPr>
            <w:tcW w:w="138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53A9" w:rsidRDefault="00C453A9" w:rsidP="00C453A9">
            <w:pPr>
              <w:jc w:val="right"/>
              <w:cnfStyle w:val="000000100000" w:firstRow="0" w:lastRow="0" w:firstColumn="0" w:lastColumn="0" w:oddVBand="0" w:evenVBand="0" w:oddHBand="1" w:evenHBand="0" w:firstRowFirstColumn="0" w:firstRowLastColumn="0" w:lastRowFirstColumn="0" w:lastRowLastColumn="0"/>
            </w:pPr>
            <w:r>
              <w:rPr>
                <w:rFonts w:ascii="Arial" w:hAnsi="Arial" w:cs="Arial"/>
                <w:b/>
                <w:bCs/>
                <w:color w:val="000000"/>
                <w:position w:val="-2"/>
                <w:sz w:val="18"/>
                <w:szCs w:val="18"/>
                <w:shd w:val="clear" w:color="auto" w:fill="CCCCCC"/>
              </w:rPr>
              <w:t>Skupaj</w:t>
            </w:r>
          </w:p>
        </w:tc>
        <w:tc>
          <w:tcPr>
            <w:tcW w:w="7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shd w:val="clear" w:color="auto" w:fill="CCCCCC"/>
              </w:rPr>
              <w:t> </w:t>
            </w:r>
          </w:p>
        </w:tc>
        <w:tc>
          <w:tcPr>
            <w:tcW w:w="32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shd w:val="clear" w:color="auto" w:fill="CCCCCC"/>
              </w:rPr>
              <w:t> </w:t>
            </w:r>
          </w:p>
        </w:tc>
        <w:tc>
          <w:tcPr>
            <w:tcW w:w="99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C453A9" w:rsidRDefault="00C453A9"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shd w:val="clear" w:color="auto" w:fill="CCCCCC"/>
              </w:rPr>
              <w:t> </w:t>
            </w:r>
          </w:p>
        </w:tc>
        <w:tc>
          <w:tcPr>
            <w:tcW w:w="992" w:type="pct"/>
            <w:tcBorders>
              <w:top w:val="single" w:sz="5" w:space="0" w:color="000000"/>
              <w:left w:val="single" w:sz="5" w:space="0" w:color="000000"/>
              <w:bottom w:val="single" w:sz="5" w:space="0" w:color="000000"/>
              <w:right w:val="single" w:sz="5" w:space="0" w:color="000000"/>
            </w:tcBorders>
            <w:shd w:val="clear" w:color="auto" w:fill="CCCCCC"/>
          </w:tcPr>
          <w:p w:rsidR="00C453A9" w:rsidRDefault="00C453A9" w:rsidP="00C453A9">
            <w:pPr>
              <w:cnfStyle w:val="000000100000" w:firstRow="0" w:lastRow="0" w:firstColumn="0" w:lastColumn="0" w:oddVBand="0" w:evenVBand="0" w:oddHBand="1" w:evenHBand="0" w:firstRowFirstColumn="0" w:firstRowLastColumn="0" w:lastRowFirstColumn="0" w:lastRowLastColumn="0"/>
              <w:rPr>
                <w:rFonts w:ascii="Arial" w:hAnsi="Arial" w:cs="Arial"/>
                <w:color w:val="000000"/>
                <w:position w:val="-2"/>
                <w:sz w:val="18"/>
                <w:szCs w:val="18"/>
                <w:shd w:val="clear" w:color="auto" w:fill="CCCCCC"/>
              </w:rPr>
            </w:pPr>
          </w:p>
        </w:tc>
      </w:tr>
    </w:tbl>
    <w:p w:rsidR="00460661" w:rsidRDefault="00830C7E">
      <w:pPr>
        <w:spacing w:after="0" w:line="240" w:lineRule="auto"/>
      </w:pPr>
      <w:r>
        <w:rPr>
          <w:rFonts w:ascii="Arial" w:hAnsi="Arial" w:cs="Arial"/>
          <w:color w:val="000000"/>
          <w:sz w:val="18"/>
          <w:szCs w:val="18"/>
        </w:rPr>
        <w:t xml:space="preserve">   </w:t>
      </w:r>
    </w:p>
    <w:p w:rsidR="00460661" w:rsidRDefault="00830C7E">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460661" w:rsidRDefault="00830C7E">
      <w:pPr>
        <w:spacing w:before="225" w:after="225" w:line="240" w:lineRule="auto"/>
        <w:jc w:val="both"/>
      </w:pPr>
      <w:r>
        <w:rPr>
          <w:rFonts w:ascii="Arial" w:hAnsi="Arial" w:cs="Arial"/>
          <w:color w:val="000000"/>
          <w:sz w:val="18"/>
          <w:szCs w:val="18"/>
        </w:rPr>
        <w:t>Ponudba velja najmanj 90 dni od roka za predložitev ponudb.</w:t>
      </w:r>
    </w:p>
    <w:p w:rsidR="00460661" w:rsidRDefault="00830C7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460661" w:rsidRDefault="00830C7E">
      <w:pPr>
        <w:spacing w:before="225" w:after="225" w:line="240" w:lineRule="auto"/>
        <w:jc w:val="both"/>
      </w:pPr>
      <w:r>
        <w:rPr>
          <w:rFonts w:ascii="Arial" w:hAnsi="Arial" w:cs="Arial"/>
          <w:color w:val="000000"/>
          <w:sz w:val="18"/>
          <w:szCs w:val="18"/>
        </w:rPr>
        <w:t> </w:t>
      </w:r>
    </w:p>
    <w:p w:rsidR="00460661" w:rsidRDefault="00830C7E">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460661" w:rsidRDefault="00830C7E">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460661" w:rsidRDefault="00830C7E">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460661" w:rsidRDefault="00830C7E">
      <w:pPr>
        <w:spacing w:after="0" w:line="240" w:lineRule="auto"/>
      </w:pPr>
      <w:r>
        <w:rPr>
          <w:rFonts w:ascii="Arial" w:hAnsi="Arial" w:cs="Arial"/>
          <w:color w:val="000000"/>
          <w:sz w:val="18"/>
          <w:szCs w:val="18"/>
        </w:rPr>
        <w:t xml:space="preserve">   </w:t>
      </w:r>
    </w:p>
    <w:p w:rsidR="00460661" w:rsidRDefault="00830C7E">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460661" w:rsidRDefault="00830C7E">
      <w:pPr>
        <w:spacing w:before="225" w:after="225" w:line="240" w:lineRule="auto"/>
        <w:jc w:val="both"/>
      </w:pPr>
      <w:r>
        <w:rPr>
          <w:rFonts w:ascii="Arial" w:hAnsi="Arial" w:cs="Arial"/>
          <w:color w:val="000000"/>
          <w:sz w:val="18"/>
          <w:szCs w:val="18"/>
        </w:rPr>
        <w:t> </w:t>
      </w:r>
    </w:p>
    <w:p w:rsidR="00460661" w:rsidRDefault="00830C7E">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LightList"/>
        <w:tblW w:w="8355" w:type="dxa"/>
        <w:tblInd w:w="108" w:type="dxa"/>
        <w:shd w:val="clear" w:color="auto" w:fill="CCCCCC"/>
        <w:tblLook w:val="04A0" w:firstRow="1" w:lastRow="0" w:firstColumn="1" w:lastColumn="0" w:noHBand="0" w:noVBand="1"/>
      </w:tblPr>
      <w:tblGrid>
        <w:gridCol w:w="3194"/>
        <w:gridCol w:w="5161"/>
      </w:tblGrid>
      <w:tr w:rsidR="004606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rsidP="00C453A9">
            <w:pPr>
              <w:jc w:val="right"/>
            </w:pPr>
            <w:r>
              <w:rPr>
                <w:rFonts w:ascii="Arial" w:hAnsi="Arial" w:cs="Arial"/>
                <w:b w:val="0"/>
                <w:bCs w:val="0"/>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rsidP="00C453A9">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 </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rsidP="00C453A9">
            <w:pPr>
              <w:jc w:val="right"/>
            </w:pPr>
            <w:r>
              <w:rPr>
                <w:rFonts w:ascii="Arial" w:hAnsi="Arial" w:cs="Arial"/>
                <w:b/>
                <w:bCs w:val="0"/>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rsidP="00C453A9">
            <w:pPr>
              <w:jc w:val="right"/>
            </w:pPr>
            <w:r>
              <w:rPr>
                <w:rFonts w:ascii="Arial" w:hAnsi="Arial" w:cs="Arial"/>
                <w:b/>
                <w:bCs w:val="0"/>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rsidP="00C453A9">
            <w:pPr>
              <w:jc w:val="right"/>
            </w:pPr>
            <w:r>
              <w:rPr>
                <w:rFonts w:ascii="Arial" w:hAnsi="Arial" w:cs="Arial"/>
                <w:b/>
                <w:bCs w:val="0"/>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rsidP="00C453A9">
            <w:pPr>
              <w:jc w:val="right"/>
            </w:pPr>
            <w:r>
              <w:rPr>
                <w:rFonts w:ascii="Arial" w:hAnsi="Arial" w:cs="Arial"/>
                <w:b/>
                <w:bCs w:val="0"/>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rsidP="00C453A9">
            <w:pPr>
              <w:jc w:val="right"/>
            </w:pPr>
            <w:r>
              <w:rPr>
                <w:rFonts w:ascii="Arial" w:hAnsi="Arial" w:cs="Arial"/>
                <w:b/>
                <w:bCs w:val="0"/>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rsidP="00C453A9">
            <w:pPr>
              <w:jc w:val="right"/>
            </w:pPr>
            <w:r>
              <w:rPr>
                <w:rFonts w:ascii="Arial" w:hAnsi="Arial" w:cs="Arial"/>
                <w:b/>
                <w:bCs w:val="0"/>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rsidP="00C453A9">
            <w:pPr>
              <w:jc w:val="right"/>
            </w:pPr>
            <w:r>
              <w:rPr>
                <w:rFonts w:ascii="Arial" w:hAnsi="Arial" w:cs="Arial"/>
                <w:b/>
                <w:bCs w:val="0"/>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rsidP="00C453A9">
            <w:pPr>
              <w:jc w:val="right"/>
            </w:pPr>
            <w:r>
              <w:rPr>
                <w:rFonts w:ascii="Arial" w:hAnsi="Arial" w:cs="Arial"/>
                <w:b/>
                <w:bCs w:val="0"/>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rsidP="00C453A9">
            <w:pPr>
              <w:jc w:val="right"/>
            </w:pPr>
            <w:r>
              <w:rPr>
                <w:rFonts w:ascii="Arial" w:hAnsi="Arial" w:cs="Arial"/>
                <w:b/>
                <w:bCs w:val="0"/>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rsidP="00C453A9">
            <w:pPr>
              <w:jc w:val="right"/>
            </w:pPr>
            <w:r>
              <w:rPr>
                <w:rFonts w:ascii="Arial" w:hAnsi="Arial" w:cs="Arial"/>
                <w:b/>
                <w:bCs w:val="0"/>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rsidP="00C453A9">
            <w:pPr>
              <w:jc w:val="right"/>
            </w:pPr>
            <w:r>
              <w:rPr>
                <w:rFonts w:ascii="Arial" w:hAnsi="Arial" w:cs="Arial"/>
                <w:b/>
                <w:bCs w:val="0"/>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rsidP="00C453A9">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60661" w:rsidRDefault="00830C7E" w:rsidP="00C453A9">
            <w:pPr>
              <w:jc w:val="right"/>
            </w:pPr>
            <w:r>
              <w:rPr>
                <w:rFonts w:ascii="Arial" w:hAnsi="Arial" w:cs="Arial"/>
                <w:b/>
                <w:bCs w:val="0"/>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rsidP="00C453A9">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bl>
    <w:p w:rsidR="00460661" w:rsidRDefault="00460661"/>
    <w:tbl>
      <w:tblPr>
        <w:tblStyle w:val="LightList"/>
        <w:tblW w:w="8745" w:type="dxa"/>
        <w:tblInd w:w="108" w:type="dxa"/>
        <w:tblLook w:val="04A0" w:firstRow="1" w:lastRow="0" w:firstColumn="1" w:lastColumn="0" w:noHBand="0" w:noVBand="1"/>
      </w:tblPr>
      <w:tblGrid>
        <w:gridCol w:w="4080"/>
        <w:gridCol w:w="4665"/>
      </w:tblGrid>
      <w:tr w:rsidR="004606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0" w:type="dxa"/>
            <w:gridSpan w:val="2"/>
            <w:tcMar>
              <w:top w:w="75" w:type="dxa"/>
              <w:bottom w:w="75" w:type="dxa"/>
            </w:tcMar>
            <w:vAlign w:val="center"/>
          </w:tcPr>
          <w:p w:rsidR="00460661" w:rsidRDefault="00830C7E">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0" w:type="dxa"/>
            <w:tcMar>
              <w:top w:w="75" w:type="dxa"/>
              <w:bottom w:w="75" w:type="dxa"/>
            </w:tcMar>
            <w:vAlign w:val="center"/>
          </w:tcPr>
          <w:p w:rsidR="00460661" w:rsidRDefault="00830C7E">
            <w:r>
              <w:rPr>
                <w:rFonts w:ascii="Arial" w:hAnsi="Arial" w:cs="Arial"/>
                <w:color w:val="000000"/>
                <w:position w:val="-2"/>
                <w:sz w:val="18"/>
                <w:szCs w:val="18"/>
              </w:rPr>
              <w:t>Kraj in datum:</w:t>
            </w:r>
          </w:p>
        </w:tc>
        <w:tc>
          <w:tcPr>
            <w:tcW w:w="0" w:type="auto"/>
            <w:tcMar>
              <w:top w:w="75" w:type="dxa"/>
              <w:bottom w:w="75" w:type="dxa"/>
            </w:tcMar>
            <w:vAlign w:val="center"/>
          </w:tcPr>
          <w:p w:rsidR="00460661" w:rsidRDefault="00830C7E">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Ime in priimek: _____________________</w:t>
            </w:r>
          </w:p>
        </w:tc>
      </w:tr>
      <w:tr w:rsidR="004606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0" w:type="dxa"/>
            <w:tcMar>
              <w:top w:w="75" w:type="dxa"/>
              <w:bottom w:w="75" w:type="dxa"/>
            </w:tcMar>
            <w:vAlign w:val="center"/>
          </w:tcPr>
          <w:p w:rsidR="00460661" w:rsidRDefault="00830C7E">
            <w:r>
              <w:rPr>
                <w:rFonts w:ascii="Arial" w:hAnsi="Arial" w:cs="Arial"/>
                <w:color w:val="000000"/>
                <w:position w:val="-2"/>
                <w:sz w:val="18"/>
                <w:szCs w:val="18"/>
              </w:rPr>
              <w:t> </w:t>
            </w:r>
          </w:p>
        </w:tc>
        <w:tc>
          <w:tcPr>
            <w:tcW w:w="0" w:type="auto"/>
            <w:tcMar>
              <w:top w:w="75" w:type="dxa"/>
              <w:bottom w:w="75" w:type="dxa"/>
            </w:tcMar>
            <w:vAlign w:val="center"/>
          </w:tcPr>
          <w:p w:rsidR="00460661" w:rsidRDefault="00460661">
            <w:pPr>
              <w:cnfStyle w:val="000000010000" w:firstRow="0" w:lastRow="0" w:firstColumn="0" w:lastColumn="0" w:oddVBand="0" w:evenVBand="0" w:oddHBand="0" w:evenHBand="1" w:firstRowFirstColumn="0" w:firstRowLastColumn="0" w:lastRowFirstColumn="0" w:lastRowLastColumn="0"/>
            </w:pPr>
          </w:p>
          <w:p w:rsidR="00460661" w:rsidRDefault="00830C7E">
            <w:pPr>
              <w:jc w:val="cente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460661" w:rsidRDefault="00460661">
      <w:pPr>
        <w:sectPr w:rsidR="00460661" w:rsidSect="00830C7E">
          <w:headerReference w:type="even" r:id="rId8"/>
          <w:headerReference w:type="default" r:id="rId9"/>
          <w:footerReference w:type="default" r:id="rId10"/>
          <w:headerReference w:type="first" r:id="rId11"/>
          <w:pgSz w:w="11906" w:h="16838"/>
          <w:pgMar w:top="1418" w:right="1418" w:bottom="1418" w:left="1418" w:header="567" w:footer="596" w:gutter="0"/>
          <w:cols w:space="708"/>
          <w:docGrid w:linePitch="360"/>
        </w:sectPr>
      </w:pPr>
    </w:p>
    <w:p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Obrazec št: 2</w:t>
      </w:r>
    </w:p>
    <w:p w:rsidR="00830C7E" w:rsidRPr="00252358" w:rsidRDefault="00830C7E" w:rsidP="00830C7E"/>
    <w:p w:rsidR="00830C7E" w:rsidRDefault="00830C7E" w:rsidP="00AC197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460661" w:rsidRDefault="00830C7E">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Sukcesivna dobava živil po sklopih za obdobje treh let za potrebe Osnovne šole Domžale</w:t>
      </w:r>
      <w:r>
        <w:rPr>
          <w:rFonts w:ascii="Arial" w:hAnsi="Arial" w:cs="Arial"/>
          <w:color w:val="000000"/>
          <w:sz w:val="18"/>
          <w:szCs w:val="18"/>
        </w:rPr>
        <w:t>«,</w:t>
      </w:r>
    </w:p>
    <w:p w:rsidR="00460661" w:rsidRDefault="00830C7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460661" w:rsidRDefault="00830C7E">
      <w:pPr>
        <w:spacing w:before="225" w:after="225" w:line="240" w:lineRule="auto"/>
        <w:jc w:val="both"/>
      </w:pPr>
      <w:r>
        <w:rPr>
          <w:rFonts w:ascii="Arial" w:hAnsi="Arial" w:cs="Arial"/>
          <w:i/>
          <w:iCs/>
          <w:color w:val="000000"/>
          <w:sz w:val="18"/>
          <w:szCs w:val="18"/>
        </w:rPr>
        <w:t>(naziv ponudnika, partnerja v skupni ponudbi)</w:t>
      </w:r>
    </w:p>
    <w:p w:rsidR="00460661" w:rsidRDefault="00830C7E">
      <w:pPr>
        <w:spacing w:before="225" w:after="225" w:line="240" w:lineRule="auto"/>
        <w:jc w:val="both"/>
      </w:pPr>
      <w:r>
        <w:rPr>
          <w:rFonts w:ascii="Arial" w:hAnsi="Arial" w:cs="Arial"/>
          <w:color w:val="000000"/>
          <w:sz w:val="18"/>
          <w:szCs w:val="18"/>
        </w:rPr>
        <w:t>s polno odgovornostjo izjavljamo, da:</w:t>
      </w:r>
    </w:p>
    <w:tbl>
      <w:tblPr>
        <w:tblStyle w:val="LightList"/>
        <w:tblW w:w="0" w:type="auto"/>
        <w:tblInd w:w="108" w:type="dxa"/>
        <w:tblBorders>
          <w:bottom w:val="none" w:sz="0" w:space="0" w:color="auto"/>
        </w:tblBorders>
        <w:tblLook w:val="04A0" w:firstRow="1" w:lastRow="0" w:firstColumn="1" w:lastColumn="0" w:noHBand="0" w:noVBand="1"/>
      </w:tblPr>
      <w:tblGrid>
        <w:gridCol w:w="9178"/>
      </w:tblGrid>
      <w:tr w:rsidR="00460661" w:rsidTr="00BB6567">
        <w:trPr>
          <w:cnfStyle w:val="100000000000" w:firstRow="1" w:lastRow="0" w:firstColumn="0" w:lastColumn="0" w:oddVBand="0" w:evenVBand="0" w:oddHBand="0" w:evenHBand="0" w:firstRowFirstColumn="0" w:firstRowLastColumn="0" w:lastRowFirstColumn="0" w:lastRowLastColumn="0"/>
          <w:trHeight w:val="4891"/>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vse kopije dokumentov, ki so priloženi ponudbi, ustrezajo originalom;</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v celoti sprejemamo pogoje javnega razpisa in vse pogoje, navedene v razpisni dokumentaciji, pod katerimi dajemo svojo ponudbo, ter soglašamo, da bodo ti pogoji v celoti sestavni del pogodbe;</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smo pri pripravi ponudbe in bomo pri izvajanju pogodbe spoštovali obveznosti, ki izhajajo iz predpisov o varstvu pri delu, zaposlovanju in delovnih pogojih, veljavnih v Republiki Sloveniji;</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bomo javno naročilo izvajali s strokovno usposobljenimi delavci oziroma kadrom;</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bomo v primeru zamenjave priglašenih podizvajalcev ali priglašenih kadrov pred njihovo menjavo pridobili pisno soglasje naročnika;</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bomo v primeru uvedbe novih podizvajalcev, ki niso priglašeni v ponudbi, predhodno pridobili pisno soglasje naročnika;</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bodo vsi novi podizvajalci, ki niso navedeni v ponudbi, izpolnjevali vse naročnikove pogoje, ki jih morajo izpolnjevati podizvajalci;</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bodo vsi zamenjani kadri ob morebitni menjavi izpolnjevali kadrovske pogoje, ki jih je določil naročnik v razpisni dokumentaciji;</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bomo predložili vsa zahtevana zavarovanja posla;</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smo ob izdelavi ponudbe pregledali vso razpoložljivo razpisno dokumentacijo;</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smo v celoti seznanjeni z vso relevantno zakonodajo, ki se upošteva pri oddaji tega javnega naročila;</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smo v celoti seznanjeni z obsegom in zahtevnostjo javnega naročila;</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bomo vse prevzete obveznosti izpolnili v predpisani količini, kvaliteti in rokih, kot to izhaja iz razpisne dokumentacije za oddajo tega javnega naročila;</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smo pri sestavi ponudbe upoštevali obveznosti do svojih morebitnih podizvajalcev;</w:t>
            </w:r>
          </w:p>
          <w:p w:rsidR="00460661" w:rsidRPr="00BB6567" w:rsidRDefault="00830C7E" w:rsidP="00784AF9">
            <w:pPr>
              <w:numPr>
                <w:ilvl w:val="0"/>
                <w:numId w:val="15"/>
              </w:numPr>
              <w:ind w:left="714" w:hanging="357"/>
              <w:jc w:val="both"/>
              <w:rPr>
                <w:rFonts w:ascii="Arial" w:hAnsi="Arial" w:cs="Arial"/>
                <w:b w:val="0"/>
                <w:color w:val="000000"/>
                <w:sz w:val="18"/>
                <w:szCs w:val="18"/>
              </w:rPr>
            </w:pPr>
            <w:r w:rsidRPr="00BB6567">
              <w:rPr>
                <w:rFonts w:ascii="Arial" w:hAnsi="Arial" w:cs="Arial"/>
                <w:b w:val="0"/>
                <w:color w:val="000000"/>
                <w:sz w:val="18"/>
                <w:szCs w:val="18"/>
              </w:rPr>
              <w:t>za nas ne obstaja absolutna prepoved poslovanja z naročnikom, kot izhaja iz 35. člena ZIntPK;</w:t>
            </w:r>
          </w:p>
          <w:p w:rsidR="00460661" w:rsidRDefault="00830C7E" w:rsidP="00784AF9">
            <w:pPr>
              <w:numPr>
                <w:ilvl w:val="0"/>
                <w:numId w:val="15"/>
              </w:numPr>
              <w:ind w:left="714" w:hanging="357"/>
              <w:jc w:val="both"/>
              <w:rPr>
                <w:rFonts w:ascii="Arial" w:hAnsi="Arial" w:cs="Arial"/>
                <w:color w:val="000000"/>
                <w:sz w:val="18"/>
                <w:szCs w:val="18"/>
              </w:rPr>
            </w:pPr>
            <w:r w:rsidRPr="00BB6567">
              <w:rPr>
                <w:rFonts w:ascii="Arial" w:hAnsi="Arial" w:cs="Arial"/>
                <w:b w:val="0"/>
                <w:color w:val="000000"/>
                <w:sz w:val="18"/>
                <w:szCs w:val="18"/>
              </w:rPr>
              <w:t>so navedeni podatki v ponudbi in prilogah resnični in verodostojni.</w:t>
            </w:r>
          </w:p>
        </w:tc>
      </w:tr>
    </w:tbl>
    <w:p w:rsidR="00460661" w:rsidRDefault="00830C7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LightList"/>
        <w:tblW w:w="0" w:type="auto"/>
        <w:tblInd w:w="108" w:type="dxa"/>
        <w:tblBorders>
          <w:bottom w:val="none" w:sz="0" w:space="0" w:color="auto"/>
        </w:tblBorders>
        <w:tblLook w:val="04A0" w:firstRow="1" w:lastRow="0" w:firstColumn="1" w:lastColumn="0" w:noHBand="0" w:noVBand="1"/>
      </w:tblPr>
      <w:tblGrid>
        <w:gridCol w:w="9178"/>
      </w:tblGrid>
      <w:tr w:rsidR="00460661" w:rsidTr="00A770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rsidR="00460661" w:rsidRPr="00BB6567" w:rsidRDefault="00830C7E" w:rsidP="00784AF9">
            <w:pPr>
              <w:numPr>
                <w:ilvl w:val="0"/>
                <w:numId w:val="16"/>
              </w:numPr>
              <w:jc w:val="both"/>
              <w:rPr>
                <w:rFonts w:ascii="Arial" w:hAnsi="Arial" w:cs="Arial"/>
                <w:b w:val="0"/>
                <w:color w:val="000000"/>
                <w:sz w:val="18"/>
                <w:szCs w:val="18"/>
              </w:rPr>
            </w:pPr>
            <w:r w:rsidRPr="00BB6567">
              <w:rPr>
                <w:rFonts w:ascii="Arial" w:hAnsi="Arial" w:cs="Arial"/>
                <w:b w:val="0"/>
                <w:color w:val="000000"/>
                <w:sz w:val="18"/>
                <w:szCs w:val="18"/>
              </w:rPr>
              <w:t>imamo dovoljenje za opravljanje dejavnosti, ki je predmet javnega naročila,</w:t>
            </w:r>
          </w:p>
          <w:p w:rsidR="00460661" w:rsidRPr="00BB6567" w:rsidRDefault="00830C7E" w:rsidP="00784AF9">
            <w:pPr>
              <w:numPr>
                <w:ilvl w:val="0"/>
                <w:numId w:val="16"/>
              </w:numPr>
              <w:jc w:val="both"/>
              <w:rPr>
                <w:rFonts w:ascii="Arial" w:hAnsi="Arial" w:cs="Arial"/>
                <w:b w:val="0"/>
                <w:color w:val="000000"/>
                <w:sz w:val="18"/>
                <w:szCs w:val="18"/>
              </w:rPr>
            </w:pPr>
            <w:r w:rsidRPr="00BB6567">
              <w:rPr>
                <w:rFonts w:ascii="Arial" w:hAnsi="Arial" w:cs="Arial"/>
                <w:b w:val="0"/>
                <w:color w:val="000000"/>
                <w:sz w:val="18"/>
                <w:szCs w:val="18"/>
              </w:rPr>
              <w:t>smo vpisani v poklicni oziroma poslovni register v državi sedeža,</w:t>
            </w:r>
          </w:p>
          <w:p w:rsidR="00460661" w:rsidRPr="00BB6567" w:rsidRDefault="00830C7E" w:rsidP="00784AF9">
            <w:pPr>
              <w:numPr>
                <w:ilvl w:val="0"/>
                <w:numId w:val="16"/>
              </w:numPr>
              <w:jc w:val="both"/>
              <w:rPr>
                <w:rFonts w:ascii="Arial" w:hAnsi="Arial" w:cs="Arial"/>
                <w:b w:val="0"/>
                <w:color w:val="000000"/>
                <w:sz w:val="18"/>
                <w:szCs w:val="18"/>
              </w:rPr>
            </w:pPr>
            <w:r w:rsidRPr="00BB6567">
              <w:rPr>
                <w:rFonts w:ascii="Arial" w:hAnsi="Arial" w:cs="Arial"/>
                <w:b w:val="0"/>
                <w:color w:val="000000"/>
                <w:sz w:val="18"/>
                <w:szCs w:val="18"/>
              </w:rPr>
              <w:t>nismo bili pravnomočno obsojeni zaradi storitve kaznivega dejanja naštetega v prvem odstavku 75. člena ZJN-3,</w:t>
            </w:r>
          </w:p>
          <w:p w:rsidR="00460661" w:rsidRPr="00BB6567" w:rsidRDefault="00830C7E" w:rsidP="00784AF9">
            <w:pPr>
              <w:numPr>
                <w:ilvl w:val="0"/>
                <w:numId w:val="16"/>
              </w:numPr>
              <w:jc w:val="both"/>
              <w:rPr>
                <w:rFonts w:ascii="Arial" w:hAnsi="Arial" w:cs="Arial"/>
                <w:b w:val="0"/>
                <w:color w:val="000000"/>
                <w:sz w:val="18"/>
                <w:szCs w:val="18"/>
              </w:rPr>
            </w:pPr>
            <w:r w:rsidRPr="00BB6567">
              <w:rPr>
                <w:rFonts w:ascii="Arial" w:hAnsi="Arial" w:cs="Arial"/>
                <w:b w:val="0"/>
                <w:color w:val="000000"/>
                <w:sz w:val="18"/>
                <w:szCs w:val="18"/>
              </w:rPr>
              <w:t>nismo izločeni iz postopkov javnih naročil zaradi uvrstitve v evidenco gospodarskih subjektov z negativnimi referencami,</w:t>
            </w:r>
          </w:p>
          <w:p w:rsidR="00460661" w:rsidRPr="00BB6567" w:rsidRDefault="00830C7E" w:rsidP="00784AF9">
            <w:pPr>
              <w:numPr>
                <w:ilvl w:val="0"/>
                <w:numId w:val="16"/>
              </w:numPr>
              <w:jc w:val="both"/>
              <w:rPr>
                <w:rFonts w:ascii="Arial" w:hAnsi="Arial" w:cs="Arial"/>
                <w:b w:val="0"/>
                <w:color w:val="000000"/>
                <w:sz w:val="18"/>
                <w:szCs w:val="18"/>
              </w:rPr>
            </w:pPr>
            <w:r w:rsidRPr="00BB6567">
              <w:rPr>
                <w:rFonts w:ascii="Arial" w:hAnsi="Arial" w:cs="Arial"/>
                <w:b w:val="0"/>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60661" w:rsidRPr="00BB6567" w:rsidRDefault="00830C7E" w:rsidP="00784AF9">
            <w:pPr>
              <w:numPr>
                <w:ilvl w:val="0"/>
                <w:numId w:val="16"/>
              </w:numPr>
              <w:jc w:val="both"/>
              <w:rPr>
                <w:rFonts w:ascii="Arial" w:hAnsi="Arial" w:cs="Arial"/>
                <w:b w:val="0"/>
                <w:color w:val="000000"/>
                <w:sz w:val="18"/>
                <w:szCs w:val="18"/>
              </w:rPr>
            </w:pPr>
            <w:r w:rsidRPr="00BB6567">
              <w:rPr>
                <w:rFonts w:ascii="Arial" w:hAnsi="Arial" w:cs="Arial"/>
                <w:b w:val="0"/>
                <w:color w:val="000000"/>
                <w:sz w:val="18"/>
                <w:szCs w:val="18"/>
              </w:rPr>
              <w:t>na dan oddaje ponudbe ali prijave nimamo nepredloženih obračunov davčnih odtegljajev za dohodke iz delovnega razmerja za obdobje zadnjih petih let do dne oddaje ponudbe ali prijave,</w:t>
            </w:r>
          </w:p>
          <w:p w:rsidR="00460661" w:rsidRPr="00BB6567" w:rsidRDefault="00830C7E" w:rsidP="00784AF9">
            <w:pPr>
              <w:numPr>
                <w:ilvl w:val="0"/>
                <w:numId w:val="16"/>
              </w:numPr>
              <w:jc w:val="both"/>
              <w:rPr>
                <w:rFonts w:ascii="Arial" w:hAnsi="Arial" w:cs="Arial"/>
                <w:b w:val="0"/>
                <w:color w:val="000000"/>
                <w:sz w:val="18"/>
                <w:szCs w:val="18"/>
              </w:rPr>
            </w:pPr>
            <w:r w:rsidRPr="00BB6567">
              <w:rPr>
                <w:rFonts w:ascii="Arial" w:hAnsi="Arial" w:cs="Arial"/>
                <w:b w:val="0"/>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460661" w:rsidRPr="00BB6567" w:rsidRDefault="00830C7E" w:rsidP="00784AF9">
            <w:pPr>
              <w:numPr>
                <w:ilvl w:val="0"/>
                <w:numId w:val="16"/>
              </w:numPr>
              <w:jc w:val="both"/>
              <w:rPr>
                <w:rFonts w:ascii="Arial" w:hAnsi="Arial" w:cs="Arial"/>
                <w:b w:val="0"/>
                <w:color w:val="000000"/>
                <w:sz w:val="18"/>
                <w:szCs w:val="18"/>
              </w:rPr>
            </w:pPr>
            <w:r w:rsidRPr="00BB6567">
              <w:rPr>
                <w:rFonts w:ascii="Arial" w:hAnsi="Arial" w:cs="Arial"/>
                <w:b w:val="0"/>
                <w:color w:val="000000"/>
                <w:sz w:val="18"/>
                <w:szCs w:val="18"/>
              </w:rPr>
              <w:t>z drugimi gospodarskimi subjekti nismo sklenili dogovora, katerega cilj ali učinek je preprečevati, omejevati ali izkrivljati konkurenco,</w:t>
            </w:r>
          </w:p>
          <w:p w:rsidR="00460661" w:rsidRPr="00BB6567" w:rsidRDefault="00830C7E" w:rsidP="00784AF9">
            <w:pPr>
              <w:numPr>
                <w:ilvl w:val="0"/>
                <w:numId w:val="16"/>
              </w:numPr>
              <w:jc w:val="both"/>
              <w:rPr>
                <w:rFonts w:ascii="Arial" w:hAnsi="Arial" w:cs="Arial"/>
                <w:b w:val="0"/>
                <w:color w:val="000000"/>
                <w:sz w:val="18"/>
                <w:szCs w:val="18"/>
              </w:rPr>
            </w:pPr>
            <w:r w:rsidRPr="00BB6567">
              <w:rPr>
                <w:rFonts w:ascii="Arial" w:hAnsi="Arial" w:cs="Arial"/>
                <w:b w:val="0"/>
                <w:color w:val="000000"/>
                <w:sz w:val="18"/>
                <w:szCs w:val="18"/>
              </w:rPr>
              <w:t>nismo bili s pravnomočno sodbo v katerikoli državi obsojeni za prestopek v zvezi s poklicnim ravnanjem,</w:t>
            </w:r>
          </w:p>
          <w:p w:rsidR="00460661" w:rsidRPr="00BB6567" w:rsidRDefault="00830C7E" w:rsidP="00784AF9">
            <w:pPr>
              <w:numPr>
                <w:ilvl w:val="0"/>
                <w:numId w:val="16"/>
              </w:numPr>
              <w:jc w:val="both"/>
              <w:rPr>
                <w:rFonts w:ascii="Arial" w:hAnsi="Arial" w:cs="Arial"/>
                <w:b w:val="0"/>
                <w:color w:val="000000"/>
                <w:sz w:val="18"/>
                <w:szCs w:val="18"/>
              </w:rPr>
            </w:pPr>
            <w:r w:rsidRPr="00BB6567">
              <w:rPr>
                <w:rFonts w:ascii="Arial" w:hAnsi="Arial" w:cs="Arial"/>
                <w:b w:val="0"/>
                <w:color w:val="000000"/>
                <w:sz w:val="18"/>
                <w:szCs w:val="18"/>
              </w:rPr>
              <w:t>pri dajanju informacij v tem ali predhodnih postopkih, nismo namerno podali zavajajoče razlage ali teh informacij nismo zagotovili,</w:t>
            </w:r>
          </w:p>
          <w:p w:rsidR="00460661" w:rsidRDefault="00830C7E" w:rsidP="00784AF9">
            <w:pPr>
              <w:numPr>
                <w:ilvl w:val="0"/>
                <w:numId w:val="16"/>
              </w:numPr>
              <w:jc w:val="both"/>
              <w:rPr>
                <w:rFonts w:ascii="Arial" w:hAnsi="Arial" w:cs="Arial"/>
                <w:color w:val="000000"/>
                <w:sz w:val="18"/>
                <w:szCs w:val="18"/>
              </w:rPr>
            </w:pPr>
            <w:r w:rsidRPr="00BB6567">
              <w:rPr>
                <w:rFonts w:ascii="Arial" w:hAnsi="Arial" w:cs="Arial"/>
                <w:b w:val="0"/>
                <w:color w:val="000000"/>
                <w:sz w:val="18"/>
                <w:szCs w:val="18"/>
              </w:rPr>
              <w:t>izpolnjujemo vse ostale pogoje za izvedbo naročila, ki jih določa razpisna dokumentacija.</w:t>
            </w:r>
          </w:p>
        </w:tc>
      </w:tr>
    </w:tbl>
    <w:p w:rsidR="00460661" w:rsidRDefault="00830C7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460661" w:rsidRDefault="00830C7E">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OSNOVNA ŠOLA DOMŽALE, Bistriška cesta 019, 1230 Domžale</w:t>
      </w:r>
      <w:r>
        <w:rPr>
          <w:rFonts w:ascii="Arial" w:hAnsi="Arial" w:cs="Arial"/>
          <w:color w:val="000000"/>
          <w:sz w:val="18"/>
          <w:szCs w:val="18"/>
        </w:rPr>
        <w:t>  v zvezi z oddajo javnega naročila za namene </w:t>
      </w:r>
      <w:r>
        <w:rPr>
          <w:rFonts w:ascii="Arial" w:hAnsi="Arial" w:cs="Arial"/>
          <w:b/>
          <w:bCs/>
          <w:color w:val="000000"/>
          <w:sz w:val="18"/>
          <w:szCs w:val="18"/>
        </w:rPr>
        <w:t>Sukcesivna dobava živil po sklopih za obdobje treh let za potrebe Osnovne šole Domžale,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460661" w:rsidRDefault="00830C7E">
      <w:pPr>
        <w:spacing w:before="225" w:after="225" w:line="240" w:lineRule="auto"/>
        <w:jc w:val="both"/>
      </w:pPr>
      <w:r>
        <w:rPr>
          <w:rFonts w:ascii="Arial" w:hAnsi="Arial" w:cs="Arial"/>
          <w:color w:val="000000"/>
          <w:sz w:val="18"/>
          <w:szCs w:val="18"/>
        </w:rPr>
        <w:t> </w:t>
      </w:r>
    </w:p>
    <w:tbl>
      <w:tblPr>
        <w:tblStyle w:val="LightList"/>
        <w:tblW w:w="5000" w:type="pct"/>
        <w:tblInd w:w="108" w:type="dxa"/>
        <w:tblLook w:val="04A0" w:firstRow="1" w:lastRow="0" w:firstColumn="1" w:lastColumn="0" w:noHBand="0" w:noVBand="1"/>
      </w:tblPr>
      <w:tblGrid>
        <w:gridCol w:w="4643"/>
        <w:gridCol w:w="4643"/>
      </w:tblGrid>
      <w:tr w:rsidR="004606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rsidR="00460661" w:rsidRDefault="00830C7E">
            <w:r>
              <w:rPr>
                <w:rFonts w:ascii="Arial" w:hAnsi="Arial" w:cs="Arial"/>
                <w:color w:val="000000"/>
                <w:position w:val="-2"/>
                <w:sz w:val="18"/>
                <w:szCs w:val="18"/>
              </w:rPr>
              <w:t>Kraj in datum:</w:t>
            </w:r>
          </w:p>
        </w:tc>
        <w:tc>
          <w:tcPr>
            <w:tcW w:w="0" w:type="auto"/>
            <w:tcMar>
              <w:top w:w="75" w:type="dxa"/>
              <w:bottom w:w="75" w:type="dxa"/>
            </w:tcMar>
            <w:vAlign w:val="center"/>
          </w:tcPr>
          <w:p w:rsidR="00460661" w:rsidRDefault="00830C7E">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Ime in priimek: _____________________</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rsidR="00460661" w:rsidRDefault="00830C7E">
            <w:r>
              <w:rPr>
                <w:rFonts w:ascii="Arial" w:hAnsi="Arial" w:cs="Arial"/>
                <w:color w:val="000000"/>
                <w:position w:val="-2"/>
                <w:sz w:val="18"/>
                <w:szCs w:val="18"/>
              </w:rPr>
              <w:t> </w:t>
            </w:r>
          </w:p>
        </w:tc>
        <w:tc>
          <w:tcPr>
            <w:tcW w:w="0" w:type="auto"/>
            <w:tcMar>
              <w:top w:w="75" w:type="dxa"/>
              <w:bottom w:w="75" w:type="dxa"/>
            </w:tcMar>
            <w:vAlign w:val="center"/>
          </w:tcPr>
          <w:p w:rsidR="00460661" w:rsidRDefault="00460661">
            <w:pPr>
              <w:cnfStyle w:val="000000100000" w:firstRow="0" w:lastRow="0" w:firstColumn="0" w:lastColumn="0" w:oddVBand="0" w:evenVBand="0" w:oddHBand="1" w:evenHBand="0" w:firstRowFirstColumn="0" w:firstRowLastColumn="0" w:lastRowFirstColumn="0" w:lastRowLastColumn="0"/>
            </w:pPr>
          </w:p>
          <w:p w:rsidR="00460661" w:rsidRDefault="00830C7E">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A9A9A9"/>
                <w:position w:val="-2"/>
                <w:sz w:val="18"/>
                <w:szCs w:val="18"/>
              </w:rPr>
              <w:t>(žig in podpis)</w:t>
            </w:r>
          </w:p>
        </w:tc>
      </w:tr>
    </w:tbl>
    <w:p w:rsidR="00460661" w:rsidRDefault="00830C7E">
      <w:pPr>
        <w:spacing w:before="225" w:after="225" w:line="240" w:lineRule="auto"/>
        <w:jc w:val="both"/>
      </w:pPr>
      <w:r>
        <w:rPr>
          <w:rFonts w:ascii="Arial" w:hAnsi="Arial" w:cs="Arial"/>
          <w:color w:val="000000"/>
          <w:sz w:val="18"/>
          <w:szCs w:val="18"/>
        </w:rPr>
        <w:t> </w:t>
      </w:r>
    </w:p>
    <w:p w:rsidR="00460661" w:rsidRDefault="00460661">
      <w:pPr>
        <w:sectPr w:rsidR="00460661" w:rsidSect="00830C7E">
          <w:headerReference w:type="even" r:id="rId12"/>
          <w:headerReference w:type="default" r:id="rId13"/>
          <w:footerReference w:type="default" r:id="rId14"/>
          <w:headerReference w:type="first" r:id="rId15"/>
          <w:pgSz w:w="11906" w:h="16838"/>
          <w:pgMar w:top="1418" w:right="1418" w:bottom="1418" w:left="1418" w:header="567" w:footer="596" w:gutter="0"/>
          <w:cols w:space="708"/>
          <w:docGrid w:linePitch="360"/>
        </w:sectPr>
      </w:pPr>
    </w:p>
    <w:p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Obrazec št: 3</w:t>
      </w:r>
    </w:p>
    <w:p w:rsidR="00830C7E" w:rsidRPr="00252358" w:rsidRDefault="00830C7E" w:rsidP="00830C7E"/>
    <w:p w:rsidR="00830C7E" w:rsidRDefault="00830C7E" w:rsidP="00830C7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830C7E" w:rsidRDefault="00830C7E" w:rsidP="00830C7E">
      <w:pPr>
        <w:spacing w:after="120"/>
        <w:rPr>
          <w:rFonts w:ascii="Arial" w:hAnsi="Arial" w:cs="Arial"/>
        </w:rPr>
      </w:pPr>
    </w:p>
    <w:p w:rsidR="00460661" w:rsidRDefault="00830C7E">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460661" w:rsidRDefault="00830C7E">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460661" w:rsidRDefault="00830C7E">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460661" w:rsidRDefault="00460661">
      <w:pPr>
        <w:sectPr w:rsidR="00460661" w:rsidSect="00830C7E">
          <w:headerReference w:type="even" r:id="rId16"/>
          <w:headerReference w:type="default" r:id="rId17"/>
          <w:footerReference w:type="default" r:id="rId18"/>
          <w:headerReference w:type="first" r:id="rId19"/>
          <w:pgSz w:w="11906" w:h="16838"/>
          <w:pgMar w:top="1418" w:right="1418" w:bottom="1418" w:left="1418" w:header="567" w:footer="596" w:gutter="0"/>
          <w:cols w:space="708"/>
          <w:docGrid w:linePitch="360"/>
        </w:sectPr>
      </w:pPr>
    </w:p>
    <w:p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Obrazec št: 4</w:t>
      </w:r>
    </w:p>
    <w:p w:rsidR="00830C7E" w:rsidRPr="00252358" w:rsidRDefault="00830C7E" w:rsidP="00830C7E"/>
    <w:p w:rsidR="00830C7E" w:rsidRDefault="00830C7E" w:rsidP="00830C7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830C7E" w:rsidRDefault="00830C7E" w:rsidP="00830C7E">
      <w:pPr>
        <w:spacing w:after="120"/>
        <w:rPr>
          <w:rFonts w:ascii="Arial" w:hAnsi="Arial" w:cs="Arial"/>
        </w:rPr>
      </w:pPr>
    </w:p>
    <w:p w:rsidR="00460661" w:rsidRDefault="00830C7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LightList"/>
        <w:tblW w:w="0" w:type="auto"/>
        <w:tblInd w:w="108" w:type="dxa"/>
        <w:tblBorders>
          <w:bottom w:val="none" w:sz="0" w:space="0" w:color="auto"/>
        </w:tblBorders>
        <w:tblLook w:val="04A0" w:firstRow="1" w:lastRow="0" w:firstColumn="1" w:lastColumn="0" w:noHBand="0" w:noVBand="1"/>
      </w:tblPr>
      <w:tblGrid>
        <w:gridCol w:w="9178"/>
      </w:tblGrid>
      <w:tr w:rsidR="00460661" w:rsidTr="00A770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rsidR="00460661" w:rsidRDefault="00830C7E" w:rsidP="00784AF9">
            <w:pPr>
              <w:numPr>
                <w:ilvl w:val="0"/>
                <w:numId w:val="1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460661" w:rsidRDefault="00830C7E" w:rsidP="00784AF9">
            <w:pPr>
              <w:numPr>
                <w:ilvl w:val="0"/>
                <w:numId w:val="1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460661" w:rsidRDefault="00830C7E" w:rsidP="00784AF9">
            <w:pPr>
              <w:numPr>
                <w:ilvl w:val="0"/>
                <w:numId w:val="1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460661" w:rsidRDefault="00830C7E">
      <w:pPr>
        <w:spacing w:before="225" w:after="225" w:line="240" w:lineRule="auto"/>
        <w:jc w:val="center"/>
      </w:pPr>
      <w:r>
        <w:rPr>
          <w:rFonts w:ascii="Arial" w:hAnsi="Arial" w:cs="Arial"/>
          <w:b/>
          <w:bCs/>
          <w:color w:val="000000"/>
          <w:sz w:val="21"/>
          <w:szCs w:val="21"/>
        </w:rPr>
        <w:t>POOBLASTILO</w:t>
      </w:r>
    </w:p>
    <w:p w:rsidR="00460661" w:rsidRDefault="00830C7E">
      <w:pPr>
        <w:spacing w:before="225" w:after="225" w:line="240" w:lineRule="auto"/>
        <w:jc w:val="both"/>
      </w:pPr>
      <w:r>
        <w:rPr>
          <w:rFonts w:ascii="Arial" w:hAnsi="Arial" w:cs="Arial"/>
          <w:color w:val="000000"/>
          <w:sz w:val="18"/>
          <w:szCs w:val="18"/>
        </w:rPr>
        <w:t>Pooblaščamo naročnika OSNOVNA ŠOLA DOMŽALE,Bistriška cesta 019, 1230 Domžale, da za potrebe preverjanja izpolnjevanja pogojev v postopku javnega naročila od Ministrstva za pravosodje pridobi potrdilo iz kazenske evidence in evidence o prekrških.</w:t>
      </w:r>
    </w:p>
    <w:tbl>
      <w:tblPr>
        <w:tblStyle w:val="Style1"/>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86"/>
        <w:gridCol w:w="6500"/>
      </w:tblGrid>
      <w:tr w:rsidR="0046066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60661" w:rsidRDefault="00830C7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60661" w:rsidRDefault="00830C7E">
            <w:r>
              <w:rPr>
                <w:rFonts w:ascii="Arial" w:hAnsi="Arial" w:cs="Arial"/>
                <w:color w:val="000000"/>
                <w:position w:val="-2"/>
                <w:sz w:val="18"/>
                <w:szCs w:val="18"/>
              </w:rPr>
              <w:t> </w:t>
            </w:r>
          </w:p>
        </w:tc>
      </w:tr>
      <w:tr w:rsidR="0046066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60661" w:rsidRDefault="00830C7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60661" w:rsidRDefault="00830C7E">
            <w:r>
              <w:rPr>
                <w:rFonts w:ascii="Arial" w:hAnsi="Arial" w:cs="Arial"/>
                <w:color w:val="000000"/>
                <w:position w:val="-2"/>
                <w:sz w:val="18"/>
                <w:szCs w:val="18"/>
              </w:rPr>
              <w:t> </w:t>
            </w:r>
          </w:p>
        </w:tc>
      </w:tr>
      <w:tr w:rsidR="0046066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60661" w:rsidRDefault="00830C7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60661" w:rsidRDefault="00830C7E">
            <w:r>
              <w:rPr>
                <w:rFonts w:ascii="Arial" w:hAnsi="Arial" w:cs="Arial"/>
                <w:color w:val="000000"/>
                <w:position w:val="-2"/>
                <w:sz w:val="18"/>
                <w:szCs w:val="18"/>
              </w:rPr>
              <w:t> </w:t>
            </w:r>
          </w:p>
        </w:tc>
      </w:tr>
      <w:tr w:rsidR="0046066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60661" w:rsidRDefault="00830C7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60661" w:rsidRDefault="00830C7E">
            <w:r>
              <w:rPr>
                <w:rFonts w:ascii="Arial" w:hAnsi="Arial" w:cs="Arial"/>
                <w:color w:val="000000"/>
                <w:position w:val="-2"/>
                <w:sz w:val="18"/>
                <w:szCs w:val="18"/>
              </w:rPr>
              <w:t> </w:t>
            </w:r>
          </w:p>
        </w:tc>
      </w:tr>
      <w:tr w:rsidR="00460661">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60661" w:rsidRDefault="00830C7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60661" w:rsidRDefault="00830C7E">
            <w:r>
              <w:rPr>
                <w:rFonts w:ascii="Arial" w:hAnsi="Arial" w:cs="Arial"/>
                <w:color w:val="000000"/>
                <w:position w:val="-2"/>
                <w:sz w:val="18"/>
                <w:szCs w:val="18"/>
              </w:rPr>
              <w:t> </w:t>
            </w:r>
          </w:p>
        </w:tc>
      </w:tr>
    </w:tbl>
    <w:p w:rsidR="00460661" w:rsidRDefault="00830C7E">
      <w:pPr>
        <w:spacing w:before="225" w:after="225" w:line="240" w:lineRule="auto"/>
        <w:jc w:val="both"/>
      </w:pPr>
      <w:r>
        <w:rPr>
          <w:rFonts w:ascii="Arial" w:hAnsi="Arial" w:cs="Arial"/>
          <w:color w:val="000000"/>
          <w:sz w:val="18"/>
          <w:szCs w:val="18"/>
        </w:rPr>
        <w:t> </w:t>
      </w:r>
    </w:p>
    <w:tbl>
      <w:tblPr>
        <w:tblStyle w:val="LightList"/>
        <w:tblW w:w="5000" w:type="pct"/>
        <w:tblInd w:w="108" w:type="dxa"/>
        <w:tblLook w:val="04A0" w:firstRow="1" w:lastRow="0" w:firstColumn="1" w:lastColumn="0" w:noHBand="0" w:noVBand="1"/>
      </w:tblPr>
      <w:tblGrid>
        <w:gridCol w:w="4643"/>
        <w:gridCol w:w="4643"/>
      </w:tblGrid>
      <w:tr w:rsidR="004606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rsidR="00460661" w:rsidRDefault="00830C7E">
            <w:r>
              <w:rPr>
                <w:rFonts w:ascii="Arial" w:hAnsi="Arial" w:cs="Arial"/>
                <w:color w:val="000000"/>
                <w:position w:val="-2"/>
                <w:sz w:val="18"/>
                <w:szCs w:val="18"/>
              </w:rPr>
              <w:t>Kraj in datum:</w:t>
            </w:r>
          </w:p>
        </w:tc>
        <w:tc>
          <w:tcPr>
            <w:tcW w:w="0" w:type="auto"/>
            <w:tcMar>
              <w:top w:w="75" w:type="dxa"/>
              <w:bottom w:w="75" w:type="dxa"/>
            </w:tcMar>
            <w:vAlign w:val="center"/>
          </w:tcPr>
          <w:p w:rsidR="00460661" w:rsidRDefault="00830C7E">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Ime in priimek: _____________________</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rsidR="00460661" w:rsidRDefault="00830C7E">
            <w:r>
              <w:rPr>
                <w:rFonts w:ascii="Arial" w:hAnsi="Arial" w:cs="Arial"/>
                <w:color w:val="000000"/>
                <w:position w:val="-2"/>
                <w:sz w:val="18"/>
                <w:szCs w:val="18"/>
              </w:rPr>
              <w:t> </w:t>
            </w:r>
          </w:p>
        </w:tc>
        <w:tc>
          <w:tcPr>
            <w:tcW w:w="0" w:type="auto"/>
            <w:tcMar>
              <w:top w:w="75" w:type="dxa"/>
              <w:bottom w:w="75" w:type="dxa"/>
            </w:tcMar>
            <w:vAlign w:val="center"/>
          </w:tcPr>
          <w:p w:rsidR="00460661" w:rsidRDefault="00460661">
            <w:pPr>
              <w:cnfStyle w:val="000000100000" w:firstRow="0" w:lastRow="0" w:firstColumn="0" w:lastColumn="0" w:oddVBand="0" w:evenVBand="0" w:oddHBand="1" w:evenHBand="0" w:firstRowFirstColumn="0" w:firstRowLastColumn="0" w:lastRowFirstColumn="0" w:lastRowLastColumn="0"/>
            </w:pPr>
          </w:p>
          <w:p w:rsidR="00460661" w:rsidRDefault="00830C7E">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A9A9A9"/>
                <w:position w:val="-2"/>
                <w:sz w:val="18"/>
                <w:szCs w:val="18"/>
              </w:rPr>
              <w:t>(žig in podpis)</w:t>
            </w:r>
          </w:p>
        </w:tc>
      </w:tr>
    </w:tbl>
    <w:p w:rsidR="00460661" w:rsidRDefault="00830C7E">
      <w:pPr>
        <w:spacing w:before="225" w:after="225" w:line="240" w:lineRule="auto"/>
        <w:jc w:val="both"/>
      </w:pPr>
      <w:r>
        <w:rPr>
          <w:rFonts w:ascii="Arial" w:hAnsi="Arial" w:cs="Arial"/>
          <w:color w:val="000000"/>
          <w:sz w:val="18"/>
          <w:szCs w:val="18"/>
        </w:rPr>
        <w:t> </w:t>
      </w:r>
    </w:p>
    <w:p w:rsidR="00460661" w:rsidRDefault="00830C7E">
      <w:pPr>
        <w:spacing w:before="225" w:after="225" w:line="240" w:lineRule="auto"/>
        <w:jc w:val="both"/>
      </w:pPr>
      <w:r>
        <w:rPr>
          <w:rFonts w:ascii="Arial" w:hAnsi="Arial" w:cs="Arial"/>
          <w:color w:val="000000"/>
          <w:sz w:val="18"/>
          <w:szCs w:val="18"/>
        </w:rPr>
        <w:t> </w:t>
      </w:r>
    </w:p>
    <w:p w:rsidR="00460661" w:rsidRDefault="00830C7E">
      <w:pPr>
        <w:spacing w:before="225" w:after="225" w:line="240" w:lineRule="auto"/>
        <w:jc w:val="both"/>
      </w:pPr>
      <w:r>
        <w:rPr>
          <w:rFonts w:ascii="Arial" w:hAnsi="Arial" w:cs="Arial"/>
          <w:color w:val="000000"/>
          <w:sz w:val="18"/>
          <w:szCs w:val="18"/>
        </w:rPr>
        <w:t> </w:t>
      </w:r>
    </w:p>
    <w:p w:rsidR="00460661" w:rsidRDefault="00460661">
      <w:pPr>
        <w:sectPr w:rsidR="00460661" w:rsidSect="00830C7E">
          <w:headerReference w:type="even" r:id="rId20"/>
          <w:headerReference w:type="default" r:id="rId21"/>
          <w:footerReference w:type="default" r:id="rId22"/>
          <w:headerReference w:type="first" r:id="rId23"/>
          <w:pgSz w:w="11906" w:h="16838"/>
          <w:pgMar w:top="1418" w:right="1418" w:bottom="1418" w:left="1418" w:header="567" w:footer="596" w:gutter="0"/>
          <w:cols w:space="708"/>
          <w:docGrid w:linePitch="360"/>
        </w:sectPr>
      </w:pPr>
    </w:p>
    <w:p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Obrazec št: 5</w:t>
      </w:r>
    </w:p>
    <w:p w:rsidR="00830C7E" w:rsidRPr="00252358" w:rsidRDefault="00830C7E" w:rsidP="00830C7E"/>
    <w:p w:rsidR="00830C7E" w:rsidRDefault="00830C7E" w:rsidP="00830C7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830C7E" w:rsidRDefault="00830C7E" w:rsidP="00830C7E">
      <w:pPr>
        <w:spacing w:after="120"/>
        <w:rPr>
          <w:rFonts w:ascii="Arial" w:hAnsi="Arial" w:cs="Arial"/>
        </w:rPr>
      </w:pPr>
    </w:p>
    <w:p w:rsidR="00460661" w:rsidRDefault="00830C7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LightList"/>
        <w:tblW w:w="0" w:type="auto"/>
        <w:tblInd w:w="108" w:type="dxa"/>
        <w:tblBorders>
          <w:bottom w:val="none" w:sz="0" w:space="0" w:color="auto"/>
        </w:tblBorders>
        <w:tblLook w:val="04A0" w:firstRow="1" w:lastRow="0" w:firstColumn="1" w:lastColumn="0" w:noHBand="0" w:noVBand="1"/>
      </w:tblPr>
      <w:tblGrid>
        <w:gridCol w:w="9178"/>
      </w:tblGrid>
      <w:tr w:rsidR="00460661" w:rsidTr="00A7703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Mar>
              <w:top w:w="0" w:type="auto"/>
              <w:bottom w:w="0" w:type="auto"/>
            </w:tcMar>
          </w:tcPr>
          <w:p w:rsidR="00460661" w:rsidRDefault="00830C7E" w:rsidP="00784AF9">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460661" w:rsidRDefault="00830C7E" w:rsidP="00784AF9">
            <w:pPr>
              <w:numPr>
                <w:ilvl w:val="0"/>
                <w:numId w:val="18"/>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460661" w:rsidRDefault="00830C7E">
      <w:pPr>
        <w:spacing w:before="225" w:after="225" w:line="240" w:lineRule="auto"/>
        <w:jc w:val="center"/>
      </w:pPr>
      <w:r>
        <w:rPr>
          <w:rFonts w:ascii="Arial" w:hAnsi="Arial" w:cs="Arial"/>
          <w:b/>
          <w:bCs/>
          <w:color w:val="000000"/>
          <w:sz w:val="21"/>
          <w:szCs w:val="21"/>
        </w:rPr>
        <w:t>POOBLASTILO</w:t>
      </w:r>
    </w:p>
    <w:p w:rsidR="00460661" w:rsidRDefault="00830C7E">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OSNOVNA ŠOLA DOMŽALE,Bistriška cesta 019, 1230 Domžale,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LightList"/>
        <w:tblW w:w="5000" w:type="pct"/>
        <w:tblInd w:w="108" w:type="dxa"/>
        <w:tblLook w:val="04A0" w:firstRow="1" w:lastRow="0" w:firstColumn="1" w:lastColumn="0" w:noHBand="0" w:noVBand="1"/>
      </w:tblPr>
      <w:tblGrid>
        <w:gridCol w:w="3352"/>
        <w:gridCol w:w="5934"/>
      </w:tblGrid>
      <w:tr w:rsidR="004606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 </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r w:rsidR="0046066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cnfStyle w:val="000000010000" w:firstRow="0" w:lastRow="0" w:firstColumn="0" w:lastColumn="0" w:oddVBand="0" w:evenVBand="0" w:oddHBand="0" w:evenHBand="1" w:firstRowFirstColumn="0" w:firstRowLastColumn="0" w:lastRowFirstColumn="0" w:lastRowLastColumn="0"/>
            </w:pPr>
            <w:r>
              <w:rPr>
                <w:rFonts w:ascii="Arial" w:hAnsi="Arial" w:cs="Arial"/>
                <w:color w:val="000000"/>
                <w:position w:val="-2"/>
                <w:sz w:val="18"/>
                <w:szCs w:val="18"/>
              </w:rPr>
              <w:t> </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60661" w:rsidRDefault="00830C7E">
            <w:pP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 </w:t>
            </w:r>
          </w:p>
        </w:tc>
      </w:tr>
    </w:tbl>
    <w:p w:rsidR="00460661" w:rsidRDefault="00830C7E">
      <w:pPr>
        <w:spacing w:before="225" w:after="225" w:line="240" w:lineRule="auto"/>
        <w:jc w:val="both"/>
      </w:pPr>
      <w:r>
        <w:rPr>
          <w:rFonts w:ascii="Arial" w:hAnsi="Arial" w:cs="Arial"/>
          <w:color w:val="000000"/>
          <w:sz w:val="18"/>
          <w:szCs w:val="18"/>
        </w:rPr>
        <w:t> </w:t>
      </w:r>
    </w:p>
    <w:tbl>
      <w:tblPr>
        <w:tblStyle w:val="LightList"/>
        <w:tblW w:w="5000" w:type="pct"/>
        <w:tblInd w:w="108" w:type="dxa"/>
        <w:tblLook w:val="04A0" w:firstRow="1" w:lastRow="0" w:firstColumn="1" w:lastColumn="0" w:noHBand="0" w:noVBand="1"/>
      </w:tblPr>
      <w:tblGrid>
        <w:gridCol w:w="4643"/>
        <w:gridCol w:w="4643"/>
      </w:tblGrid>
      <w:tr w:rsidR="004606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rsidR="00460661" w:rsidRDefault="00830C7E">
            <w:r>
              <w:rPr>
                <w:rFonts w:ascii="Arial" w:hAnsi="Arial" w:cs="Arial"/>
                <w:color w:val="000000"/>
                <w:position w:val="-2"/>
                <w:sz w:val="18"/>
                <w:szCs w:val="18"/>
              </w:rPr>
              <w:t>Kraj in datum:</w:t>
            </w:r>
          </w:p>
        </w:tc>
        <w:tc>
          <w:tcPr>
            <w:tcW w:w="0" w:type="auto"/>
            <w:tcMar>
              <w:top w:w="75" w:type="dxa"/>
              <w:bottom w:w="75" w:type="dxa"/>
            </w:tcMar>
            <w:vAlign w:val="center"/>
          </w:tcPr>
          <w:p w:rsidR="00460661" w:rsidRDefault="00830C7E">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Ime in priimek: _____________________</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rsidR="00460661" w:rsidRDefault="00830C7E">
            <w:r>
              <w:rPr>
                <w:rFonts w:ascii="Arial" w:hAnsi="Arial" w:cs="Arial"/>
                <w:color w:val="000000"/>
                <w:position w:val="-2"/>
                <w:sz w:val="18"/>
                <w:szCs w:val="18"/>
              </w:rPr>
              <w:t> </w:t>
            </w:r>
          </w:p>
        </w:tc>
        <w:tc>
          <w:tcPr>
            <w:tcW w:w="0" w:type="auto"/>
            <w:tcMar>
              <w:top w:w="75" w:type="dxa"/>
              <w:bottom w:w="75" w:type="dxa"/>
            </w:tcMar>
            <w:vAlign w:val="center"/>
          </w:tcPr>
          <w:p w:rsidR="00460661" w:rsidRDefault="00830C7E">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A9A9A9"/>
                <w:position w:val="-2"/>
                <w:sz w:val="18"/>
                <w:szCs w:val="18"/>
              </w:rPr>
              <w:t>(podpis)</w:t>
            </w:r>
          </w:p>
        </w:tc>
      </w:tr>
    </w:tbl>
    <w:p w:rsidR="00460661" w:rsidRDefault="00830C7E">
      <w:pPr>
        <w:spacing w:before="225" w:after="225" w:line="240" w:lineRule="auto"/>
        <w:jc w:val="both"/>
      </w:pPr>
      <w:r>
        <w:rPr>
          <w:rFonts w:ascii="Arial" w:hAnsi="Arial" w:cs="Arial"/>
          <w:color w:val="000000"/>
          <w:sz w:val="18"/>
          <w:szCs w:val="18"/>
        </w:rPr>
        <w:t> </w:t>
      </w:r>
    </w:p>
    <w:p w:rsidR="00460661" w:rsidRDefault="00830C7E">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830C7E" w:rsidRPr="00590863" w:rsidRDefault="00830C7E" w:rsidP="00AC197D">
      <w:pPr>
        <w:spacing w:before="225" w:after="225" w:line="240" w:lineRule="auto"/>
        <w:jc w:val="right"/>
        <w:rPr>
          <w:rFonts w:ascii="Arial" w:hAnsi="Arial" w:cs="Arial"/>
          <w:sz w:val="18"/>
          <w:szCs w:val="18"/>
        </w:rPr>
      </w:pPr>
      <w:r>
        <w:rPr>
          <w:rFonts w:ascii="Arial" w:hAnsi="Arial" w:cs="Arial"/>
          <w:color w:val="000000"/>
          <w:sz w:val="18"/>
          <w:szCs w:val="18"/>
        </w:rPr>
        <w:t> </w:t>
      </w:r>
      <w:r w:rsidRPr="00590863">
        <w:rPr>
          <w:rFonts w:ascii="Arial" w:hAnsi="Arial" w:cs="Arial"/>
          <w:sz w:val="18"/>
          <w:szCs w:val="18"/>
        </w:rPr>
        <w:t>Obrazec št: 6</w:t>
      </w:r>
    </w:p>
    <w:p w:rsidR="00830C7E" w:rsidRPr="00252358" w:rsidRDefault="00830C7E" w:rsidP="00830C7E"/>
    <w:p w:rsidR="00830C7E" w:rsidRDefault="00AC197D" w:rsidP="00830C7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lastRenderedPageBreak/>
        <w:t>Izjava o izpolnjevanju higienskih pogojev</w:t>
      </w:r>
    </w:p>
    <w:p w:rsidR="00830C7E" w:rsidRDefault="00830C7E" w:rsidP="00830C7E">
      <w:pPr>
        <w:spacing w:after="120"/>
        <w:rPr>
          <w:rFonts w:ascii="Arial" w:hAnsi="Arial" w:cs="Arial"/>
        </w:rPr>
      </w:pPr>
    </w:p>
    <w:p w:rsidR="00AC197D" w:rsidRPr="00AC197D" w:rsidRDefault="00AC197D" w:rsidP="00AC197D">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w:t>
      </w:r>
    </w:p>
    <w:p w:rsidR="00AC197D" w:rsidRPr="00AC197D" w:rsidRDefault="00AC197D" w:rsidP="00AC197D">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Hkrati izjavljamo, da imamo za skladiščenje živil prostore, ki ustrezajo vsem veljavnim predpisom in HACCP sistemu in da so vsa živila skladiščena na način, da je ohranjena njihova kvaliteta in neoporečnost.</w:t>
      </w:r>
    </w:p>
    <w:p w:rsidR="00AC197D" w:rsidRPr="00AC197D" w:rsidRDefault="00AC197D" w:rsidP="00AC197D">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rsidR="00AC197D" w:rsidRPr="00AC197D" w:rsidRDefault="00AC197D" w:rsidP="00AC197D">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Naročniku bomo, najmanj enkrat letno oz. na podlagi njegovega pisnega poziva, posredovali dokazila, s katerimi se potrjuje, da so dobavljena živila oziroma surovine zdravstveno ustrezne.</w:t>
      </w:r>
    </w:p>
    <w:p w:rsidR="00AC197D" w:rsidRPr="00AC197D" w:rsidRDefault="00AC197D" w:rsidP="00AC197D">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Obvezujemo se:</w:t>
      </w:r>
    </w:p>
    <w:p w:rsidR="00AC197D" w:rsidRDefault="00AC197D" w:rsidP="00784AF9">
      <w:pPr>
        <w:pStyle w:val="ListParagraph"/>
        <w:numPr>
          <w:ilvl w:val="0"/>
          <w:numId w:val="72"/>
        </w:num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da bomo v primeru kakršnega koli odstopanja od določil HACCP sistema o tem takoj pisno obvestili naročnika</w:t>
      </w:r>
      <w:r>
        <w:rPr>
          <w:rFonts w:ascii="Arial" w:hAnsi="Arial" w:cs="Arial"/>
          <w:color w:val="000000"/>
          <w:sz w:val="18"/>
          <w:szCs w:val="18"/>
        </w:rPr>
        <w:t>,</w:t>
      </w:r>
    </w:p>
    <w:p w:rsidR="00AC197D" w:rsidRPr="00AC197D" w:rsidRDefault="00AC197D" w:rsidP="00784AF9">
      <w:pPr>
        <w:pStyle w:val="ListParagraph"/>
        <w:numPr>
          <w:ilvl w:val="0"/>
          <w:numId w:val="72"/>
        </w:num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da bomo naročniku na njegovo zahtevo takoj predložili uradno veljaven dokument, ki dokazuje zgornje navedbe.</w:t>
      </w:r>
    </w:p>
    <w:p w:rsidR="00AC197D" w:rsidRPr="00AC197D" w:rsidRDefault="00AC197D" w:rsidP="00AC197D">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AC197D" w:rsidRPr="00AC197D" w:rsidRDefault="00AC197D" w:rsidP="00AC197D">
      <w:pPr>
        <w:spacing w:before="225" w:after="225" w:line="240" w:lineRule="auto"/>
        <w:jc w:val="both"/>
        <w:rPr>
          <w:rFonts w:ascii="Arial" w:hAnsi="Arial" w:cs="Arial"/>
          <w:color w:val="000000"/>
          <w:sz w:val="18"/>
          <w:szCs w:val="18"/>
        </w:rPr>
      </w:pPr>
      <w:r w:rsidRPr="00AC197D">
        <w:rPr>
          <w:rFonts w:ascii="Arial" w:hAnsi="Arial" w:cs="Arial"/>
          <w:color w:val="000000"/>
          <w:sz w:val="18"/>
          <w:szCs w:val="18"/>
        </w:rPr>
        <w:t>Namesto zgoraj navedenega ponudnik — kmetovalec poda spodnjo izjavo:</w:t>
      </w:r>
    </w:p>
    <w:p w:rsidR="00460661" w:rsidRDefault="00AC197D" w:rsidP="00AC197D">
      <w:pPr>
        <w:spacing w:before="225" w:after="225" w:line="240" w:lineRule="auto"/>
        <w:jc w:val="both"/>
      </w:pPr>
      <w:r w:rsidRPr="00AC197D">
        <w:rPr>
          <w:rFonts w:ascii="Arial" w:hAnsi="Arial" w:cs="Arial"/>
          <w:color w:val="000000"/>
          <w:sz w:val="18"/>
          <w:szCs w:val="18"/>
        </w:rPr>
        <w:t>Pod kazensko in materialno odgovornostjo izjavljam, da v celotnem procesu pridelave, obdelave, skladiščenju in dostavi poslujem skladno z načeli dobre proizvodne oziroma kmetijske prakse.</w:t>
      </w:r>
      <w:r w:rsidR="00830C7E">
        <w:rPr>
          <w:rFonts w:ascii="Arial" w:hAnsi="Arial" w:cs="Arial"/>
          <w:color w:val="000000"/>
          <w:sz w:val="18"/>
          <w:szCs w:val="18"/>
        </w:rPr>
        <w:t> </w:t>
      </w:r>
    </w:p>
    <w:p w:rsidR="00460661" w:rsidRDefault="00460661">
      <w:pPr>
        <w:rPr>
          <w:rFonts w:ascii="Arial" w:hAnsi="Arial" w:cs="Arial"/>
          <w:color w:val="000000"/>
          <w:sz w:val="18"/>
          <w:szCs w:val="18"/>
        </w:rPr>
      </w:pPr>
    </w:p>
    <w:p w:rsidR="00AC197D" w:rsidRPr="00AC197D" w:rsidRDefault="00AC197D" w:rsidP="00AC197D"/>
    <w:p w:rsidR="00AC197D" w:rsidRPr="00AC197D" w:rsidRDefault="00AC197D" w:rsidP="00AC197D"/>
    <w:p w:rsidR="00AC197D" w:rsidRPr="00AC197D" w:rsidRDefault="00AC197D" w:rsidP="00AC197D"/>
    <w:tbl>
      <w:tblPr>
        <w:tblStyle w:val="LightList"/>
        <w:tblW w:w="5000" w:type="pct"/>
        <w:tblInd w:w="108" w:type="dxa"/>
        <w:tblLook w:val="04A0" w:firstRow="1" w:lastRow="0" w:firstColumn="1" w:lastColumn="0" w:noHBand="0" w:noVBand="1"/>
      </w:tblPr>
      <w:tblGrid>
        <w:gridCol w:w="4643"/>
        <w:gridCol w:w="4643"/>
      </w:tblGrid>
      <w:tr w:rsidR="00AC197D" w:rsidTr="002679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rsidR="00AC197D" w:rsidRDefault="00AC197D" w:rsidP="002679F0">
            <w:r>
              <w:rPr>
                <w:rFonts w:ascii="Arial" w:hAnsi="Arial" w:cs="Arial"/>
                <w:color w:val="000000"/>
                <w:position w:val="-2"/>
                <w:sz w:val="18"/>
                <w:szCs w:val="18"/>
              </w:rPr>
              <w:t>Kraj in datum:</w:t>
            </w:r>
          </w:p>
        </w:tc>
        <w:tc>
          <w:tcPr>
            <w:tcW w:w="0" w:type="auto"/>
            <w:tcMar>
              <w:top w:w="75" w:type="dxa"/>
              <w:bottom w:w="75" w:type="dxa"/>
            </w:tcMar>
            <w:vAlign w:val="center"/>
          </w:tcPr>
          <w:p w:rsidR="00AC197D" w:rsidRDefault="00AC197D" w:rsidP="002679F0">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Ime in priimek: _____________________</w:t>
            </w:r>
          </w:p>
        </w:tc>
      </w:tr>
      <w:tr w:rsidR="00AC197D" w:rsidTr="002679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rsidR="00AC197D" w:rsidRDefault="00AC197D" w:rsidP="002679F0">
            <w:r>
              <w:rPr>
                <w:rFonts w:ascii="Arial" w:hAnsi="Arial" w:cs="Arial"/>
                <w:color w:val="000000"/>
                <w:position w:val="-2"/>
                <w:sz w:val="18"/>
                <w:szCs w:val="18"/>
              </w:rPr>
              <w:t> </w:t>
            </w:r>
          </w:p>
        </w:tc>
        <w:tc>
          <w:tcPr>
            <w:tcW w:w="0" w:type="auto"/>
            <w:tcMar>
              <w:top w:w="75" w:type="dxa"/>
              <w:bottom w:w="75" w:type="dxa"/>
            </w:tcMar>
            <w:vAlign w:val="center"/>
          </w:tcPr>
          <w:p w:rsidR="00AC197D" w:rsidRDefault="00AC197D" w:rsidP="002679F0">
            <w:pPr>
              <w:cnfStyle w:val="000000100000" w:firstRow="0" w:lastRow="0" w:firstColumn="0" w:lastColumn="0" w:oddVBand="0" w:evenVBand="0" w:oddHBand="1" w:evenHBand="0" w:firstRowFirstColumn="0" w:firstRowLastColumn="0" w:lastRowFirstColumn="0" w:lastRowLastColumn="0"/>
            </w:pPr>
          </w:p>
          <w:p w:rsidR="00AC197D" w:rsidRDefault="00AC197D" w:rsidP="002679F0">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A9A9A9"/>
                <w:position w:val="-2"/>
                <w:sz w:val="18"/>
                <w:szCs w:val="18"/>
              </w:rPr>
              <w:t>(žig in podpis)</w:t>
            </w:r>
          </w:p>
        </w:tc>
      </w:tr>
    </w:tbl>
    <w:p w:rsidR="00AC197D" w:rsidRDefault="00AC197D" w:rsidP="00AC197D">
      <w:pPr>
        <w:rPr>
          <w:rFonts w:ascii="Arial" w:hAnsi="Arial" w:cs="Arial"/>
          <w:color w:val="000000"/>
          <w:sz w:val="18"/>
          <w:szCs w:val="18"/>
        </w:rPr>
      </w:pPr>
    </w:p>
    <w:p w:rsidR="00AC197D" w:rsidRPr="00AC197D" w:rsidRDefault="00AC197D" w:rsidP="00AC197D">
      <w:pPr>
        <w:tabs>
          <w:tab w:val="left" w:pos="555"/>
        </w:tabs>
        <w:sectPr w:rsidR="00AC197D" w:rsidRPr="00AC197D" w:rsidSect="00830C7E">
          <w:headerReference w:type="even" r:id="rId24"/>
          <w:headerReference w:type="default" r:id="rId25"/>
          <w:footerReference w:type="default" r:id="rId26"/>
          <w:headerReference w:type="first" r:id="rId27"/>
          <w:pgSz w:w="11906" w:h="16838"/>
          <w:pgMar w:top="1418" w:right="1418" w:bottom="1418" w:left="1418" w:header="567" w:footer="596" w:gutter="0"/>
          <w:cols w:space="708"/>
          <w:docGrid w:linePitch="360"/>
        </w:sectPr>
      </w:pPr>
      <w:r>
        <w:tab/>
      </w:r>
    </w:p>
    <w:p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Obrazec št: 7</w:t>
      </w:r>
    </w:p>
    <w:p w:rsidR="00830C7E" w:rsidRPr="00252358" w:rsidRDefault="00830C7E" w:rsidP="00830C7E"/>
    <w:p w:rsidR="00830C7E" w:rsidRDefault="00AC197D" w:rsidP="00830C7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pogojev tehnične usposobljenosti</w:t>
      </w:r>
    </w:p>
    <w:p w:rsidR="00AC197D" w:rsidRDefault="00AC197D" w:rsidP="00AC197D"/>
    <w:p w:rsidR="00AC197D" w:rsidRPr="00AC197D" w:rsidRDefault="00AC197D" w:rsidP="00AC197D">
      <w:pPr>
        <w:jc w:val="both"/>
        <w:rPr>
          <w:rFonts w:ascii="Arial" w:hAnsi="Arial" w:cs="Arial"/>
          <w:sz w:val="18"/>
          <w:szCs w:val="18"/>
        </w:rPr>
      </w:pPr>
      <w:r w:rsidRPr="00AC197D">
        <w:rPr>
          <w:rFonts w:ascii="Arial" w:hAnsi="Arial" w:cs="Arial"/>
          <w:sz w:val="18"/>
          <w:szCs w:val="18"/>
        </w:rPr>
        <w:t xml:space="preserve">V zvezi z javnim naročilom </w:t>
      </w:r>
      <w:r>
        <w:rPr>
          <w:rFonts w:ascii="Arial" w:hAnsi="Arial" w:cs="Arial"/>
          <w:sz w:val="18"/>
          <w:szCs w:val="18"/>
        </w:rPr>
        <w:t>z naslovoim: »</w:t>
      </w:r>
      <w:r w:rsidRPr="00AC197D">
        <w:rPr>
          <w:rFonts w:ascii="Arial" w:hAnsi="Arial" w:cs="Arial"/>
          <w:sz w:val="18"/>
          <w:szCs w:val="18"/>
        </w:rPr>
        <w:t>Sukcesivna dobava živil po sklopih za obdobje treh let za potrebe OŠ Domžale«, izjavljamo pod materialno in kazensko odgovornostjo:</w:t>
      </w:r>
    </w:p>
    <w:p w:rsidR="00AC197D" w:rsidRDefault="00AC197D" w:rsidP="00784AF9">
      <w:pPr>
        <w:pStyle w:val="ListParagraph"/>
        <w:numPr>
          <w:ilvl w:val="0"/>
          <w:numId w:val="73"/>
        </w:numPr>
        <w:jc w:val="both"/>
        <w:rPr>
          <w:rFonts w:ascii="Arial" w:hAnsi="Arial" w:cs="Arial"/>
          <w:sz w:val="18"/>
          <w:szCs w:val="18"/>
        </w:rPr>
      </w:pPr>
      <w:r w:rsidRPr="00AC197D">
        <w:rPr>
          <w:rFonts w:ascii="Arial" w:hAnsi="Arial" w:cs="Arial"/>
          <w:sz w:val="18"/>
          <w:szCs w:val="18"/>
        </w:rPr>
        <w:t>zagotavljamo zahtevane količine blaga za vse razpisane vrste blaga, za katere smo oddali ponudbo;</w:t>
      </w:r>
    </w:p>
    <w:p w:rsidR="00AC197D" w:rsidRDefault="00AC197D" w:rsidP="00784AF9">
      <w:pPr>
        <w:pStyle w:val="ListParagraph"/>
        <w:numPr>
          <w:ilvl w:val="0"/>
          <w:numId w:val="73"/>
        </w:numPr>
        <w:jc w:val="both"/>
        <w:rPr>
          <w:rFonts w:ascii="Arial" w:hAnsi="Arial" w:cs="Arial"/>
          <w:sz w:val="18"/>
          <w:szCs w:val="18"/>
        </w:rPr>
      </w:pPr>
      <w:r w:rsidRPr="00AC197D">
        <w:rPr>
          <w:rFonts w:ascii="Arial" w:hAnsi="Arial" w:cs="Arial"/>
          <w:sz w:val="18"/>
          <w:szCs w:val="18"/>
        </w:rPr>
        <w:t>zagotavljamo sukcesivno dostavo živil FCA skladišče naročnika — razloženo (Incoterms 2010) v skladu z naročili ob času, ki je določen oziroma bo dogovorjen z naročnikom na vsa odjemna mesta; - odzivni čas za potrditev naročila 2 uri od oddaje naročila s strani naročnika;</w:t>
      </w:r>
    </w:p>
    <w:p w:rsidR="00AC197D" w:rsidRDefault="00AC197D" w:rsidP="00784AF9">
      <w:pPr>
        <w:pStyle w:val="ListParagraph"/>
        <w:numPr>
          <w:ilvl w:val="0"/>
          <w:numId w:val="73"/>
        </w:numPr>
        <w:jc w:val="both"/>
        <w:rPr>
          <w:rFonts w:ascii="Arial" w:hAnsi="Arial" w:cs="Arial"/>
          <w:sz w:val="18"/>
          <w:szCs w:val="18"/>
        </w:rPr>
      </w:pPr>
      <w:r w:rsidRPr="00AC197D">
        <w:rPr>
          <w:rFonts w:ascii="Arial" w:hAnsi="Arial" w:cs="Arial"/>
          <w:sz w:val="18"/>
          <w:szCs w:val="18"/>
        </w:rPr>
        <w:t>odzivni čas en delovni dan od oddaje naročila v primeru reklamacij pa dve uri od prejema reklamacije oz. v skladu z dogovorom z naročnikom;</w:t>
      </w:r>
    </w:p>
    <w:p w:rsidR="00AC197D" w:rsidRDefault="00AC197D" w:rsidP="00784AF9">
      <w:pPr>
        <w:pStyle w:val="ListParagraph"/>
        <w:numPr>
          <w:ilvl w:val="0"/>
          <w:numId w:val="73"/>
        </w:numPr>
        <w:jc w:val="both"/>
        <w:rPr>
          <w:rFonts w:ascii="Arial" w:hAnsi="Arial" w:cs="Arial"/>
          <w:sz w:val="18"/>
          <w:szCs w:val="18"/>
        </w:rPr>
      </w:pPr>
      <w:r w:rsidRPr="00AC197D">
        <w:rPr>
          <w:rFonts w:ascii="Arial" w:hAnsi="Arial" w:cs="Arial"/>
          <w:sz w:val="18"/>
          <w:szCs w:val="18"/>
        </w:rPr>
        <w:t>da ima vsa embalaža slovensko deklaracijo z datumom proizvodnje in navedenim rokom uporabe, živila živalskega izvora pa veterinarsko oznako;</w:t>
      </w:r>
    </w:p>
    <w:p w:rsidR="00AC197D" w:rsidRDefault="00AC197D" w:rsidP="00784AF9">
      <w:pPr>
        <w:pStyle w:val="ListParagraph"/>
        <w:numPr>
          <w:ilvl w:val="0"/>
          <w:numId w:val="73"/>
        </w:numPr>
        <w:jc w:val="both"/>
        <w:rPr>
          <w:rFonts w:ascii="Arial" w:hAnsi="Arial" w:cs="Arial"/>
          <w:sz w:val="18"/>
          <w:szCs w:val="18"/>
        </w:rPr>
      </w:pPr>
      <w:r w:rsidRPr="00AC197D">
        <w:rPr>
          <w:rFonts w:ascii="Arial" w:hAnsi="Arial" w:cs="Arial"/>
          <w:sz w:val="18"/>
          <w:szCs w:val="18"/>
        </w:rPr>
        <w:t>da je rok uporabe živil ob dobavi še vsaj 2/3 celotnega roka uporabe oz. kot izhaja iz posebnih pogojev za posamezen sklop;</w:t>
      </w:r>
    </w:p>
    <w:p w:rsidR="00AC197D" w:rsidRDefault="00AC197D" w:rsidP="00784AF9">
      <w:pPr>
        <w:pStyle w:val="ListParagraph"/>
        <w:numPr>
          <w:ilvl w:val="0"/>
          <w:numId w:val="73"/>
        </w:numPr>
        <w:jc w:val="both"/>
        <w:rPr>
          <w:rFonts w:ascii="Arial" w:hAnsi="Arial" w:cs="Arial"/>
          <w:sz w:val="18"/>
          <w:szCs w:val="18"/>
        </w:rPr>
      </w:pPr>
      <w:r w:rsidRPr="00AC197D">
        <w:rPr>
          <w:rFonts w:ascii="Arial" w:hAnsi="Arial" w:cs="Arial"/>
          <w:sz w:val="18"/>
          <w:szCs w:val="18"/>
        </w:rPr>
        <w:t>da bomo naročniku dostavili blago po kosih, litrih ali kilogramih, pri čemer od naročnika ne bo zahteval prevzem transportnega pakiranja;</w:t>
      </w:r>
    </w:p>
    <w:p w:rsidR="00AC197D" w:rsidRDefault="00AC197D" w:rsidP="00784AF9">
      <w:pPr>
        <w:pStyle w:val="ListParagraph"/>
        <w:numPr>
          <w:ilvl w:val="0"/>
          <w:numId w:val="73"/>
        </w:numPr>
        <w:jc w:val="both"/>
        <w:rPr>
          <w:rFonts w:ascii="Arial" w:hAnsi="Arial" w:cs="Arial"/>
          <w:sz w:val="18"/>
          <w:szCs w:val="18"/>
        </w:rPr>
      </w:pPr>
      <w:r w:rsidRPr="00AC197D">
        <w:rPr>
          <w:rFonts w:ascii="Arial" w:hAnsi="Arial" w:cs="Arial"/>
          <w:sz w:val="18"/>
          <w:szCs w:val="18"/>
        </w:rPr>
        <w:t>da bomo odvažali povratno embalažo takoj po izpraznitvi ali najkasneje ob naslednji dostavi;</w:t>
      </w:r>
    </w:p>
    <w:p w:rsidR="00AC197D" w:rsidRDefault="00AC197D" w:rsidP="00784AF9">
      <w:pPr>
        <w:pStyle w:val="ListParagraph"/>
        <w:numPr>
          <w:ilvl w:val="0"/>
          <w:numId w:val="73"/>
        </w:numPr>
        <w:jc w:val="both"/>
        <w:rPr>
          <w:rFonts w:ascii="Arial" w:hAnsi="Arial" w:cs="Arial"/>
          <w:sz w:val="18"/>
          <w:szCs w:val="18"/>
        </w:rPr>
      </w:pPr>
      <w:r w:rsidRPr="00AC197D">
        <w:rPr>
          <w:rFonts w:ascii="Arial" w:hAnsi="Arial" w:cs="Arial"/>
          <w:sz w:val="18"/>
          <w:szCs w:val="18"/>
        </w:rPr>
        <w:t>da bomo odvažali nepovratno embalažo, kjer je to zahtevano v posebnih pogojih naročnika;</w:t>
      </w:r>
    </w:p>
    <w:p w:rsidR="00460661" w:rsidRDefault="00AC197D" w:rsidP="00784AF9">
      <w:pPr>
        <w:pStyle w:val="ListParagraph"/>
        <w:numPr>
          <w:ilvl w:val="0"/>
          <w:numId w:val="73"/>
        </w:numPr>
        <w:jc w:val="both"/>
        <w:rPr>
          <w:rFonts w:ascii="Arial" w:hAnsi="Arial" w:cs="Arial"/>
          <w:sz w:val="18"/>
          <w:szCs w:val="18"/>
        </w:rPr>
      </w:pPr>
      <w:r w:rsidRPr="00AC197D">
        <w:rPr>
          <w:rFonts w:ascii="Arial" w:hAnsi="Arial" w:cs="Arial"/>
          <w:sz w:val="18"/>
          <w:szCs w:val="18"/>
        </w:rPr>
        <w:t>da bomo pod enakimi pogoji in brez višanja cen živila dobavljal tudi na nove lokacije naročnika, če jih bo naročnik odprl v času veljavnosti okvirnega sporazuma.</w:t>
      </w:r>
    </w:p>
    <w:p w:rsidR="00AC197D" w:rsidRDefault="00AC197D" w:rsidP="00AC197D">
      <w:pPr>
        <w:pStyle w:val="ListParagraph"/>
        <w:jc w:val="both"/>
        <w:rPr>
          <w:rFonts w:ascii="Arial" w:hAnsi="Arial" w:cs="Arial"/>
          <w:sz w:val="18"/>
          <w:szCs w:val="18"/>
        </w:rPr>
      </w:pPr>
    </w:p>
    <w:p w:rsidR="00AC197D" w:rsidRPr="00AC197D" w:rsidRDefault="00AC197D" w:rsidP="00AC197D"/>
    <w:p w:rsidR="00AC197D" w:rsidRDefault="00AC197D" w:rsidP="00AC197D">
      <w:pPr>
        <w:tabs>
          <w:tab w:val="left" w:pos="6390"/>
        </w:tabs>
        <w:rPr>
          <w:rFonts w:ascii="Arial" w:hAnsi="Arial" w:cs="Arial"/>
          <w:sz w:val="18"/>
          <w:szCs w:val="18"/>
        </w:rPr>
      </w:pPr>
      <w:r>
        <w:rPr>
          <w:rFonts w:ascii="Arial" w:hAnsi="Arial" w:cs="Arial"/>
          <w:sz w:val="18"/>
          <w:szCs w:val="18"/>
        </w:rPr>
        <w:tab/>
      </w:r>
    </w:p>
    <w:p w:rsidR="00AC197D" w:rsidRDefault="00AC197D" w:rsidP="00AC197D">
      <w:pPr>
        <w:tabs>
          <w:tab w:val="left" w:pos="6390"/>
        </w:tabs>
        <w:rPr>
          <w:rFonts w:ascii="Arial" w:hAnsi="Arial" w:cs="Arial"/>
          <w:sz w:val="18"/>
          <w:szCs w:val="18"/>
        </w:rPr>
      </w:pPr>
    </w:p>
    <w:tbl>
      <w:tblPr>
        <w:tblStyle w:val="LightList"/>
        <w:tblW w:w="5000" w:type="pct"/>
        <w:tblInd w:w="108" w:type="dxa"/>
        <w:tblLook w:val="04A0" w:firstRow="1" w:lastRow="0" w:firstColumn="1" w:lastColumn="0" w:noHBand="0" w:noVBand="1"/>
      </w:tblPr>
      <w:tblGrid>
        <w:gridCol w:w="4643"/>
        <w:gridCol w:w="4643"/>
      </w:tblGrid>
      <w:tr w:rsidR="00AC197D" w:rsidTr="002679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rsidR="00AC197D" w:rsidRDefault="00AC197D" w:rsidP="002679F0">
            <w:r>
              <w:rPr>
                <w:rFonts w:ascii="Arial" w:hAnsi="Arial" w:cs="Arial"/>
                <w:color w:val="000000"/>
                <w:position w:val="-2"/>
                <w:sz w:val="18"/>
                <w:szCs w:val="18"/>
              </w:rPr>
              <w:t>Kraj in datum:</w:t>
            </w:r>
          </w:p>
        </w:tc>
        <w:tc>
          <w:tcPr>
            <w:tcW w:w="0" w:type="auto"/>
            <w:tcMar>
              <w:top w:w="75" w:type="dxa"/>
              <w:bottom w:w="75" w:type="dxa"/>
            </w:tcMar>
            <w:vAlign w:val="center"/>
          </w:tcPr>
          <w:p w:rsidR="00AC197D" w:rsidRDefault="00AC197D" w:rsidP="002679F0">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Ime in priimek: _____________________</w:t>
            </w:r>
          </w:p>
        </w:tc>
      </w:tr>
      <w:tr w:rsidR="00AC197D" w:rsidTr="002679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rsidR="00AC197D" w:rsidRDefault="00AC197D" w:rsidP="002679F0">
            <w:r>
              <w:rPr>
                <w:rFonts w:ascii="Arial" w:hAnsi="Arial" w:cs="Arial"/>
                <w:color w:val="000000"/>
                <w:position w:val="-2"/>
                <w:sz w:val="18"/>
                <w:szCs w:val="18"/>
              </w:rPr>
              <w:t> </w:t>
            </w:r>
          </w:p>
        </w:tc>
        <w:tc>
          <w:tcPr>
            <w:tcW w:w="0" w:type="auto"/>
            <w:tcMar>
              <w:top w:w="75" w:type="dxa"/>
              <w:bottom w:w="75" w:type="dxa"/>
            </w:tcMar>
            <w:vAlign w:val="center"/>
          </w:tcPr>
          <w:p w:rsidR="00AC197D" w:rsidRDefault="00AC197D" w:rsidP="002679F0">
            <w:pPr>
              <w:cnfStyle w:val="000000100000" w:firstRow="0" w:lastRow="0" w:firstColumn="0" w:lastColumn="0" w:oddVBand="0" w:evenVBand="0" w:oddHBand="1" w:evenHBand="0" w:firstRowFirstColumn="0" w:firstRowLastColumn="0" w:lastRowFirstColumn="0" w:lastRowLastColumn="0"/>
            </w:pPr>
          </w:p>
          <w:p w:rsidR="00AC197D" w:rsidRDefault="00AC197D" w:rsidP="002679F0">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A9A9A9"/>
                <w:position w:val="-2"/>
                <w:sz w:val="18"/>
                <w:szCs w:val="18"/>
              </w:rPr>
              <w:t>(žig in podpis)</w:t>
            </w:r>
          </w:p>
        </w:tc>
      </w:tr>
    </w:tbl>
    <w:p w:rsidR="00AC197D" w:rsidRDefault="00AC197D" w:rsidP="00AC197D">
      <w:pPr>
        <w:tabs>
          <w:tab w:val="left" w:pos="6390"/>
        </w:tabs>
        <w:rPr>
          <w:rFonts w:ascii="Arial" w:hAnsi="Arial" w:cs="Arial"/>
          <w:sz w:val="18"/>
          <w:szCs w:val="18"/>
        </w:rPr>
      </w:pPr>
    </w:p>
    <w:p w:rsidR="00AC197D" w:rsidRPr="00AC197D" w:rsidRDefault="00AC197D" w:rsidP="00AC197D">
      <w:pPr>
        <w:tabs>
          <w:tab w:val="left" w:pos="6390"/>
        </w:tabs>
        <w:sectPr w:rsidR="00AC197D" w:rsidRPr="00AC197D" w:rsidSect="00830C7E">
          <w:headerReference w:type="even" r:id="rId28"/>
          <w:headerReference w:type="default" r:id="rId29"/>
          <w:footerReference w:type="default" r:id="rId30"/>
          <w:headerReference w:type="first" r:id="rId31"/>
          <w:pgSz w:w="11906" w:h="16838"/>
          <w:pgMar w:top="1418" w:right="1418" w:bottom="1418" w:left="1418" w:header="567" w:footer="596" w:gutter="0"/>
          <w:cols w:space="708"/>
          <w:docGrid w:linePitch="360"/>
        </w:sectPr>
      </w:pPr>
      <w:r>
        <w:tab/>
      </w:r>
    </w:p>
    <w:p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Obrazec št: 8</w:t>
      </w:r>
    </w:p>
    <w:p w:rsidR="00830C7E" w:rsidRPr="00252358" w:rsidRDefault="00830C7E" w:rsidP="00830C7E"/>
    <w:p w:rsidR="00830C7E" w:rsidRDefault="00830C7E" w:rsidP="00830C7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830C7E" w:rsidRDefault="00830C7E" w:rsidP="00830C7E">
      <w:pPr>
        <w:spacing w:after="120"/>
        <w:rPr>
          <w:rFonts w:ascii="Arial" w:hAnsi="Arial" w:cs="Arial"/>
        </w:rPr>
      </w:pPr>
    </w:p>
    <w:p w:rsidR="00460661" w:rsidRDefault="00830C7E">
      <w:pPr>
        <w:spacing w:before="225" w:after="225" w:line="240" w:lineRule="auto"/>
        <w:jc w:val="center"/>
      </w:pPr>
      <w:r>
        <w:rPr>
          <w:rFonts w:ascii="Arial" w:hAnsi="Arial" w:cs="Arial"/>
          <w:b/>
          <w:bCs/>
          <w:color w:val="000000"/>
          <w:sz w:val="24"/>
          <w:szCs w:val="24"/>
        </w:rPr>
        <w:t>MENIČNA IZJAVA</w:t>
      </w:r>
    </w:p>
    <w:p w:rsidR="00460661" w:rsidRDefault="00830C7E">
      <w:pPr>
        <w:spacing w:before="225" w:after="225" w:line="240" w:lineRule="auto"/>
        <w:jc w:val="center"/>
      </w:pPr>
      <w:r>
        <w:rPr>
          <w:rFonts w:ascii="Arial" w:hAnsi="Arial" w:cs="Arial"/>
          <w:color w:val="000000"/>
          <w:sz w:val="21"/>
          <w:szCs w:val="21"/>
        </w:rPr>
        <w:t>s pooblastilom za izpolnitev in unovčenje menice</w:t>
      </w:r>
    </w:p>
    <w:p w:rsidR="00460661" w:rsidRDefault="00830C7E">
      <w:pPr>
        <w:spacing w:before="225" w:after="225" w:line="240" w:lineRule="auto"/>
        <w:jc w:val="both"/>
      </w:pPr>
      <w:r>
        <w:rPr>
          <w:rFonts w:ascii="Arial" w:hAnsi="Arial" w:cs="Arial"/>
          <w:color w:val="000000"/>
          <w:sz w:val="18"/>
          <w:szCs w:val="18"/>
        </w:rPr>
        <w:t> </w:t>
      </w:r>
    </w:p>
    <w:p w:rsidR="00460661" w:rsidRDefault="00830C7E">
      <w:pPr>
        <w:spacing w:before="225" w:after="225" w:line="240" w:lineRule="auto"/>
        <w:jc w:val="both"/>
      </w:pPr>
      <w:r>
        <w:rPr>
          <w:rFonts w:ascii="Arial" w:hAnsi="Arial" w:cs="Arial"/>
          <w:color w:val="000000"/>
          <w:sz w:val="18"/>
          <w:szCs w:val="18"/>
        </w:rPr>
        <w:t xml:space="preserve">Naročniku OSNOVNA ŠOLA DOMŽALE, Bistriška cesta 019, 1230 Domžale,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460661" w:rsidRDefault="00830C7E">
      <w:pPr>
        <w:spacing w:before="225" w:after="225" w:line="240" w:lineRule="auto"/>
        <w:jc w:val="both"/>
      </w:pPr>
      <w:r>
        <w:rPr>
          <w:rFonts w:ascii="Arial" w:hAnsi="Arial" w:cs="Arial"/>
          <w:b/>
          <w:bCs/>
          <w:color w:val="000000"/>
          <w:sz w:val="18"/>
          <w:szCs w:val="18"/>
        </w:rPr>
        <w:t>Sukcesivna dobava živil po sklopih za obdobje treh let za potrebe Osnovne šole Domžale</w:t>
      </w:r>
    </w:p>
    <w:p w:rsidR="00460661" w:rsidRDefault="00830C7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460661" w:rsidRDefault="00830C7E">
      <w:pPr>
        <w:spacing w:before="225" w:after="225" w:line="240" w:lineRule="auto"/>
        <w:jc w:val="both"/>
      </w:pPr>
      <w:r>
        <w:rPr>
          <w:rFonts w:ascii="Arial" w:hAnsi="Arial" w:cs="Arial"/>
          <w:color w:val="000000"/>
          <w:sz w:val="18"/>
          <w:szCs w:val="18"/>
        </w:rPr>
        <w:t> </w:t>
      </w:r>
    </w:p>
    <w:p w:rsidR="00460661" w:rsidRDefault="00830C7E">
      <w:pPr>
        <w:spacing w:before="225" w:after="225" w:line="240" w:lineRule="auto"/>
        <w:jc w:val="both"/>
      </w:pPr>
      <w:r>
        <w:rPr>
          <w:rFonts w:ascii="Arial" w:hAnsi="Arial" w:cs="Arial"/>
          <w:color w:val="000000"/>
          <w:sz w:val="18"/>
          <w:szCs w:val="18"/>
        </w:rPr>
        <w:t xml:space="preserve">Naročnika OSNOVNA ŠOLA DOMŽALE pooblaščamo, da izpolni priloženo menico z zneskom v višini </w:t>
      </w:r>
      <w:r>
        <w:rPr>
          <w:rFonts w:ascii="Arial" w:hAnsi="Arial" w:cs="Arial"/>
          <w:b/>
          <w:bCs/>
          <w:color w:val="000000"/>
          <w:sz w:val="18"/>
          <w:szCs w:val="18"/>
        </w:rPr>
        <w:t xml:space="preserve">najmanj 10,00 % pogodbene vrednosti z DDV, kar znaša </w:t>
      </w:r>
      <w:r>
        <w:rPr>
          <w:rFonts w:ascii="Arial" w:hAnsi="Arial" w:cs="Arial"/>
          <w:b/>
          <w:bCs/>
          <w:color w:val="000000"/>
          <w:sz w:val="18"/>
          <w:szCs w:val="18"/>
          <w:u w:val="single"/>
        </w:rPr>
        <w:t>__________</w:t>
      </w:r>
    </w:p>
    <w:p w:rsidR="00460661" w:rsidRDefault="00830C7E">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460661" w:rsidRDefault="00830C7E">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460661" w:rsidRDefault="00830C7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460661" w:rsidRDefault="00830C7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460661" w:rsidRDefault="00830C7E">
      <w:pPr>
        <w:spacing w:before="225" w:after="225" w:line="240" w:lineRule="auto"/>
        <w:jc w:val="both"/>
      </w:pPr>
      <w:r>
        <w:rPr>
          <w:rFonts w:ascii="Arial" w:hAnsi="Arial" w:cs="Arial"/>
          <w:color w:val="000000"/>
          <w:sz w:val="18"/>
          <w:szCs w:val="18"/>
        </w:rPr>
        <w:t> </w:t>
      </w:r>
    </w:p>
    <w:p w:rsidR="00460661" w:rsidRDefault="00830C7E">
      <w:pPr>
        <w:spacing w:before="225" w:after="225" w:line="240" w:lineRule="auto"/>
        <w:jc w:val="both"/>
      </w:pPr>
      <w:r>
        <w:rPr>
          <w:rFonts w:ascii="Arial" w:hAnsi="Arial" w:cs="Arial"/>
          <w:color w:val="000000"/>
          <w:sz w:val="18"/>
          <w:szCs w:val="18"/>
        </w:rPr>
        <w:t>Priloga: </w:t>
      </w:r>
    </w:p>
    <w:p w:rsidR="00460661" w:rsidRDefault="00830C7E">
      <w:pPr>
        <w:spacing w:before="225" w:after="225" w:line="240" w:lineRule="auto"/>
        <w:jc w:val="both"/>
      </w:pPr>
      <w:r>
        <w:rPr>
          <w:rFonts w:ascii="Arial" w:hAnsi="Arial" w:cs="Arial"/>
          <w:color w:val="000000"/>
          <w:sz w:val="18"/>
          <w:szCs w:val="18"/>
        </w:rPr>
        <w:t>- bianco menica, podpisana in žigosana</w:t>
      </w:r>
    </w:p>
    <w:p w:rsidR="00460661" w:rsidRDefault="00830C7E">
      <w:pPr>
        <w:spacing w:before="225" w:after="225" w:line="240" w:lineRule="auto"/>
        <w:jc w:val="both"/>
      </w:pPr>
      <w:r>
        <w:rPr>
          <w:rFonts w:ascii="Arial" w:hAnsi="Arial" w:cs="Arial"/>
          <w:color w:val="000000"/>
          <w:sz w:val="18"/>
          <w:szCs w:val="18"/>
        </w:rPr>
        <w:t> </w:t>
      </w:r>
    </w:p>
    <w:tbl>
      <w:tblPr>
        <w:tblStyle w:val="LightList"/>
        <w:tblW w:w="5000" w:type="pct"/>
        <w:tblInd w:w="108" w:type="dxa"/>
        <w:tblLook w:val="04A0" w:firstRow="1" w:lastRow="0" w:firstColumn="1" w:lastColumn="0" w:noHBand="0" w:noVBand="1"/>
      </w:tblPr>
      <w:tblGrid>
        <w:gridCol w:w="4643"/>
        <w:gridCol w:w="4643"/>
      </w:tblGrid>
      <w:tr w:rsidR="004606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rsidR="00460661" w:rsidRDefault="00830C7E">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60661" w:rsidRDefault="00830C7E">
            <w:pPr>
              <w:jc w:val="cente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Mar>
              <w:top w:w="75" w:type="dxa"/>
              <w:bottom w:w="75" w:type="dxa"/>
            </w:tcMar>
            <w:vAlign w:val="center"/>
          </w:tcPr>
          <w:p w:rsidR="00460661" w:rsidRDefault="00830C7E">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60661" w:rsidRDefault="00460661">
            <w:pPr>
              <w:cnfStyle w:val="000000100000" w:firstRow="0" w:lastRow="0" w:firstColumn="0" w:lastColumn="0" w:oddVBand="0" w:evenVBand="0" w:oddHBand="1" w:evenHBand="0" w:firstRowFirstColumn="0" w:firstRowLastColumn="0" w:lastRowFirstColumn="0" w:lastRowLastColumn="0"/>
            </w:pPr>
          </w:p>
          <w:p w:rsidR="00460661" w:rsidRDefault="00830C7E">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A9A9A9"/>
                <w:position w:val="-2"/>
                <w:sz w:val="18"/>
                <w:szCs w:val="18"/>
              </w:rPr>
              <w:t>(žig in podpis)</w:t>
            </w:r>
          </w:p>
        </w:tc>
      </w:tr>
    </w:tbl>
    <w:p w:rsidR="00460661" w:rsidRDefault="00830C7E">
      <w:pPr>
        <w:spacing w:before="225" w:after="225" w:line="240" w:lineRule="auto"/>
        <w:jc w:val="both"/>
      </w:pPr>
      <w:r>
        <w:rPr>
          <w:rFonts w:ascii="Arial" w:hAnsi="Arial" w:cs="Arial"/>
          <w:color w:val="000000"/>
          <w:sz w:val="18"/>
          <w:szCs w:val="18"/>
        </w:rPr>
        <w:t> </w:t>
      </w:r>
    </w:p>
    <w:p w:rsidR="00460661" w:rsidRDefault="00830C7E">
      <w:pPr>
        <w:spacing w:before="225" w:after="225" w:line="240" w:lineRule="auto"/>
        <w:jc w:val="both"/>
      </w:pPr>
      <w:r>
        <w:rPr>
          <w:rFonts w:ascii="Arial" w:hAnsi="Arial" w:cs="Arial"/>
          <w:color w:val="000000"/>
          <w:sz w:val="18"/>
          <w:szCs w:val="18"/>
        </w:rPr>
        <w:t> </w:t>
      </w:r>
    </w:p>
    <w:p w:rsidR="00460661" w:rsidRDefault="00460661">
      <w:pPr>
        <w:sectPr w:rsidR="00460661" w:rsidSect="00830C7E">
          <w:headerReference w:type="even" r:id="rId32"/>
          <w:headerReference w:type="default" r:id="rId33"/>
          <w:footerReference w:type="default" r:id="rId34"/>
          <w:headerReference w:type="first" r:id="rId35"/>
          <w:pgSz w:w="11906" w:h="16838"/>
          <w:pgMar w:top="1418" w:right="1418" w:bottom="1418" w:left="1418" w:header="567" w:footer="596" w:gutter="0"/>
          <w:cols w:space="708"/>
          <w:docGrid w:linePitch="360"/>
        </w:sectPr>
      </w:pPr>
    </w:p>
    <w:p w:rsidR="00AC197D" w:rsidRPr="00590863" w:rsidRDefault="00AC197D" w:rsidP="00AC197D">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rsidR="00AC197D" w:rsidRPr="00252358" w:rsidRDefault="00AC197D" w:rsidP="00AC197D"/>
    <w:p w:rsidR="00AC197D" w:rsidRDefault="00AC197D" w:rsidP="00AC197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AC197D" w:rsidRDefault="00AC197D" w:rsidP="00AC197D">
      <w:pPr>
        <w:spacing w:after="120"/>
        <w:rPr>
          <w:rFonts w:ascii="Arial" w:hAnsi="Arial" w:cs="Arial"/>
        </w:rPr>
      </w:pPr>
    </w:p>
    <w:p w:rsidR="00AC197D" w:rsidRDefault="00AC197D" w:rsidP="00AC197D">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AC197D" w:rsidRDefault="00AC197D" w:rsidP="00AC197D">
      <w:pPr>
        <w:spacing w:before="225" w:after="225" w:line="240" w:lineRule="auto"/>
        <w:jc w:val="both"/>
      </w:pPr>
      <w:r>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9178"/>
      </w:tblGrid>
      <w:tr w:rsidR="00AC197D" w:rsidTr="002679F0">
        <w:tc>
          <w:tcPr>
            <w:tcW w:w="0" w:type="auto"/>
            <w:tcMar>
              <w:top w:w="0" w:type="auto"/>
              <w:bottom w:w="0" w:type="auto"/>
            </w:tcMar>
          </w:tcPr>
          <w:p w:rsidR="00AC197D" w:rsidRDefault="00AC197D" w:rsidP="00784AF9">
            <w:pPr>
              <w:numPr>
                <w:ilvl w:val="0"/>
                <w:numId w:val="7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AC197D" w:rsidRDefault="00AC197D" w:rsidP="00784AF9">
            <w:pPr>
              <w:numPr>
                <w:ilvl w:val="0"/>
                <w:numId w:val="7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AC197D" w:rsidRDefault="00AC197D" w:rsidP="00784AF9">
            <w:pPr>
              <w:numPr>
                <w:ilvl w:val="0"/>
                <w:numId w:val="7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AC197D" w:rsidRDefault="00AC197D" w:rsidP="00784AF9">
            <w:pPr>
              <w:numPr>
                <w:ilvl w:val="0"/>
                <w:numId w:val="74"/>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rsidR="00AC197D" w:rsidRDefault="00AC197D" w:rsidP="00784AF9">
            <w:pPr>
              <w:numPr>
                <w:ilvl w:val="0"/>
                <w:numId w:val="7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AC197D" w:rsidRDefault="00AC197D" w:rsidP="00784AF9">
            <w:pPr>
              <w:numPr>
                <w:ilvl w:val="0"/>
                <w:numId w:val="7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AC197D" w:rsidRDefault="00AC197D" w:rsidP="00784AF9">
            <w:pPr>
              <w:numPr>
                <w:ilvl w:val="0"/>
                <w:numId w:val="7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AC197D" w:rsidRDefault="00AC197D" w:rsidP="00AC197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AC197D" w:rsidRDefault="00AC197D" w:rsidP="00AC197D">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AC197D" w:rsidTr="002679F0">
        <w:tc>
          <w:tcPr>
            <w:tcW w:w="4080" w:type="dxa"/>
            <w:tcMar>
              <w:top w:w="75" w:type="dxa"/>
              <w:bottom w:w="75" w:type="dxa"/>
            </w:tcMar>
            <w:vAlign w:val="center"/>
          </w:tcPr>
          <w:p w:rsidR="00AC197D" w:rsidRDefault="00AC197D" w:rsidP="002679F0">
            <w:r>
              <w:rPr>
                <w:rFonts w:ascii="Arial" w:hAnsi="Arial" w:cs="Arial"/>
                <w:color w:val="000000"/>
                <w:position w:val="-2"/>
                <w:sz w:val="18"/>
                <w:szCs w:val="18"/>
              </w:rPr>
              <w:t>Kraj in datum:</w:t>
            </w:r>
          </w:p>
        </w:tc>
        <w:tc>
          <w:tcPr>
            <w:tcW w:w="0" w:type="auto"/>
            <w:tcMar>
              <w:top w:w="75" w:type="dxa"/>
              <w:bottom w:w="75" w:type="dxa"/>
            </w:tcMar>
            <w:vAlign w:val="center"/>
          </w:tcPr>
          <w:p w:rsidR="00AC197D" w:rsidRDefault="00AC197D" w:rsidP="002679F0">
            <w:r>
              <w:rPr>
                <w:rFonts w:ascii="Arial" w:hAnsi="Arial" w:cs="Arial"/>
                <w:color w:val="000000"/>
                <w:position w:val="-2"/>
                <w:sz w:val="18"/>
                <w:szCs w:val="18"/>
              </w:rPr>
              <w:t>Ime in priimek: _____________________</w:t>
            </w:r>
          </w:p>
        </w:tc>
      </w:tr>
      <w:tr w:rsidR="00AC197D" w:rsidTr="002679F0">
        <w:tc>
          <w:tcPr>
            <w:tcW w:w="4080" w:type="dxa"/>
            <w:tcMar>
              <w:top w:w="75" w:type="dxa"/>
              <w:bottom w:w="75" w:type="dxa"/>
            </w:tcMar>
            <w:vAlign w:val="center"/>
          </w:tcPr>
          <w:p w:rsidR="00AC197D" w:rsidRDefault="00AC197D" w:rsidP="002679F0">
            <w:r>
              <w:rPr>
                <w:rFonts w:ascii="Arial" w:hAnsi="Arial" w:cs="Arial"/>
                <w:color w:val="000000"/>
                <w:position w:val="-2"/>
                <w:sz w:val="18"/>
                <w:szCs w:val="18"/>
              </w:rPr>
              <w:t> </w:t>
            </w:r>
          </w:p>
        </w:tc>
        <w:tc>
          <w:tcPr>
            <w:tcW w:w="0" w:type="auto"/>
            <w:tcMar>
              <w:top w:w="75" w:type="dxa"/>
              <w:bottom w:w="75" w:type="dxa"/>
            </w:tcMar>
            <w:vAlign w:val="center"/>
          </w:tcPr>
          <w:p w:rsidR="00AC197D" w:rsidRDefault="00AC197D" w:rsidP="002679F0"/>
          <w:p w:rsidR="00AC197D" w:rsidRDefault="00AC197D" w:rsidP="002679F0">
            <w:pPr>
              <w:jc w:val="center"/>
            </w:pPr>
            <w:r>
              <w:rPr>
                <w:rFonts w:ascii="Arial" w:hAnsi="Arial" w:cs="Arial"/>
                <w:color w:val="A9A9A9"/>
                <w:position w:val="-2"/>
                <w:sz w:val="18"/>
                <w:szCs w:val="18"/>
              </w:rPr>
              <w:t>(žig in podpis)</w:t>
            </w:r>
          </w:p>
        </w:tc>
      </w:tr>
    </w:tbl>
    <w:p w:rsidR="00AC197D" w:rsidRDefault="00AC197D" w:rsidP="00AC197D">
      <w:pPr>
        <w:spacing w:before="225" w:after="225" w:line="240" w:lineRule="auto"/>
        <w:jc w:val="both"/>
      </w:pPr>
      <w:r>
        <w:rPr>
          <w:rFonts w:ascii="Arial" w:hAnsi="Arial" w:cs="Arial"/>
          <w:color w:val="000000"/>
          <w:sz w:val="18"/>
          <w:szCs w:val="18"/>
        </w:rPr>
        <w:t> </w:t>
      </w:r>
    </w:p>
    <w:p w:rsidR="00AC197D" w:rsidRDefault="00AC197D" w:rsidP="00AC197D">
      <w:pPr>
        <w:spacing w:before="525" w:after="225" w:line="240" w:lineRule="auto"/>
        <w:jc w:val="both"/>
      </w:pPr>
      <w:r>
        <w:rPr>
          <w:rFonts w:ascii="Arial" w:hAnsi="Arial" w:cs="Arial"/>
          <w:color w:val="000000"/>
          <w:sz w:val="18"/>
          <w:szCs w:val="18"/>
        </w:rPr>
        <w:t> </w:t>
      </w:r>
    </w:p>
    <w:p w:rsidR="00AC197D" w:rsidRDefault="00AC197D" w:rsidP="00AC197D">
      <w:pPr>
        <w:sectPr w:rsidR="00AC197D" w:rsidSect="002679F0">
          <w:headerReference w:type="even" r:id="rId36"/>
          <w:headerReference w:type="default" r:id="rId37"/>
          <w:footerReference w:type="default" r:id="rId38"/>
          <w:headerReference w:type="first" r:id="rId39"/>
          <w:pgSz w:w="11906" w:h="16838"/>
          <w:pgMar w:top="1418" w:right="1418" w:bottom="1418" w:left="1418" w:header="567" w:footer="596" w:gutter="0"/>
          <w:cols w:space="708"/>
          <w:docGrid w:linePitch="360"/>
        </w:sectPr>
      </w:pPr>
    </w:p>
    <w:p w:rsidR="00AC197D" w:rsidRPr="00590863" w:rsidRDefault="00AC197D" w:rsidP="00AC197D">
      <w:pPr>
        <w:spacing w:after="0"/>
        <w:jc w:val="right"/>
        <w:rPr>
          <w:rFonts w:ascii="Arial" w:hAnsi="Arial" w:cs="Arial"/>
          <w:sz w:val="18"/>
          <w:szCs w:val="18"/>
        </w:rPr>
      </w:pPr>
      <w:r>
        <w:rPr>
          <w:rFonts w:ascii="Arial" w:hAnsi="Arial" w:cs="Arial"/>
          <w:sz w:val="18"/>
          <w:szCs w:val="18"/>
        </w:rPr>
        <w:lastRenderedPageBreak/>
        <w:t>Obrazec št: 10</w:t>
      </w:r>
    </w:p>
    <w:p w:rsidR="00AC197D" w:rsidRPr="00252358" w:rsidRDefault="00AC197D" w:rsidP="00AC197D"/>
    <w:p w:rsidR="00AC197D" w:rsidRDefault="00AC197D" w:rsidP="00AC197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AC197D" w:rsidRDefault="00AC197D" w:rsidP="00AC197D">
      <w:pPr>
        <w:spacing w:after="120"/>
        <w:rPr>
          <w:rFonts w:ascii="Arial" w:hAnsi="Arial" w:cs="Arial"/>
        </w:rPr>
      </w:pPr>
    </w:p>
    <w:p w:rsidR="00AC197D" w:rsidRDefault="00AC197D" w:rsidP="00AC197D">
      <w:pPr>
        <w:spacing w:before="225" w:after="225" w:line="240" w:lineRule="auto"/>
        <w:jc w:val="both"/>
      </w:pPr>
      <w:r>
        <w:rPr>
          <w:rFonts w:ascii="Arial" w:hAnsi="Arial" w:cs="Arial"/>
          <w:color w:val="000000"/>
          <w:sz w:val="18"/>
          <w:szCs w:val="18"/>
        </w:rPr>
        <w:t>V zvezi z javnim naročilom »</w:t>
      </w:r>
      <w:r w:rsidRPr="00AC197D">
        <w:rPr>
          <w:rFonts w:ascii="Arial" w:hAnsi="Arial" w:cs="Arial"/>
          <w:color w:val="000000"/>
          <w:sz w:val="18"/>
          <w:szCs w:val="18"/>
        </w:rPr>
        <w:t>Sukcesivna dobava živil po sklopih za obdobje treh let za potrebe Osnovne šole Domžale</w:t>
      </w:r>
      <w:r>
        <w:rPr>
          <w:rFonts w:ascii="Arial" w:hAnsi="Arial" w:cs="Arial"/>
          <w:color w:val="000000"/>
          <w:sz w:val="18"/>
          <w:szCs w:val="18"/>
        </w:rPr>
        <w:t>«,</w:t>
      </w:r>
    </w:p>
    <w:p w:rsidR="00AC197D" w:rsidRDefault="00AC197D" w:rsidP="00AC197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AC197D" w:rsidRDefault="00AC197D" w:rsidP="00AC197D">
      <w:pPr>
        <w:spacing w:before="225" w:after="225" w:line="240" w:lineRule="auto"/>
        <w:jc w:val="both"/>
      </w:pPr>
      <w:r>
        <w:rPr>
          <w:rFonts w:ascii="Arial" w:hAnsi="Arial" w:cs="Arial"/>
          <w:color w:val="000000"/>
          <w:sz w:val="18"/>
          <w:szCs w:val="18"/>
        </w:rPr>
        <w:t>Izjavljamo (ustrezno označi):</w:t>
      </w:r>
    </w:p>
    <w:p w:rsidR="00AC197D" w:rsidRDefault="00AC197D" w:rsidP="00AC197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AC197D" w:rsidRDefault="00AC197D" w:rsidP="00AC197D">
      <w:pPr>
        <w:spacing w:before="225" w:after="225" w:line="240" w:lineRule="auto"/>
        <w:jc w:val="both"/>
      </w:pPr>
      <w:r>
        <w:rPr>
          <w:rFonts w:ascii="Arial" w:hAnsi="Arial" w:cs="Arial"/>
          <w:color w:val="000000"/>
          <w:sz w:val="18"/>
          <w:szCs w:val="18"/>
        </w:rPr>
        <w:t>[   ] NE zahtevamo izvedbe neposrednih plačil.</w:t>
      </w:r>
    </w:p>
    <w:p w:rsidR="00AC197D" w:rsidRDefault="00AC197D" w:rsidP="00AC197D">
      <w:pPr>
        <w:spacing w:before="225" w:after="225" w:line="240" w:lineRule="auto"/>
        <w:jc w:val="both"/>
      </w:pPr>
      <w:r>
        <w:rPr>
          <w:rFonts w:ascii="Arial" w:hAnsi="Arial" w:cs="Arial"/>
          <w:color w:val="000000"/>
          <w:sz w:val="18"/>
          <w:szCs w:val="18"/>
        </w:rPr>
        <w:t> </w:t>
      </w:r>
    </w:p>
    <w:p w:rsidR="00AC197D" w:rsidRDefault="00AC197D" w:rsidP="00AC197D">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AC197D" w:rsidTr="002679F0">
        <w:tc>
          <w:tcPr>
            <w:tcW w:w="4080" w:type="dxa"/>
            <w:tcMar>
              <w:top w:w="75" w:type="dxa"/>
              <w:bottom w:w="75" w:type="dxa"/>
            </w:tcMar>
            <w:vAlign w:val="center"/>
          </w:tcPr>
          <w:p w:rsidR="00AC197D" w:rsidRDefault="00AC197D" w:rsidP="002679F0">
            <w:r>
              <w:rPr>
                <w:rFonts w:ascii="Arial" w:hAnsi="Arial" w:cs="Arial"/>
                <w:color w:val="000000"/>
                <w:position w:val="-2"/>
                <w:sz w:val="18"/>
                <w:szCs w:val="18"/>
              </w:rPr>
              <w:t>Kraj in datum:</w:t>
            </w:r>
          </w:p>
        </w:tc>
        <w:tc>
          <w:tcPr>
            <w:tcW w:w="0" w:type="auto"/>
            <w:tcMar>
              <w:top w:w="75" w:type="dxa"/>
              <w:bottom w:w="75" w:type="dxa"/>
            </w:tcMar>
            <w:vAlign w:val="center"/>
          </w:tcPr>
          <w:p w:rsidR="00AC197D" w:rsidRDefault="00AC197D" w:rsidP="002679F0">
            <w:r>
              <w:rPr>
                <w:rFonts w:ascii="Arial" w:hAnsi="Arial" w:cs="Arial"/>
                <w:color w:val="000000"/>
                <w:position w:val="-2"/>
                <w:sz w:val="18"/>
                <w:szCs w:val="18"/>
              </w:rPr>
              <w:t>Ime in priimek: _____________________</w:t>
            </w:r>
          </w:p>
        </w:tc>
      </w:tr>
      <w:tr w:rsidR="00AC197D" w:rsidTr="002679F0">
        <w:tc>
          <w:tcPr>
            <w:tcW w:w="4080" w:type="dxa"/>
            <w:tcMar>
              <w:top w:w="75" w:type="dxa"/>
              <w:bottom w:w="75" w:type="dxa"/>
            </w:tcMar>
            <w:vAlign w:val="center"/>
          </w:tcPr>
          <w:p w:rsidR="00AC197D" w:rsidRDefault="00AC197D" w:rsidP="002679F0">
            <w:r>
              <w:rPr>
                <w:rFonts w:ascii="Arial" w:hAnsi="Arial" w:cs="Arial"/>
                <w:color w:val="000000"/>
                <w:position w:val="-2"/>
                <w:sz w:val="18"/>
                <w:szCs w:val="18"/>
              </w:rPr>
              <w:t> </w:t>
            </w:r>
          </w:p>
        </w:tc>
        <w:tc>
          <w:tcPr>
            <w:tcW w:w="0" w:type="auto"/>
            <w:tcMar>
              <w:top w:w="75" w:type="dxa"/>
              <w:bottom w:w="75" w:type="dxa"/>
            </w:tcMar>
            <w:vAlign w:val="center"/>
          </w:tcPr>
          <w:p w:rsidR="00AC197D" w:rsidRDefault="00AC197D" w:rsidP="002679F0"/>
          <w:p w:rsidR="00AC197D" w:rsidRDefault="00AC197D" w:rsidP="002679F0">
            <w:pPr>
              <w:jc w:val="center"/>
            </w:pPr>
            <w:r>
              <w:rPr>
                <w:rFonts w:ascii="Arial" w:hAnsi="Arial" w:cs="Arial"/>
                <w:color w:val="A9A9A9"/>
                <w:position w:val="-2"/>
                <w:sz w:val="18"/>
                <w:szCs w:val="18"/>
              </w:rPr>
              <w:t>(žig in podpis)</w:t>
            </w:r>
          </w:p>
        </w:tc>
      </w:tr>
    </w:tbl>
    <w:p w:rsidR="00AC197D" w:rsidRDefault="00AC197D" w:rsidP="00AC197D">
      <w:pPr>
        <w:spacing w:before="225" w:after="225" w:line="240" w:lineRule="auto"/>
        <w:jc w:val="both"/>
      </w:pPr>
      <w:r>
        <w:rPr>
          <w:rFonts w:ascii="Arial" w:hAnsi="Arial" w:cs="Arial"/>
          <w:color w:val="000000"/>
          <w:sz w:val="18"/>
          <w:szCs w:val="18"/>
        </w:rPr>
        <w:t> </w:t>
      </w:r>
    </w:p>
    <w:p w:rsidR="00AC197D" w:rsidRDefault="00AC197D" w:rsidP="00AC197D">
      <w:pPr>
        <w:spacing w:before="225" w:after="225" w:line="240" w:lineRule="auto"/>
        <w:jc w:val="both"/>
      </w:pPr>
      <w:r>
        <w:rPr>
          <w:rFonts w:ascii="Arial" w:hAnsi="Arial" w:cs="Arial"/>
          <w:color w:val="000000"/>
          <w:sz w:val="18"/>
          <w:szCs w:val="18"/>
        </w:rPr>
        <w:t> </w:t>
      </w:r>
    </w:p>
    <w:p w:rsidR="00AC197D" w:rsidRDefault="00AC197D" w:rsidP="00AC197D">
      <w:pPr>
        <w:spacing w:before="225" w:after="225" w:line="240" w:lineRule="auto"/>
        <w:jc w:val="both"/>
      </w:pPr>
      <w:r>
        <w:rPr>
          <w:rFonts w:ascii="Arial" w:hAnsi="Arial" w:cs="Arial"/>
          <w:color w:val="000000"/>
          <w:sz w:val="18"/>
          <w:szCs w:val="18"/>
        </w:rPr>
        <w:t> </w:t>
      </w:r>
    </w:p>
    <w:p w:rsidR="00AC197D" w:rsidRDefault="00AC197D" w:rsidP="00AC197D">
      <w:pPr>
        <w:spacing w:before="225" w:after="225" w:line="240" w:lineRule="auto"/>
        <w:jc w:val="both"/>
      </w:pPr>
      <w:r>
        <w:rPr>
          <w:rFonts w:ascii="Arial" w:hAnsi="Arial" w:cs="Arial"/>
          <w:b/>
          <w:bCs/>
          <w:i/>
          <w:iCs/>
          <w:color w:val="000000"/>
          <w:sz w:val="18"/>
          <w:szCs w:val="18"/>
          <w:u w:val="single"/>
        </w:rPr>
        <w:t>Opomba:</w:t>
      </w:r>
    </w:p>
    <w:p w:rsidR="00AC197D" w:rsidRDefault="00AC197D" w:rsidP="00AC197D">
      <w:pPr>
        <w:spacing w:before="225" w:after="225" w:line="240" w:lineRule="auto"/>
        <w:jc w:val="both"/>
      </w:pPr>
      <w:r>
        <w:rPr>
          <w:rFonts w:ascii="Arial" w:hAnsi="Arial" w:cs="Arial"/>
          <w:i/>
          <w:iCs/>
          <w:color w:val="000000"/>
          <w:sz w:val="18"/>
          <w:szCs w:val="18"/>
        </w:rPr>
        <w:t>V primeru večjega števila podizvajalcev se obrazec fotokopira.</w:t>
      </w:r>
    </w:p>
    <w:p w:rsidR="00AC197D" w:rsidRDefault="00AC197D" w:rsidP="00AC197D">
      <w:pPr>
        <w:sectPr w:rsidR="00AC197D" w:rsidSect="002679F0">
          <w:headerReference w:type="even" r:id="rId40"/>
          <w:headerReference w:type="default" r:id="rId41"/>
          <w:footerReference w:type="default" r:id="rId42"/>
          <w:headerReference w:type="first" r:id="rId43"/>
          <w:pgSz w:w="11906" w:h="16838"/>
          <w:pgMar w:top="1418" w:right="1418" w:bottom="1418" w:left="1418" w:header="567" w:footer="596" w:gutter="0"/>
          <w:cols w:space="708"/>
          <w:docGrid w:linePitch="360"/>
        </w:sectPr>
      </w:pPr>
    </w:p>
    <w:p w:rsidR="00AC197D" w:rsidRPr="00590863" w:rsidRDefault="00AC197D" w:rsidP="00AC197D">
      <w:pPr>
        <w:spacing w:after="0"/>
        <w:jc w:val="right"/>
        <w:rPr>
          <w:rFonts w:ascii="Arial" w:hAnsi="Arial" w:cs="Arial"/>
          <w:sz w:val="18"/>
          <w:szCs w:val="18"/>
        </w:rPr>
      </w:pPr>
      <w:r>
        <w:rPr>
          <w:rFonts w:ascii="Arial" w:hAnsi="Arial" w:cs="Arial"/>
          <w:sz w:val="18"/>
          <w:szCs w:val="18"/>
        </w:rPr>
        <w:lastRenderedPageBreak/>
        <w:t>Obrazec št: 11</w:t>
      </w:r>
    </w:p>
    <w:p w:rsidR="00AC197D" w:rsidRPr="00252358" w:rsidRDefault="00AC197D" w:rsidP="00AC197D"/>
    <w:p w:rsidR="00AC197D" w:rsidRDefault="00AC197D" w:rsidP="00AC197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AC197D" w:rsidRDefault="00AC197D" w:rsidP="00AC197D">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Sukcesivna dobava živil po sklopih za obdobje treh let za potrebe Osnovne šole Domžale</w:t>
      </w:r>
      <w:r>
        <w:rPr>
          <w:rFonts w:ascii="Arial" w:hAnsi="Arial" w:cs="Arial"/>
          <w:color w:val="000000"/>
          <w:sz w:val="18"/>
          <w:szCs w:val="18"/>
        </w:rPr>
        <w:t>«,</w:t>
      </w:r>
    </w:p>
    <w:p w:rsidR="00AC197D" w:rsidRDefault="00AC197D" w:rsidP="00AC197D">
      <w:pPr>
        <w:spacing w:before="225" w:after="225" w:line="240" w:lineRule="auto"/>
        <w:jc w:val="both"/>
      </w:pPr>
      <w:r>
        <w:rPr>
          <w:rFonts w:ascii="Arial" w:hAnsi="Arial" w:cs="Arial"/>
          <w:color w:val="000000"/>
          <w:sz w:val="18"/>
          <w:szCs w:val="18"/>
        </w:rPr>
        <w:t>izjavljamo, da (ustrezno označi in izpolni):</w:t>
      </w:r>
    </w:p>
    <w:p w:rsidR="00AC197D" w:rsidRDefault="00AC197D" w:rsidP="00AC197D">
      <w:pPr>
        <w:spacing w:before="225" w:after="225" w:line="240" w:lineRule="auto"/>
        <w:jc w:val="both"/>
      </w:pPr>
      <w:r>
        <w:rPr>
          <w:rFonts w:ascii="Arial" w:hAnsi="Arial" w:cs="Arial"/>
          <w:b/>
          <w:bCs/>
          <w:color w:val="000000"/>
          <w:sz w:val="18"/>
          <w:szCs w:val="18"/>
        </w:rPr>
        <w:t>[   ] ne nastopamo s podizvajalci</w:t>
      </w:r>
    </w:p>
    <w:p w:rsidR="00AC197D" w:rsidRDefault="00AC197D" w:rsidP="00AC197D">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AC197D" w:rsidTr="002679F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C197D" w:rsidRPr="00A57D91" w:rsidRDefault="00AC197D" w:rsidP="002679F0">
            <w:pPr>
              <w:jc w:val="right"/>
            </w:pPr>
            <w:r w:rsidRPr="00A57D91">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C197D" w:rsidRPr="00A57D91" w:rsidRDefault="00AC197D" w:rsidP="002679F0">
            <w:r w:rsidRPr="00A57D91">
              <w:rPr>
                <w:rFonts w:ascii="Arial" w:hAnsi="Arial" w:cs="Arial"/>
                <w:color w:val="000000"/>
                <w:position w:val="-2"/>
                <w:sz w:val="18"/>
                <w:szCs w:val="18"/>
              </w:rPr>
              <w:t> </w:t>
            </w:r>
          </w:p>
        </w:tc>
      </w:tr>
      <w:tr w:rsidR="00AC197D" w:rsidTr="002679F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C197D" w:rsidRPr="00A57D91" w:rsidRDefault="00AC197D" w:rsidP="002679F0">
            <w:pPr>
              <w:jc w:val="right"/>
            </w:pPr>
            <w:r w:rsidRPr="00A57D9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Opis del, ki jih bo izvedel podizvajalec:</w:t>
            </w:r>
          </w:p>
          <w:p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 </w:t>
            </w:r>
          </w:p>
          <w:p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 končne ponudbe vrednosti, ki jo bo izvedel podizvajalec: ____</w:t>
            </w:r>
          </w:p>
        </w:tc>
      </w:tr>
      <w:tr w:rsidR="00AC197D" w:rsidTr="002679F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C197D" w:rsidRPr="00A57D91" w:rsidRDefault="00AC197D" w:rsidP="002679F0">
            <w:pPr>
              <w:jc w:val="right"/>
            </w:pPr>
            <w:r w:rsidRPr="00A57D91">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C197D" w:rsidRPr="00A57D91" w:rsidRDefault="00AC197D" w:rsidP="002679F0">
            <w:r w:rsidRPr="00A57D91">
              <w:rPr>
                <w:rFonts w:ascii="Arial" w:hAnsi="Arial" w:cs="Arial"/>
                <w:color w:val="000000"/>
                <w:position w:val="-2"/>
                <w:sz w:val="18"/>
                <w:szCs w:val="18"/>
              </w:rPr>
              <w:t> </w:t>
            </w:r>
          </w:p>
        </w:tc>
      </w:tr>
      <w:tr w:rsidR="00AC197D" w:rsidTr="002679F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AC197D" w:rsidRPr="00A57D91" w:rsidRDefault="00AC197D" w:rsidP="002679F0">
            <w:pPr>
              <w:jc w:val="right"/>
            </w:pPr>
            <w:r w:rsidRPr="00A57D91">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Opis del, ki jih bo izvedel podizvajalec:</w:t>
            </w:r>
          </w:p>
          <w:p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 </w:t>
            </w:r>
          </w:p>
          <w:p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 končne ponudbe vrednosti, ki jo bo izvedel podizvajalec: ____</w:t>
            </w:r>
          </w:p>
          <w:p w:rsidR="00AC197D" w:rsidRPr="00A57D91" w:rsidRDefault="00AC197D" w:rsidP="002679F0">
            <w:pPr>
              <w:spacing w:before="135" w:after="135"/>
              <w:jc w:val="both"/>
              <w:textAlignment w:val="center"/>
            </w:pPr>
            <w:r w:rsidRPr="00A57D91">
              <w:rPr>
                <w:rFonts w:ascii="Arial" w:hAnsi="Arial" w:cs="Arial"/>
                <w:color w:val="000000"/>
                <w:position w:val="-2"/>
                <w:sz w:val="18"/>
                <w:szCs w:val="18"/>
              </w:rPr>
              <w:t> </w:t>
            </w:r>
          </w:p>
        </w:tc>
      </w:tr>
    </w:tbl>
    <w:p w:rsidR="00AC197D" w:rsidRDefault="00AC197D" w:rsidP="00AC197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AC197D" w:rsidRDefault="00AC197D" w:rsidP="00AC197D">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AC197D" w:rsidTr="002679F0">
        <w:tc>
          <w:tcPr>
            <w:tcW w:w="4080" w:type="dxa"/>
            <w:tcMar>
              <w:top w:w="135" w:type="dxa"/>
              <w:bottom w:w="135" w:type="dxa"/>
            </w:tcMar>
            <w:vAlign w:val="center"/>
          </w:tcPr>
          <w:p w:rsidR="00AC197D" w:rsidRDefault="00AC197D" w:rsidP="002679F0">
            <w:r>
              <w:rPr>
                <w:rFonts w:ascii="Arial" w:hAnsi="Arial" w:cs="Arial"/>
                <w:color w:val="000000"/>
                <w:position w:val="-2"/>
                <w:sz w:val="18"/>
                <w:szCs w:val="18"/>
              </w:rPr>
              <w:t>Kraj in datum:</w:t>
            </w:r>
          </w:p>
        </w:tc>
        <w:tc>
          <w:tcPr>
            <w:tcW w:w="0" w:type="auto"/>
            <w:tcMar>
              <w:top w:w="135" w:type="dxa"/>
              <w:bottom w:w="135" w:type="dxa"/>
            </w:tcMar>
            <w:vAlign w:val="center"/>
          </w:tcPr>
          <w:p w:rsidR="00AC197D" w:rsidRDefault="00AC197D" w:rsidP="002679F0">
            <w:r>
              <w:rPr>
                <w:rFonts w:ascii="Arial" w:hAnsi="Arial" w:cs="Arial"/>
                <w:color w:val="000000"/>
                <w:position w:val="-2"/>
                <w:sz w:val="18"/>
                <w:szCs w:val="18"/>
              </w:rPr>
              <w:t>Ime in priimek: _____________________</w:t>
            </w:r>
          </w:p>
        </w:tc>
      </w:tr>
      <w:tr w:rsidR="00AC197D" w:rsidTr="002679F0">
        <w:tc>
          <w:tcPr>
            <w:tcW w:w="4080" w:type="dxa"/>
            <w:tcMar>
              <w:top w:w="135" w:type="dxa"/>
              <w:bottom w:w="135" w:type="dxa"/>
            </w:tcMar>
            <w:vAlign w:val="center"/>
          </w:tcPr>
          <w:p w:rsidR="00AC197D" w:rsidRDefault="00AC197D" w:rsidP="002679F0">
            <w:r>
              <w:rPr>
                <w:rFonts w:ascii="Arial" w:hAnsi="Arial" w:cs="Arial"/>
                <w:color w:val="000000"/>
                <w:position w:val="-2"/>
                <w:sz w:val="18"/>
                <w:szCs w:val="18"/>
              </w:rPr>
              <w:t> </w:t>
            </w:r>
          </w:p>
        </w:tc>
        <w:tc>
          <w:tcPr>
            <w:tcW w:w="0" w:type="auto"/>
            <w:tcMar>
              <w:top w:w="135" w:type="dxa"/>
              <w:bottom w:w="135" w:type="dxa"/>
            </w:tcMar>
            <w:vAlign w:val="center"/>
          </w:tcPr>
          <w:p w:rsidR="00AC197D" w:rsidRDefault="00AC197D" w:rsidP="002679F0"/>
          <w:p w:rsidR="00AC197D" w:rsidRDefault="00AC197D" w:rsidP="002679F0">
            <w:pPr>
              <w:jc w:val="center"/>
            </w:pPr>
            <w:r>
              <w:rPr>
                <w:rFonts w:ascii="Arial" w:hAnsi="Arial" w:cs="Arial"/>
                <w:color w:val="A9A9A9"/>
                <w:position w:val="-2"/>
                <w:sz w:val="18"/>
                <w:szCs w:val="18"/>
              </w:rPr>
              <w:t>(žig in podpis)</w:t>
            </w:r>
          </w:p>
        </w:tc>
      </w:tr>
    </w:tbl>
    <w:p w:rsidR="00AC197D" w:rsidRDefault="00AC197D">
      <w:pPr>
        <w:rPr>
          <w:rFonts w:ascii="Arial" w:hAnsi="Arial" w:cs="Arial"/>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AC197D" w:rsidRDefault="00AC197D" w:rsidP="00A57D91">
      <w:pPr>
        <w:spacing w:after="0"/>
        <w:rPr>
          <w:rFonts w:ascii="Arial" w:hAnsi="Arial" w:cs="Arial"/>
          <w:sz w:val="18"/>
          <w:szCs w:val="18"/>
        </w:rPr>
      </w:pPr>
    </w:p>
    <w:p w:rsidR="00830C7E" w:rsidRPr="00590863" w:rsidRDefault="00830C7E" w:rsidP="00830C7E">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C197D">
        <w:rPr>
          <w:rFonts w:ascii="Arial" w:hAnsi="Arial" w:cs="Arial"/>
          <w:sz w:val="18"/>
          <w:szCs w:val="18"/>
        </w:rPr>
        <w:t>12</w:t>
      </w:r>
    </w:p>
    <w:p w:rsidR="00830C7E" w:rsidRPr="00252358" w:rsidRDefault="00830C7E" w:rsidP="00830C7E"/>
    <w:p w:rsidR="00830C7E" w:rsidRDefault="00830C7E" w:rsidP="00830C7E">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830C7E" w:rsidRDefault="00830C7E" w:rsidP="00830C7E">
      <w:pPr>
        <w:spacing w:after="120"/>
        <w:rPr>
          <w:rFonts w:ascii="Arial" w:hAnsi="Arial" w:cs="Arial"/>
        </w:rPr>
      </w:pPr>
    </w:p>
    <w:p w:rsidR="00460661" w:rsidRDefault="00830C7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460661" w:rsidRDefault="00830C7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Style1"/>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4606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b/>
                <w:bCs/>
                <w:color w:val="000000"/>
                <w:position w:val="-2"/>
                <w:sz w:val="18"/>
                <w:szCs w:val="18"/>
              </w:rPr>
              <w:t>Ime in priimek</w:t>
            </w:r>
          </w:p>
          <w:p w:rsidR="00460661" w:rsidRDefault="00830C7E">
            <w:pPr>
              <w:spacing w:before="135" w:after="135"/>
              <w:jc w:val="both"/>
              <w:textAlignment w:val="center"/>
            </w:pPr>
            <w:r>
              <w:rPr>
                <w:rFonts w:ascii="Arial" w:hAnsi="Arial" w:cs="Arial"/>
                <w:b/>
                <w:bCs/>
                <w:color w:val="000000"/>
                <w:position w:val="-2"/>
                <w:sz w:val="18"/>
                <w:szCs w:val="18"/>
              </w:rPr>
              <w:t>ali</w:t>
            </w:r>
          </w:p>
          <w:p w:rsidR="00460661" w:rsidRDefault="00830C7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b/>
                <w:bCs/>
                <w:color w:val="000000"/>
                <w:position w:val="-2"/>
                <w:sz w:val="18"/>
                <w:szCs w:val="18"/>
              </w:rPr>
              <w:t>Naslov prebivališča</w:t>
            </w:r>
          </w:p>
          <w:p w:rsidR="00460661" w:rsidRDefault="00830C7E">
            <w:pPr>
              <w:spacing w:before="135" w:after="135"/>
              <w:jc w:val="both"/>
              <w:textAlignment w:val="center"/>
            </w:pPr>
            <w:r>
              <w:rPr>
                <w:rFonts w:ascii="Arial" w:hAnsi="Arial" w:cs="Arial"/>
                <w:b/>
                <w:bCs/>
                <w:color w:val="000000"/>
                <w:position w:val="-2"/>
                <w:sz w:val="18"/>
                <w:szCs w:val="18"/>
              </w:rPr>
              <w:t>ali</w:t>
            </w:r>
          </w:p>
          <w:p w:rsidR="00460661" w:rsidRDefault="00830C7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b/>
                <w:bCs/>
                <w:color w:val="000000"/>
                <w:position w:val="-2"/>
                <w:sz w:val="18"/>
                <w:szCs w:val="18"/>
              </w:rPr>
              <w:t>Delež lastništva</w:t>
            </w:r>
          </w:p>
          <w:p w:rsidR="00460661" w:rsidRDefault="00830C7E">
            <w:pPr>
              <w:spacing w:before="135" w:after="135"/>
              <w:jc w:val="both"/>
              <w:textAlignment w:val="center"/>
            </w:pPr>
            <w:r>
              <w:rPr>
                <w:rFonts w:ascii="Arial" w:hAnsi="Arial" w:cs="Arial"/>
                <w:b/>
                <w:bCs/>
                <w:color w:val="000000"/>
                <w:position w:val="-2"/>
                <w:sz w:val="18"/>
                <w:szCs w:val="18"/>
              </w:rPr>
              <w:t>ali</w:t>
            </w:r>
          </w:p>
          <w:p w:rsidR="00460661" w:rsidRDefault="00830C7E">
            <w:pPr>
              <w:spacing w:before="135" w:after="135"/>
              <w:jc w:val="both"/>
              <w:textAlignment w:val="center"/>
            </w:pPr>
            <w:r>
              <w:rPr>
                <w:rFonts w:ascii="Arial" w:hAnsi="Arial" w:cs="Arial"/>
                <w:b/>
                <w:bCs/>
                <w:color w:val="000000"/>
                <w:position w:val="-2"/>
                <w:sz w:val="18"/>
                <w:szCs w:val="18"/>
              </w:rPr>
              <w:t>Delež lastništva gospodarskega subjekta</w:t>
            </w:r>
          </w:p>
        </w:tc>
      </w:tr>
      <w:tr w:rsidR="004606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r>
      <w:tr w:rsidR="004606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r>
      <w:tr w:rsidR="004606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r>
      <w:tr w:rsidR="004606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r>
    </w:tbl>
    <w:p w:rsidR="00460661" w:rsidRDefault="00830C7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Style1"/>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96"/>
        <w:gridCol w:w="3095"/>
        <w:gridCol w:w="3095"/>
      </w:tblGrid>
      <w:tr w:rsidR="004606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b/>
                <w:bCs/>
                <w:color w:val="000000"/>
                <w:position w:val="-2"/>
                <w:sz w:val="18"/>
                <w:szCs w:val="18"/>
              </w:rPr>
              <w:t>Delež lastništva gospodarskega subjekta</w:t>
            </w:r>
          </w:p>
        </w:tc>
      </w:tr>
      <w:tr w:rsidR="004606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r>
      <w:tr w:rsidR="004606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r>
      <w:tr w:rsidR="004606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r>
      <w:tr w:rsidR="0046066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60661" w:rsidRDefault="00830C7E">
            <w:pPr>
              <w:spacing w:before="135" w:after="135"/>
              <w:jc w:val="both"/>
              <w:textAlignment w:val="center"/>
            </w:pPr>
            <w:r>
              <w:rPr>
                <w:rFonts w:ascii="Arial" w:hAnsi="Arial" w:cs="Arial"/>
                <w:color w:val="000000"/>
                <w:position w:val="-2"/>
                <w:sz w:val="18"/>
                <w:szCs w:val="18"/>
              </w:rPr>
              <w:t> </w:t>
            </w:r>
          </w:p>
        </w:tc>
      </w:tr>
    </w:tbl>
    <w:p w:rsidR="00460661" w:rsidRDefault="00830C7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LightList"/>
        <w:tblW w:w="8745" w:type="dxa"/>
        <w:tblInd w:w="108" w:type="dxa"/>
        <w:tblLook w:val="04A0" w:firstRow="1" w:lastRow="0" w:firstColumn="1" w:lastColumn="0" w:noHBand="0" w:noVBand="1"/>
      </w:tblPr>
      <w:tblGrid>
        <w:gridCol w:w="4080"/>
        <w:gridCol w:w="4665"/>
      </w:tblGrid>
      <w:tr w:rsidR="004606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0" w:type="dxa"/>
            <w:tcMar>
              <w:top w:w="75" w:type="dxa"/>
              <w:bottom w:w="75" w:type="dxa"/>
            </w:tcMar>
            <w:vAlign w:val="center"/>
          </w:tcPr>
          <w:p w:rsidR="00460661" w:rsidRDefault="00830C7E">
            <w:r>
              <w:rPr>
                <w:rFonts w:ascii="Arial" w:hAnsi="Arial" w:cs="Arial"/>
                <w:color w:val="000000"/>
                <w:position w:val="-2"/>
                <w:sz w:val="18"/>
                <w:szCs w:val="18"/>
              </w:rPr>
              <w:t>Kraj in datum:</w:t>
            </w:r>
          </w:p>
        </w:tc>
        <w:tc>
          <w:tcPr>
            <w:tcW w:w="0" w:type="auto"/>
            <w:tcMar>
              <w:top w:w="75" w:type="dxa"/>
              <w:bottom w:w="75" w:type="dxa"/>
            </w:tcMar>
            <w:vAlign w:val="center"/>
          </w:tcPr>
          <w:p w:rsidR="00460661" w:rsidRDefault="00830C7E">
            <w:pPr>
              <w:cnfStyle w:val="100000000000" w:firstRow="1" w:lastRow="0" w:firstColumn="0" w:lastColumn="0" w:oddVBand="0" w:evenVBand="0" w:oddHBand="0" w:evenHBand="0" w:firstRowFirstColumn="0" w:firstRowLastColumn="0" w:lastRowFirstColumn="0" w:lastRowLastColumn="0"/>
            </w:pPr>
            <w:r>
              <w:rPr>
                <w:rFonts w:ascii="Arial" w:hAnsi="Arial" w:cs="Arial"/>
                <w:color w:val="000000"/>
                <w:position w:val="-2"/>
                <w:sz w:val="18"/>
                <w:szCs w:val="18"/>
              </w:rPr>
              <w:t>Ime in priimek: _____________________</w:t>
            </w:r>
          </w:p>
        </w:tc>
      </w:tr>
      <w:tr w:rsidR="004606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80" w:type="dxa"/>
            <w:tcMar>
              <w:top w:w="75" w:type="dxa"/>
              <w:bottom w:w="75" w:type="dxa"/>
            </w:tcMar>
            <w:vAlign w:val="center"/>
          </w:tcPr>
          <w:p w:rsidR="00460661" w:rsidRDefault="00830C7E">
            <w:r>
              <w:rPr>
                <w:rFonts w:ascii="Arial" w:hAnsi="Arial" w:cs="Arial"/>
                <w:color w:val="000000"/>
                <w:position w:val="-2"/>
                <w:sz w:val="18"/>
                <w:szCs w:val="18"/>
              </w:rPr>
              <w:t> </w:t>
            </w:r>
          </w:p>
        </w:tc>
        <w:tc>
          <w:tcPr>
            <w:tcW w:w="0" w:type="auto"/>
            <w:tcMar>
              <w:top w:w="75" w:type="dxa"/>
              <w:bottom w:w="75" w:type="dxa"/>
            </w:tcMar>
            <w:vAlign w:val="center"/>
          </w:tcPr>
          <w:p w:rsidR="00460661" w:rsidRDefault="00830C7E">
            <w:pPr>
              <w:jc w:val="center"/>
              <w:cnfStyle w:val="000000100000" w:firstRow="0" w:lastRow="0" w:firstColumn="0" w:lastColumn="0" w:oddVBand="0" w:evenVBand="0" w:oddHBand="1" w:evenHBand="0" w:firstRowFirstColumn="0" w:firstRowLastColumn="0" w:lastRowFirstColumn="0" w:lastRowLastColumn="0"/>
            </w:pPr>
            <w:r>
              <w:rPr>
                <w:rFonts w:ascii="Arial" w:hAnsi="Arial" w:cs="Arial"/>
                <w:color w:val="000000"/>
                <w:position w:val="-2"/>
                <w:sz w:val="18"/>
                <w:szCs w:val="18"/>
              </w:rPr>
              <w:t>(žig in podpis)</w:t>
            </w:r>
          </w:p>
        </w:tc>
      </w:tr>
    </w:tbl>
    <w:p w:rsidR="00460661" w:rsidRDefault="00830C7E">
      <w:pPr>
        <w:spacing w:before="225" w:after="225" w:line="240" w:lineRule="auto"/>
        <w:jc w:val="both"/>
      </w:pPr>
      <w:r>
        <w:rPr>
          <w:rFonts w:ascii="Arial" w:hAnsi="Arial" w:cs="Arial"/>
          <w:color w:val="000000"/>
          <w:sz w:val="18"/>
          <w:szCs w:val="18"/>
        </w:rPr>
        <w:t> </w:t>
      </w:r>
    </w:p>
    <w:p w:rsidR="00460661" w:rsidRDefault="00830C7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460661" w:rsidRDefault="00460661">
      <w:pPr>
        <w:sectPr w:rsidR="00460661" w:rsidSect="00830C7E">
          <w:headerReference w:type="even" r:id="rId44"/>
          <w:headerReference w:type="default" r:id="rId45"/>
          <w:footerReference w:type="default" r:id="rId46"/>
          <w:headerReference w:type="first" r:id="rId47"/>
          <w:pgSz w:w="11906" w:h="16838"/>
          <w:pgMar w:top="1418" w:right="1418" w:bottom="1418" w:left="1418" w:header="567" w:footer="596" w:gutter="0"/>
          <w:cols w:space="708"/>
          <w:docGrid w:linePitch="360"/>
        </w:sectPr>
      </w:pPr>
    </w:p>
    <w:p w:rsidR="00830C7E" w:rsidRPr="00116091" w:rsidRDefault="00830C7E" w:rsidP="00830C7E">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r w:rsidR="00185ED2">
        <w:rPr>
          <w:rFonts w:ascii="Arial" w:hAnsi="Arial" w:cs="Arial"/>
          <w:color w:val="FFFFFF" w:themeColor="background1"/>
        </w:rPr>
        <w:t xml:space="preserve"> – brez odpiranja konkurence</w:t>
      </w:r>
    </w:p>
    <w:p w:rsidR="00830C7E" w:rsidRDefault="00830C7E" w:rsidP="00830C7E">
      <w:pPr>
        <w:rPr>
          <w:rFonts w:ascii="Arial" w:hAnsi="Arial" w:cs="Arial"/>
        </w:rPr>
      </w:pPr>
    </w:p>
    <w:p w:rsidR="002679F0" w:rsidRPr="002679F0" w:rsidRDefault="002679F0" w:rsidP="002679F0">
      <w:pPr>
        <w:spacing w:after="3" w:line="260" w:lineRule="auto"/>
        <w:rPr>
          <w:rFonts w:ascii="Arial" w:hAnsi="Arial" w:cs="Arial"/>
          <w:sz w:val="18"/>
          <w:szCs w:val="18"/>
        </w:rPr>
      </w:pPr>
      <w:r w:rsidRPr="002679F0">
        <w:rPr>
          <w:rFonts w:ascii="Arial" w:eastAsia="Calibri" w:hAnsi="Arial" w:cs="Arial"/>
          <w:sz w:val="18"/>
          <w:szCs w:val="18"/>
        </w:rPr>
        <w:t>Osnovna Šola Domžale, Bistriška 19, 1230 Domžale, ki jo zastopa ravnatelj Uroš Govc</w:t>
      </w:r>
    </w:p>
    <w:p w:rsidR="002679F0" w:rsidRPr="002679F0" w:rsidRDefault="002679F0" w:rsidP="002679F0">
      <w:pPr>
        <w:spacing w:after="3" w:line="260" w:lineRule="auto"/>
        <w:rPr>
          <w:rFonts w:ascii="Arial" w:hAnsi="Arial" w:cs="Arial"/>
          <w:sz w:val="18"/>
          <w:szCs w:val="18"/>
        </w:rPr>
      </w:pPr>
      <w:r w:rsidRPr="002679F0">
        <w:rPr>
          <w:rFonts w:ascii="Arial" w:eastAsia="Calibri" w:hAnsi="Arial" w:cs="Arial"/>
          <w:sz w:val="18"/>
          <w:szCs w:val="18"/>
        </w:rPr>
        <w:t>Davčna številka / ID za DDV: 94835039</w:t>
      </w:r>
    </w:p>
    <w:p w:rsidR="002679F0" w:rsidRPr="002679F0" w:rsidRDefault="002679F0" w:rsidP="002679F0">
      <w:pPr>
        <w:spacing w:after="0" w:line="247" w:lineRule="auto"/>
        <w:ind w:right="6226"/>
        <w:rPr>
          <w:rFonts w:ascii="Arial" w:eastAsia="Calibri" w:hAnsi="Arial" w:cs="Arial"/>
          <w:sz w:val="18"/>
          <w:szCs w:val="18"/>
        </w:rPr>
      </w:pPr>
      <w:r w:rsidRPr="002679F0">
        <w:rPr>
          <w:rFonts w:ascii="Arial" w:eastAsia="Calibri" w:hAnsi="Arial" w:cs="Arial"/>
          <w:sz w:val="18"/>
          <w:szCs w:val="18"/>
        </w:rPr>
        <w:t xml:space="preserve">Matična številka: 5082803000 </w:t>
      </w:r>
    </w:p>
    <w:p w:rsidR="002679F0" w:rsidRPr="002679F0" w:rsidRDefault="002679F0" w:rsidP="002679F0">
      <w:pPr>
        <w:spacing w:after="0" w:line="247" w:lineRule="auto"/>
        <w:ind w:right="6226"/>
        <w:rPr>
          <w:rFonts w:ascii="Arial" w:eastAsia="Calibri" w:hAnsi="Arial" w:cs="Arial"/>
          <w:sz w:val="18"/>
          <w:szCs w:val="18"/>
        </w:rPr>
      </w:pPr>
      <w:r w:rsidRPr="002679F0">
        <w:rPr>
          <w:rFonts w:ascii="Arial" w:eastAsia="Calibri" w:hAnsi="Arial" w:cs="Arial"/>
          <w:sz w:val="18"/>
          <w:szCs w:val="18"/>
        </w:rPr>
        <w:t>(v nadaljevanju: naročnik)</w:t>
      </w:r>
    </w:p>
    <w:p w:rsidR="002679F0" w:rsidRPr="002679F0" w:rsidRDefault="002679F0" w:rsidP="002679F0">
      <w:pPr>
        <w:spacing w:after="191" w:line="260" w:lineRule="auto"/>
        <w:ind w:left="111"/>
        <w:rPr>
          <w:rFonts w:ascii="Arial" w:eastAsia="Calibri" w:hAnsi="Arial" w:cs="Arial"/>
          <w:sz w:val="18"/>
          <w:szCs w:val="18"/>
        </w:rPr>
      </w:pPr>
    </w:p>
    <w:p w:rsidR="002679F0" w:rsidRPr="002679F0" w:rsidRDefault="002679F0" w:rsidP="002679F0">
      <w:pPr>
        <w:spacing w:after="191" w:line="260" w:lineRule="auto"/>
        <w:ind w:left="111"/>
        <w:rPr>
          <w:rFonts w:ascii="Arial" w:eastAsia="Calibri" w:hAnsi="Arial" w:cs="Arial"/>
          <w:sz w:val="18"/>
          <w:szCs w:val="18"/>
        </w:rPr>
      </w:pPr>
      <w:r w:rsidRPr="002679F0">
        <w:rPr>
          <w:rFonts w:ascii="Arial" w:eastAsia="Calibri" w:hAnsi="Arial" w:cs="Arial"/>
          <w:sz w:val="18"/>
          <w:szCs w:val="18"/>
        </w:rPr>
        <w:t xml:space="preserve">in </w:t>
      </w:r>
    </w:p>
    <w:p w:rsidR="002679F0" w:rsidRPr="002679F0" w:rsidRDefault="002679F0" w:rsidP="002679F0">
      <w:pPr>
        <w:spacing w:after="191" w:line="260" w:lineRule="auto"/>
        <w:ind w:left="111"/>
        <w:rPr>
          <w:rFonts w:ascii="Arial" w:hAnsi="Arial" w:cs="Arial"/>
          <w:sz w:val="18"/>
          <w:szCs w:val="18"/>
        </w:rPr>
      </w:pPr>
      <w:r w:rsidRPr="002679F0">
        <w:rPr>
          <w:rFonts w:ascii="Arial" w:hAnsi="Arial" w:cs="Arial"/>
          <w:noProof/>
          <w:sz w:val="18"/>
          <w:szCs w:val="18"/>
        </w:rPr>
        <w:t>__________________________________________________</w:t>
      </w:r>
      <w:r w:rsidRPr="002679F0">
        <w:rPr>
          <w:rFonts w:ascii="Arial" w:eastAsia="Calibri" w:hAnsi="Arial" w:cs="Arial"/>
          <w:sz w:val="18"/>
          <w:szCs w:val="18"/>
        </w:rPr>
        <w:t>(navesti naziv in sedež dobavitelja), ki ga zastopa</w:t>
      </w:r>
    </w:p>
    <w:p w:rsidR="002679F0" w:rsidRPr="002679F0" w:rsidRDefault="002679F0" w:rsidP="002679F0">
      <w:pPr>
        <w:pStyle w:val="Heading5"/>
        <w:ind w:left="116" w:right="975"/>
        <w:rPr>
          <w:rFonts w:ascii="Arial" w:hAnsi="Arial" w:cs="Arial"/>
          <w:sz w:val="18"/>
          <w:szCs w:val="18"/>
        </w:rPr>
      </w:pPr>
      <w:r w:rsidRPr="002679F0">
        <w:rPr>
          <w:rFonts w:ascii="Arial" w:hAnsi="Arial" w:cs="Arial"/>
          <w:noProof/>
          <w:sz w:val="18"/>
          <w:szCs w:val="18"/>
        </w:rPr>
        <w:t>__________________________________</w:t>
      </w:r>
      <w:r w:rsidRPr="002679F0">
        <w:rPr>
          <w:rFonts w:ascii="Arial" w:hAnsi="Arial" w:cs="Arial"/>
          <w:sz w:val="18"/>
          <w:szCs w:val="18"/>
        </w:rPr>
        <w:t>(navesti funkcijo, ime in priimek zastopnika dobavitelja) Davčna številka / ID številka za DDV___________________________________________</w:t>
      </w:r>
    </w:p>
    <w:p w:rsidR="002679F0" w:rsidRPr="002679F0" w:rsidRDefault="002679F0" w:rsidP="002679F0">
      <w:pPr>
        <w:ind w:left="116" w:right="19"/>
        <w:rPr>
          <w:rFonts w:ascii="Arial" w:hAnsi="Arial" w:cs="Arial"/>
          <w:sz w:val="18"/>
          <w:szCs w:val="18"/>
        </w:rPr>
      </w:pPr>
      <w:r w:rsidRPr="002679F0">
        <w:rPr>
          <w:rFonts w:ascii="Arial" w:eastAsia="Calibri" w:hAnsi="Arial" w:cs="Arial"/>
          <w:sz w:val="18"/>
          <w:szCs w:val="18"/>
        </w:rPr>
        <w:t>Matična številka ___________________________________________</w:t>
      </w:r>
    </w:p>
    <w:p w:rsidR="002679F0" w:rsidRPr="002679F0" w:rsidRDefault="002679F0" w:rsidP="002679F0">
      <w:pPr>
        <w:spacing w:after="229" w:line="503" w:lineRule="auto"/>
        <w:ind w:left="121" w:right="5940"/>
        <w:rPr>
          <w:rFonts w:ascii="Arial" w:eastAsia="Calibri" w:hAnsi="Arial" w:cs="Arial"/>
          <w:sz w:val="18"/>
          <w:szCs w:val="18"/>
        </w:rPr>
      </w:pPr>
      <w:r w:rsidRPr="002679F0">
        <w:rPr>
          <w:rFonts w:ascii="Arial" w:eastAsia="Calibri" w:hAnsi="Arial" w:cs="Arial"/>
          <w:sz w:val="18"/>
          <w:szCs w:val="18"/>
        </w:rPr>
        <w:t xml:space="preserve">(v nadaljevanju: dobavitelj) </w:t>
      </w:r>
    </w:p>
    <w:p w:rsidR="002679F0" w:rsidRPr="002679F0" w:rsidRDefault="002679F0" w:rsidP="002679F0">
      <w:pPr>
        <w:spacing w:after="229" w:line="503" w:lineRule="auto"/>
        <w:ind w:left="121" w:right="5940"/>
        <w:rPr>
          <w:rFonts w:ascii="Arial" w:hAnsi="Arial" w:cs="Arial"/>
          <w:sz w:val="18"/>
          <w:szCs w:val="18"/>
        </w:rPr>
      </w:pPr>
      <w:r w:rsidRPr="002679F0">
        <w:rPr>
          <w:rFonts w:ascii="Arial" w:eastAsia="Calibri" w:hAnsi="Arial" w:cs="Arial"/>
          <w:sz w:val="18"/>
          <w:szCs w:val="18"/>
        </w:rPr>
        <w:t>skleneta naslednji:</w:t>
      </w:r>
    </w:p>
    <w:p w:rsidR="002679F0" w:rsidRPr="002679F0" w:rsidRDefault="002679F0" w:rsidP="002679F0">
      <w:pPr>
        <w:spacing w:after="0" w:line="265" w:lineRule="auto"/>
        <w:ind w:left="116" w:right="67" w:hanging="10"/>
        <w:jc w:val="center"/>
        <w:rPr>
          <w:rFonts w:ascii="Arial" w:hAnsi="Arial" w:cs="Arial"/>
          <w:b/>
          <w:sz w:val="18"/>
          <w:szCs w:val="18"/>
        </w:rPr>
      </w:pPr>
      <w:r w:rsidRPr="002679F0">
        <w:rPr>
          <w:rFonts w:ascii="Arial" w:eastAsia="Calibri" w:hAnsi="Arial" w:cs="Arial"/>
          <w:b/>
          <w:sz w:val="18"/>
          <w:szCs w:val="18"/>
        </w:rPr>
        <w:t>OKVIRNI SPORAZUM ZA SUKCESIVNE NAKUPE DOBAVE</w:t>
      </w:r>
    </w:p>
    <w:p w:rsidR="002679F0" w:rsidRPr="002679F0" w:rsidRDefault="002679F0" w:rsidP="002679F0">
      <w:pPr>
        <w:spacing w:after="449" w:line="265" w:lineRule="auto"/>
        <w:ind w:left="116" w:right="72" w:hanging="10"/>
        <w:jc w:val="center"/>
        <w:rPr>
          <w:rFonts w:ascii="Arial" w:hAnsi="Arial" w:cs="Arial"/>
          <w:b/>
          <w:sz w:val="18"/>
          <w:szCs w:val="18"/>
        </w:rPr>
      </w:pPr>
      <w:r w:rsidRPr="002679F0">
        <w:rPr>
          <w:rFonts w:ascii="Arial" w:eastAsia="Calibri" w:hAnsi="Arial" w:cs="Arial"/>
          <w:b/>
          <w:sz w:val="18"/>
          <w:szCs w:val="18"/>
        </w:rPr>
        <w:t>ŽIVIL</w:t>
      </w:r>
    </w:p>
    <w:p w:rsidR="002679F0" w:rsidRPr="002679F0" w:rsidRDefault="002679F0" w:rsidP="002679F0">
      <w:pPr>
        <w:spacing w:after="3" w:line="260" w:lineRule="auto"/>
        <w:ind w:left="130"/>
        <w:jc w:val="center"/>
        <w:rPr>
          <w:rFonts w:ascii="Arial" w:hAnsi="Arial" w:cs="Arial"/>
          <w:b/>
          <w:sz w:val="18"/>
          <w:szCs w:val="18"/>
        </w:rPr>
      </w:pPr>
      <w:r w:rsidRPr="002679F0">
        <w:rPr>
          <w:rFonts w:ascii="Arial" w:eastAsia="Calibri" w:hAnsi="Arial" w:cs="Arial"/>
          <w:b/>
          <w:sz w:val="18"/>
          <w:szCs w:val="18"/>
        </w:rPr>
        <w:t>Splošne določbe</w:t>
      </w:r>
    </w:p>
    <w:p w:rsidR="002679F0" w:rsidRPr="002679F0" w:rsidRDefault="00185ED2" w:rsidP="002679F0">
      <w:pPr>
        <w:spacing w:line="312" w:lineRule="auto"/>
        <w:ind w:left="135" w:right="3553" w:firstLine="4067"/>
        <w:rPr>
          <w:rFonts w:ascii="Arial" w:eastAsia="Calibri" w:hAnsi="Arial" w:cs="Arial"/>
          <w:sz w:val="18"/>
          <w:szCs w:val="18"/>
        </w:rPr>
      </w:pPr>
      <w:r>
        <w:rPr>
          <w:rFonts w:ascii="Arial" w:eastAsia="Calibri" w:hAnsi="Arial" w:cs="Arial"/>
          <w:sz w:val="18"/>
          <w:szCs w:val="18"/>
        </w:rPr>
        <w:t>1.</w:t>
      </w:r>
      <w:r w:rsidR="002679F0" w:rsidRPr="002679F0">
        <w:rPr>
          <w:rFonts w:ascii="Arial" w:eastAsia="Calibri" w:hAnsi="Arial" w:cs="Arial"/>
          <w:sz w:val="18"/>
          <w:szCs w:val="18"/>
        </w:rPr>
        <w:t xml:space="preserve"> člen </w:t>
      </w:r>
    </w:p>
    <w:p w:rsidR="002679F0" w:rsidRPr="002679F0" w:rsidRDefault="002679F0" w:rsidP="002679F0">
      <w:pPr>
        <w:spacing w:line="312" w:lineRule="auto"/>
        <w:ind w:right="3553"/>
        <w:rPr>
          <w:rFonts w:ascii="Arial" w:hAnsi="Arial" w:cs="Arial"/>
          <w:sz w:val="18"/>
          <w:szCs w:val="18"/>
        </w:rPr>
      </w:pPr>
      <w:r w:rsidRPr="002679F0">
        <w:rPr>
          <w:rFonts w:ascii="Arial" w:eastAsia="Calibri" w:hAnsi="Arial" w:cs="Arial"/>
          <w:sz w:val="18"/>
          <w:szCs w:val="18"/>
        </w:rPr>
        <w:t>Stranki okvirnega sporazuma uvodoma ugotavljata:</w:t>
      </w:r>
    </w:p>
    <w:p w:rsidR="00185ED2" w:rsidRDefault="002679F0" w:rsidP="00784AF9">
      <w:pPr>
        <w:pStyle w:val="ListParagraph"/>
        <w:numPr>
          <w:ilvl w:val="0"/>
          <w:numId w:val="90"/>
        </w:numPr>
        <w:spacing w:after="5" w:line="248" w:lineRule="auto"/>
        <w:ind w:right="19"/>
        <w:jc w:val="both"/>
        <w:rPr>
          <w:rFonts w:ascii="Arial" w:hAnsi="Arial" w:cs="Arial"/>
          <w:sz w:val="18"/>
          <w:szCs w:val="18"/>
        </w:rPr>
      </w:pPr>
      <w:r w:rsidRPr="002679F0">
        <w:rPr>
          <w:noProof/>
          <w:lang w:eastAsia="sl-SI"/>
        </w:rPr>
        <w:drawing>
          <wp:anchor distT="0" distB="0" distL="114300" distR="114300" simplePos="0" relativeHeight="251657728" behindDoc="0" locked="0" layoutInCell="1" allowOverlap="0" wp14:anchorId="6C386C67" wp14:editId="4BA39CDC">
            <wp:simplePos x="0" y="0"/>
            <wp:positionH relativeFrom="column">
              <wp:posOffset>4336428</wp:posOffset>
            </wp:positionH>
            <wp:positionV relativeFrom="paragraph">
              <wp:posOffset>113266</wp:posOffset>
            </wp:positionV>
            <wp:extent cx="1048935" cy="15244"/>
            <wp:effectExtent l="0" t="0" r="0" b="0"/>
            <wp:wrapSquare wrapText="bothSides"/>
            <wp:docPr id="273019" name="Picture 273019"/>
            <wp:cNvGraphicFramePr/>
            <a:graphic xmlns:a="http://schemas.openxmlformats.org/drawingml/2006/main">
              <a:graphicData uri="http://schemas.openxmlformats.org/drawingml/2006/picture">
                <pic:pic xmlns:pic="http://schemas.openxmlformats.org/drawingml/2006/picture">
                  <pic:nvPicPr>
                    <pic:cNvPr id="273019" name="Picture 273019"/>
                    <pic:cNvPicPr/>
                  </pic:nvPicPr>
                  <pic:blipFill>
                    <a:blip r:embed="rId48"/>
                    <a:stretch>
                      <a:fillRect/>
                    </a:stretch>
                  </pic:blipFill>
                  <pic:spPr>
                    <a:xfrm>
                      <a:off x="0" y="0"/>
                      <a:ext cx="1048935" cy="15244"/>
                    </a:xfrm>
                    <a:prstGeom prst="rect">
                      <a:avLst/>
                    </a:prstGeom>
                  </pic:spPr>
                </pic:pic>
              </a:graphicData>
            </a:graphic>
          </wp:anchor>
        </w:drawing>
      </w:r>
      <w:r w:rsidRPr="00185ED2">
        <w:rPr>
          <w:rFonts w:ascii="Arial" w:eastAsia="Calibri" w:hAnsi="Arial" w:cs="Arial"/>
          <w:sz w:val="18"/>
          <w:szCs w:val="18"/>
        </w:rPr>
        <w:t>da</w:t>
      </w:r>
      <w:r w:rsidR="00185ED2">
        <w:rPr>
          <w:rFonts w:ascii="Arial" w:eastAsia="Calibri" w:hAnsi="Arial" w:cs="Arial"/>
          <w:sz w:val="18"/>
          <w:szCs w:val="18"/>
        </w:rPr>
        <w:t xml:space="preserve"> </w:t>
      </w:r>
      <w:r w:rsidRPr="00185ED2">
        <w:rPr>
          <w:rFonts w:ascii="Arial" w:eastAsia="Calibri" w:hAnsi="Arial" w:cs="Arial"/>
          <w:sz w:val="18"/>
          <w:szCs w:val="18"/>
        </w:rPr>
        <w:t xml:space="preserve">je bilo obvestilo o javnem naročilu objavljeno v Uradnem listu EU št. dne in na Portalu javnih naročil RS št. ________ dne </w:t>
      </w:r>
      <w:r w:rsidRPr="00185ED2">
        <w:rPr>
          <w:rFonts w:ascii="Arial" w:hAnsi="Arial" w:cs="Arial"/>
          <w:noProof/>
          <w:sz w:val="18"/>
          <w:szCs w:val="18"/>
        </w:rPr>
        <w:t>________;</w:t>
      </w:r>
    </w:p>
    <w:p w:rsidR="00185ED2" w:rsidRPr="00185ED2" w:rsidRDefault="00185ED2" w:rsidP="00784AF9">
      <w:pPr>
        <w:pStyle w:val="ListParagraph"/>
        <w:numPr>
          <w:ilvl w:val="0"/>
          <w:numId w:val="90"/>
        </w:numPr>
        <w:spacing w:after="5" w:line="248" w:lineRule="auto"/>
        <w:ind w:right="19"/>
        <w:jc w:val="both"/>
        <w:rPr>
          <w:rFonts w:ascii="Arial" w:hAnsi="Arial" w:cs="Arial"/>
          <w:sz w:val="18"/>
          <w:szCs w:val="18"/>
        </w:rPr>
      </w:pPr>
      <w:r>
        <w:rPr>
          <w:rFonts w:ascii="Arial" w:eastAsia="Calibri" w:hAnsi="Arial" w:cs="Arial"/>
          <w:sz w:val="18"/>
          <w:szCs w:val="18"/>
        </w:rPr>
        <w:t>d</w:t>
      </w:r>
      <w:r w:rsidR="002679F0" w:rsidRPr="00185ED2">
        <w:rPr>
          <w:rFonts w:ascii="Arial" w:eastAsia="Calibri" w:hAnsi="Arial" w:cs="Arial"/>
          <w:sz w:val="18"/>
          <w:szCs w:val="18"/>
        </w:rPr>
        <w:t>a</w:t>
      </w:r>
      <w:r>
        <w:rPr>
          <w:rFonts w:ascii="Arial" w:eastAsia="Calibri" w:hAnsi="Arial" w:cs="Arial"/>
          <w:sz w:val="18"/>
          <w:szCs w:val="18"/>
        </w:rPr>
        <w:t xml:space="preserve"> </w:t>
      </w:r>
      <w:r w:rsidR="002679F0" w:rsidRPr="00185ED2">
        <w:rPr>
          <w:rFonts w:ascii="Arial" w:eastAsia="Calibri" w:hAnsi="Arial" w:cs="Arial"/>
          <w:sz w:val="18"/>
          <w:szCs w:val="18"/>
        </w:rPr>
        <w:t>je naročnik izvedel postopek oddaje javnega naročila po odprtem postopku v skladu s 40. členom Zakona o javnem naročanju (Uradni list RS, št. 91/15</w:t>
      </w:r>
      <w:r>
        <w:rPr>
          <w:rFonts w:ascii="Arial" w:eastAsia="Calibri" w:hAnsi="Arial" w:cs="Arial"/>
          <w:sz w:val="18"/>
          <w:szCs w:val="18"/>
        </w:rPr>
        <w:t xml:space="preserve"> in 14/18</w:t>
      </w:r>
      <w:r w:rsidR="002679F0" w:rsidRPr="00185ED2">
        <w:rPr>
          <w:rFonts w:ascii="Arial" w:eastAsia="Calibri" w:hAnsi="Arial" w:cs="Arial"/>
          <w:sz w:val="18"/>
          <w:szCs w:val="18"/>
        </w:rPr>
        <w:t xml:space="preserve"> v nadaljevanju: ZJN-3) z namenom sklenitve okvirnega sporazuma (v nadaljevanju: sporazum) v skladu z 48. člena ZJN-3; </w:t>
      </w:r>
    </w:p>
    <w:p w:rsidR="00185ED2" w:rsidRPr="00185ED2" w:rsidRDefault="002679F0" w:rsidP="00784AF9">
      <w:pPr>
        <w:pStyle w:val="ListParagraph"/>
        <w:numPr>
          <w:ilvl w:val="0"/>
          <w:numId w:val="90"/>
        </w:numPr>
        <w:spacing w:after="5" w:line="248" w:lineRule="auto"/>
        <w:ind w:right="19"/>
        <w:jc w:val="both"/>
        <w:rPr>
          <w:rFonts w:ascii="Arial" w:hAnsi="Arial" w:cs="Arial"/>
          <w:sz w:val="18"/>
          <w:szCs w:val="18"/>
        </w:rPr>
      </w:pPr>
      <w:r w:rsidRPr="00185ED2">
        <w:rPr>
          <w:rFonts w:ascii="Arial" w:eastAsia="Calibri" w:hAnsi="Arial" w:cs="Arial"/>
          <w:sz w:val="18"/>
          <w:szCs w:val="18"/>
        </w:rPr>
        <w:t>da se pri izvajanju sporazuma upošteva Uredba o zelenem javnem naročanju (Uradni list RS, št. 51/17);</w:t>
      </w:r>
    </w:p>
    <w:p w:rsidR="00185ED2" w:rsidRPr="00185ED2" w:rsidRDefault="002679F0" w:rsidP="00784AF9">
      <w:pPr>
        <w:pStyle w:val="ListParagraph"/>
        <w:numPr>
          <w:ilvl w:val="0"/>
          <w:numId w:val="90"/>
        </w:numPr>
        <w:spacing w:after="5" w:line="248" w:lineRule="auto"/>
        <w:ind w:right="19"/>
        <w:jc w:val="both"/>
        <w:rPr>
          <w:rFonts w:ascii="Arial" w:hAnsi="Arial" w:cs="Arial"/>
          <w:sz w:val="18"/>
          <w:szCs w:val="18"/>
        </w:rPr>
      </w:pPr>
      <w:r w:rsidRPr="00185ED2">
        <w:rPr>
          <w:rFonts w:ascii="Arial" w:eastAsia="Calibri" w:hAnsi="Arial" w:cs="Arial"/>
          <w:sz w:val="18"/>
          <w:szCs w:val="18"/>
        </w:rPr>
        <w:t>da je bil dobavitelj izbran kot ponudnik, ki izpolnjuje pogoje, na podlagi meril z Odločitvijo o oddaji naročila za »Sukcesivna dobava živil po sklopih za obdobje treh let za potrebe OŠ Domžale«, št. ________ z dne______________;</w:t>
      </w:r>
    </w:p>
    <w:p w:rsidR="00185ED2" w:rsidRPr="00185ED2" w:rsidRDefault="002679F0" w:rsidP="00784AF9">
      <w:pPr>
        <w:pStyle w:val="ListParagraph"/>
        <w:numPr>
          <w:ilvl w:val="0"/>
          <w:numId w:val="90"/>
        </w:numPr>
        <w:spacing w:after="5" w:line="248" w:lineRule="auto"/>
        <w:ind w:right="19"/>
        <w:jc w:val="both"/>
        <w:rPr>
          <w:rFonts w:ascii="Arial" w:hAnsi="Arial" w:cs="Arial"/>
          <w:sz w:val="18"/>
          <w:szCs w:val="18"/>
        </w:rPr>
      </w:pPr>
      <w:r w:rsidRPr="00185ED2">
        <w:rPr>
          <w:rFonts w:ascii="Arial" w:eastAsia="Calibri" w:hAnsi="Arial" w:cs="Arial"/>
          <w:sz w:val="18"/>
          <w:szCs w:val="18"/>
        </w:rPr>
        <w:t>da se bodo sredstva za naročila blaga, ki so predmet tega sporazuma, za leta 2019, 2020 in 2021 predvidela v finančnem načrtu naročnika za posamezno leto;</w:t>
      </w:r>
    </w:p>
    <w:p w:rsidR="002679F0" w:rsidRPr="00185ED2" w:rsidRDefault="002679F0" w:rsidP="00784AF9">
      <w:pPr>
        <w:pStyle w:val="ListParagraph"/>
        <w:numPr>
          <w:ilvl w:val="0"/>
          <w:numId w:val="90"/>
        </w:numPr>
        <w:spacing w:after="5" w:line="248" w:lineRule="auto"/>
        <w:ind w:right="19"/>
        <w:jc w:val="both"/>
        <w:rPr>
          <w:rFonts w:ascii="Arial" w:hAnsi="Arial" w:cs="Arial"/>
          <w:sz w:val="18"/>
          <w:szCs w:val="18"/>
        </w:rPr>
      </w:pPr>
      <w:r w:rsidRPr="00185ED2">
        <w:rPr>
          <w:rFonts w:ascii="Arial" w:eastAsia="Calibri" w:hAnsi="Arial" w:cs="Arial"/>
          <w:sz w:val="18"/>
          <w:szCs w:val="18"/>
        </w:rPr>
        <w:t>če naročnik ne bo imel zagotovljenih dovolj sredstev glede na predvideno porabo v okvirnem sporazumu, lahko zniža količine za posamezno leto glede na razpoložljiva sredstva, ki bodo zagotovljena v finančnem načrtu za posamezno leto.</w:t>
      </w:r>
    </w:p>
    <w:p w:rsidR="00185ED2" w:rsidRPr="00185ED2" w:rsidRDefault="00185ED2" w:rsidP="00185ED2">
      <w:pPr>
        <w:spacing w:after="5" w:line="248" w:lineRule="auto"/>
        <w:ind w:right="19"/>
        <w:jc w:val="both"/>
        <w:rPr>
          <w:rFonts w:ascii="Arial" w:hAnsi="Arial" w:cs="Arial"/>
          <w:sz w:val="18"/>
          <w:szCs w:val="18"/>
        </w:rPr>
      </w:pPr>
    </w:p>
    <w:p w:rsidR="002679F0" w:rsidRPr="002679F0" w:rsidRDefault="002679F0" w:rsidP="002679F0">
      <w:pPr>
        <w:spacing w:after="3" w:line="260" w:lineRule="auto"/>
        <w:ind w:left="145"/>
        <w:jc w:val="center"/>
        <w:rPr>
          <w:rFonts w:ascii="Arial" w:hAnsi="Arial" w:cs="Arial"/>
          <w:b/>
          <w:sz w:val="18"/>
          <w:szCs w:val="18"/>
        </w:rPr>
      </w:pPr>
      <w:r w:rsidRPr="002679F0">
        <w:rPr>
          <w:rFonts w:ascii="Arial" w:eastAsia="Calibri" w:hAnsi="Arial" w:cs="Arial"/>
          <w:b/>
          <w:sz w:val="18"/>
          <w:szCs w:val="18"/>
        </w:rPr>
        <w:t>Predmet sporazuma</w:t>
      </w:r>
    </w:p>
    <w:p w:rsidR="002679F0" w:rsidRPr="002679F0" w:rsidRDefault="002679F0" w:rsidP="002679F0">
      <w:pPr>
        <w:spacing w:after="3" w:line="265" w:lineRule="auto"/>
        <w:ind w:left="2896" w:right="2808" w:hanging="10"/>
        <w:jc w:val="center"/>
        <w:rPr>
          <w:rFonts w:ascii="Arial" w:hAnsi="Arial" w:cs="Arial"/>
          <w:sz w:val="18"/>
          <w:szCs w:val="18"/>
        </w:rPr>
      </w:pPr>
      <w:r w:rsidRPr="002679F0">
        <w:rPr>
          <w:rFonts w:ascii="Arial" w:eastAsia="Calibri" w:hAnsi="Arial" w:cs="Arial"/>
          <w:sz w:val="18"/>
          <w:szCs w:val="18"/>
        </w:rPr>
        <w:t>2. člen</w:t>
      </w:r>
    </w:p>
    <w:p w:rsidR="002679F0" w:rsidRPr="002679F0" w:rsidRDefault="002679F0" w:rsidP="002679F0">
      <w:pPr>
        <w:spacing w:after="222"/>
        <w:ind w:left="150" w:right="19"/>
        <w:rPr>
          <w:rFonts w:ascii="Arial" w:hAnsi="Arial" w:cs="Arial"/>
          <w:sz w:val="18"/>
          <w:szCs w:val="18"/>
        </w:rPr>
      </w:pPr>
      <w:r w:rsidRPr="002679F0">
        <w:rPr>
          <w:rFonts w:ascii="Arial" w:eastAsia="Calibri" w:hAnsi="Arial" w:cs="Arial"/>
          <w:sz w:val="18"/>
          <w:szCs w:val="18"/>
        </w:rPr>
        <w:t>S tem sporazumom se naročnik in dobavitelj dogovorita o pogojih izvajanja posameznega naročila nakupa in dobave živil po naslednjih sklopih:</w:t>
      </w:r>
    </w:p>
    <w:p w:rsidR="002679F0" w:rsidRPr="002679F0" w:rsidRDefault="002679F0" w:rsidP="002679F0">
      <w:pPr>
        <w:spacing w:after="3" w:line="260" w:lineRule="auto"/>
        <w:ind w:left="145"/>
        <w:rPr>
          <w:rFonts w:ascii="Arial" w:eastAsia="Calibri" w:hAnsi="Arial" w:cs="Arial"/>
          <w:i/>
          <w:sz w:val="18"/>
          <w:szCs w:val="18"/>
        </w:rPr>
      </w:pPr>
      <w:r w:rsidRPr="002679F0">
        <w:rPr>
          <w:rFonts w:ascii="Arial" w:eastAsia="Calibri" w:hAnsi="Arial" w:cs="Arial"/>
          <w:i/>
          <w:sz w:val="18"/>
          <w:szCs w:val="18"/>
        </w:rPr>
        <w:t>(navede se sklope za katere je bil ponudnik / dobavitelj izbran in če je izbranih več kateri je po vrsti glede na merila)</w:t>
      </w:r>
    </w:p>
    <w:p w:rsidR="002679F0" w:rsidRPr="002679F0" w:rsidRDefault="002679F0" w:rsidP="002679F0">
      <w:pPr>
        <w:spacing w:after="3" w:line="260" w:lineRule="auto"/>
        <w:ind w:left="145"/>
        <w:rPr>
          <w:rFonts w:ascii="Arial" w:eastAsia="Calibri" w:hAnsi="Arial" w:cs="Arial"/>
          <w:i/>
          <w:sz w:val="18"/>
          <w:szCs w:val="18"/>
        </w:rPr>
      </w:pPr>
    </w:p>
    <w:p w:rsidR="002679F0" w:rsidRPr="002679F0" w:rsidRDefault="002679F0" w:rsidP="00784AF9">
      <w:pPr>
        <w:pStyle w:val="ListParagraph"/>
        <w:numPr>
          <w:ilvl w:val="0"/>
          <w:numId w:val="75"/>
        </w:numPr>
        <w:spacing w:after="3" w:line="260" w:lineRule="auto"/>
        <w:jc w:val="both"/>
        <w:rPr>
          <w:rFonts w:ascii="Arial" w:hAnsi="Arial" w:cs="Arial"/>
          <w:sz w:val="18"/>
          <w:szCs w:val="18"/>
        </w:rPr>
      </w:pPr>
    </w:p>
    <w:p w:rsidR="002679F0" w:rsidRPr="002679F0" w:rsidRDefault="002679F0" w:rsidP="002679F0">
      <w:pPr>
        <w:spacing w:after="225"/>
        <w:ind w:left="149" w:right="19"/>
        <w:rPr>
          <w:rFonts w:ascii="Arial" w:hAnsi="Arial" w:cs="Arial"/>
          <w:sz w:val="18"/>
          <w:szCs w:val="18"/>
        </w:rPr>
      </w:pPr>
    </w:p>
    <w:p w:rsidR="002679F0" w:rsidRPr="002679F0" w:rsidRDefault="002679F0" w:rsidP="002679F0">
      <w:pPr>
        <w:spacing w:after="225"/>
        <w:ind w:left="149" w:right="19"/>
        <w:rPr>
          <w:rFonts w:ascii="Arial" w:hAnsi="Arial" w:cs="Arial"/>
          <w:sz w:val="18"/>
          <w:szCs w:val="18"/>
        </w:rPr>
      </w:pPr>
      <w:r w:rsidRPr="002679F0">
        <w:rPr>
          <w:rFonts w:ascii="Arial" w:hAnsi="Arial" w:cs="Arial"/>
          <w:sz w:val="18"/>
          <w:szCs w:val="18"/>
        </w:rPr>
        <w:lastRenderedPageBreak/>
        <w:t>Predmet sporazuma, vrsta, lastnosti, kakovost in dodatne zahteve naročnika izhajajo iz splošnih in posebnih pogojev ter iz opisa vrste živil, ki so opredeljeni z razpisno dokumentacijo številka</w:t>
      </w:r>
      <w:r w:rsidRPr="002679F0">
        <w:rPr>
          <w:rFonts w:ascii="Arial" w:hAnsi="Arial" w:cs="Arial"/>
          <w:noProof/>
          <w:sz w:val="18"/>
          <w:szCs w:val="18"/>
        </w:rPr>
        <w:t xml:space="preserve">_________ </w:t>
      </w:r>
      <w:r w:rsidRPr="002679F0">
        <w:rPr>
          <w:rFonts w:ascii="Arial" w:hAnsi="Arial" w:cs="Arial"/>
          <w:sz w:val="18"/>
          <w:szCs w:val="18"/>
        </w:rPr>
        <w:t xml:space="preserve">z dne_______(v nadaljevanju: razpisna dokumentacija) in ponudbo dobavitelja št.________ z dne </w:t>
      </w:r>
      <w:r w:rsidRPr="002679F0">
        <w:rPr>
          <w:rFonts w:ascii="Arial" w:hAnsi="Arial" w:cs="Arial"/>
          <w:noProof/>
          <w:sz w:val="18"/>
          <w:szCs w:val="18"/>
        </w:rPr>
        <w:t>__________</w:t>
      </w:r>
      <w:r w:rsidRPr="002679F0">
        <w:rPr>
          <w:rFonts w:ascii="Arial" w:hAnsi="Arial" w:cs="Arial"/>
          <w:sz w:val="18"/>
          <w:szCs w:val="18"/>
        </w:rPr>
        <w:t xml:space="preserve"> (v nadaljevanju: ponudba), ki sta prilogi tega sporazuma.</w:t>
      </w:r>
    </w:p>
    <w:p w:rsidR="002679F0" w:rsidRPr="002679F0" w:rsidRDefault="002679F0" w:rsidP="002679F0">
      <w:pPr>
        <w:spacing w:after="271"/>
        <w:ind w:left="154" w:right="19"/>
        <w:rPr>
          <w:rFonts w:ascii="Arial" w:hAnsi="Arial" w:cs="Arial"/>
          <w:sz w:val="18"/>
          <w:szCs w:val="18"/>
        </w:rPr>
      </w:pPr>
      <w:r w:rsidRPr="002679F0">
        <w:rPr>
          <w:rFonts w:ascii="Arial" w:hAnsi="Arial" w:cs="Arial"/>
          <w:sz w:val="18"/>
          <w:szCs w:val="18"/>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rsidR="002679F0" w:rsidRPr="002679F0" w:rsidRDefault="002679F0" w:rsidP="002679F0">
      <w:pPr>
        <w:spacing w:after="205"/>
        <w:ind w:left="149" w:right="19"/>
        <w:rPr>
          <w:rFonts w:ascii="Arial" w:hAnsi="Arial" w:cs="Arial"/>
          <w:sz w:val="18"/>
          <w:szCs w:val="18"/>
        </w:rPr>
      </w:pPr>
      <w:r w:rsidRPr="002679F0">
        <w:rPr>
          <w:rFonts w:ascii="Arial" w:hAnsi="Arial" w:cs="Arial"/>
          <w:sz w:val="18"/>
          <w:szCs w:val="18"/>
        </w:rPr>
        <w:t>Naročnik bo dobavitelju oddal vsa naročila. Če ta ne bo izpolnil naročila v dogovorjenem roku oziroma odzivnem času, kot je opredeljeno s tem sporazumom, bo naročnik nabavil živilo na trgu.</w:t>
      </w:r>
    </w:p>
    <w:p w:rsidR="002679F0" w:rsidRPr="002679F0" w:rsidRDefault="002679F0" w:rsidP="002679F0">
      <w:pPr>
        <w:spacing w:after="3" w:line="260" w:lineRule="auto"/>
        <w:ind w:left="158"/>
        <w:jc w:val="center"/>
        <w:rPr>
          <w:rFonts w:ascii="Arial" w:hAnsi="Arial" w:cs="Arial"/>
          <w:b/>
          <w:sz w:val="18"/>
          <w:szCs w:val="18"/>
        </w:rPr>
      </w:pPr>
      <w:r w:rsidRPr="002679F0">
        <w:rPr>
          <w:rFonts w:ascii="Arial" w:hAnsi="Arial" w:cs="Arial"/>
          <w:b/>
          <w:sz w:val="18"/>
          <w:szCs w:val="18"/>
        </w:rPr>
        <w:t>Pravila za izvajanje sporazuma</w:t>
      </w:r>
    </w:p>
    <w:p w:rsidR="002679F0" w:rsidRPr="002679F0" w:rsidRDefault="002679F0" w:rsidP="002679F0">
      <w:pPr>
        <w:spacing w:after="3" w:line="265" w:lineRule="auto"/>
        <w:ind w:left="2896" w:right="2794" w:hanging="10"/>
        <w:jc w:val="center"/>
        <w:rPr>
          <w:rFonts w:ascii="Arial" w:hAnsi="Arial" w:cs="Arial"/>
          <w:sz w:val="18"/>
          <w:szCs w:val="18"/>
        </w:rPr>
      </w:pPr>
      <w:r w:rsidRPr="002679F0">
        <w:rPr>
          <w:rFonts w:ascii="Arial" w:hAnsi="Arial" w:cs="Arial"/>
          <w:sz w:val="18"/>
          <w:szCs w:val="18"/>
        </w:rPr>
        <w:t>3. člen</w:t>
      </w:r>
    </w:p>
    <w:p w:rsidR="002679F0" w:rsidRPr="002679F0" w:rsidRDefault="002679F0" w:rsidP="002679F0">
      <w:pPr>
        <w:spacing w:after="3" w:line="265" w:lineRule="auto"/>
        <w:ind w:left="2896" w:right="2794" w:hanging="10"/>
        <w:jc w:val="center"/>
        <w:rPr>
          <w:rFonts w:ascii="Arial" w:hAnsi="Arial" w:cs="Arial"/>
          <w:sz w:val="18"/>
          <w:szCs w:val="18"/>
        </w:rPr>
      </w:pPr>
    </w:p>
    <w:p w:rsidR="002679F0" w:rsidRPr="002679F0" w:rsidRDefault="002679F0" w:rsidP="002679F0">
      <w:pPr>
        <w:ind w:left="158" w:right="19"/>
        <w:rPr>
          <w:rFonts w:ascii="Arial" w:hAnsi="Arial" w:cs="Arial"/>
          <w:sz w:val="18"/>
          <w:szCs w:val="18"/>
        </w:rPr>
      </w:pPr>
      <w:r w:rsidRPr="002679F0">
        <w:rPr>
          <w:rFonts w:ascii="Arial" w:hAnsi="Arial" w:cs="Arial"/>
          <w:sz w:val="18"/>
          <w:szCs w:val="18"/>
        </w:rPr>
        <w:t>Za izvajanje sporazuma veljajo naslednja pravila:</w:t>
      </w:r>
    </w:p>
    <w:p w:rsidR="00185ED2" w:rsidRDefault="002679F0" w:rsidP="00784AF9">
      <w:pPr>
        <w:pStyle w:val="ListParagraph"/>
        <w:numPr>
          <w:ilvl w:val="0"/>
          <w:numId w:val="91"/>
        </w:numPr>
        <w:spacing w:after="5" w:line="248" w:lineRule="auto"/>
        <w:ind w:right="19"/>
        <w:jc w:val="both"/>
        <w:rPr>
          <w:rFonts w:ascii="Arial" w:hAnsi="Arial" w:cs="Arial"/>
          <w:sz w:val="18"/>
          <w:szCs w:val="18"/>
        </w:rPr>
      </w:pPr>
      <w:r w:rsidRPr="00185ED2">
        <w:rPr>
          <w:rFonts w:ascii="Arial" w:hAnsi="Arial" w:cs="Arial"/>
          <w:sz w:val="18"/>
          <w:szCs w:val="18"/>
        </w:rPr>
        <w:t xml:space="preserve">predmet razpisa so stalne dobave živil, ki jih naročnik po obsegu in časovno ne more v naprej določiti; </w:t>
      </w:r>
    </w:p>
    <w:p w:rsidR="00185ED2" w:rsidRDefault="002679F0" w:rsidP="00784AF9">
      <w:pPr>
        <w:pStyle w:val="ListParagraph"/>
        <w:numPr>
          <w:ilvl w:val="0"/>
          <w:numId w:val="91"/>
        </w:numPr>
        <w:spacing w:after="5" w:line="248" w:lineRule="auto"/>
        <w:ind w:right="19"/>
        <w:jc w:val="both"/>
        <w:rPr>
          <w:rFonts w:ascii="Arial" w:hAnsi="Arial" w:cs="Arial"/>
          <w:sz w:val="18"/>
          <w:szCs w:val="18"/>
        </w:rPr>
      </w:pPr>
      <w:r w:rsidRPr="00185ED2">
        <w:rPr>
          <w:rFonts w:ascii="Arial" w:hAnsi="Arial" w:cs="Arial"/>
          <w:sz w:val="18"/>
          <w:szCs w:val="18"/>
        </w:rPr>
        <w:t>količine in vrste živil po predračunu so okvirne, pri čemer naročnik ne nosi odškodninske odgovornosti zaradi nedoseganja nakupov v količini in vrednosti kot izhaja iz ocene v razpisni dokumentaciji in ponudbi dobavitelja;</w:t>
      </w:r>
    </w:p>
    <w:p w:rsidR="00185ED2" w:rsidRDefault="002679F0" w:rsidP="00784AF9">
      <w:pPr>
        <w:pStyle w:val="ListParagraph"/>
        <w:numPr>
          <w:ilvl w:val="0"/>
          <w:numId w:val="91"/>
        </w:numPr>
        <w:spacing w:after="5" w:line="248" w:lineRule="auto"/>
        <w:ind w:right="19"/>
        <w:jc w:val="both"/>
        <w:rPr>
          <w:rFonts w:ascii="Arial" w:hAnsi="Arial" w:cs="Arial"/>
          <w:sz w:val="18"/>
          <w:szCs w:val="18"/>
        </w:rPr>
      </w:pPr>
      <w:r w:rsidRPr="00185ED2">
        <w:rPr>
          <w:rFonts w:ascii="Arial" w:hAnsi="Arial" w:cs="Arial"/>
          <w:sz w:val="18"/>
          <w:szCs w:val="18"/>
        </w:rPr>
        <w:t>naročnik bo naročal in kupoval le tiste vrste in količine živil iz predračuna, ki jih bo dejansko potreboval (glede na dejanske potrebe (št. prisotnih otrok, ostalih odjemalcev ipd.) in glede na sestavljene tedenske jedilnike);</w:t>
      </w:r>
    </w:p>
    <w:p w:rsidR="002679F0" w:rsidRPr="00185ED2" w:rsidRDefault="002679F0" w:rsidP="00784AF9">
      <w:pPr>
        <w:pStyle w:val="ListParagraph"/>
        <w:numPr>
          <w:ilvl w:val="0"/>
          <w:numId w:val="91"/>
        </w:numPr>
        <w:spacing w:after="5" w:line="248" w:lineRule="auto"/>
        <w:ind w:right="19"/>
        <w:jc w:val="both"/>
        <w:rPr>
          <w:rFonts w:ascii="Arial" w:hAnsi="Arial" w:cs="Arial"/>
          <w:sz w:val="18"/>
          <w:szCs w:val="18"/>
        </w:rPr>
      </w:pPr>
      <w:r w:rsidRPr="00185ED2">
        <w:rPr>
          <w:rFonts w:ascii="Arial" w:hAnsi="Arial" w:cs="Arial"/>
          <w:sz w:val="18"/>
          <w:szCs w:val="18"/>
        </w:rPr>
        <w:t>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predračunu.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rsidR="002679F0" w:rsidRPr="00185ED2" w:rsidRDefault="002679F0" w:rsidP="002679F0">
      <w:pPr>
        <w:pStyle w:val="Heading5"/>
        <w:ind w:left="173"/>
        <w:jc w:val="center"/>
        <w:rPr>
          <w:rFonts w:ascii="Arial" w:hAnsi="Arial" w:cs="Arial"/>
          <w:b/>
          <w:color w:val="000000" w:themeColor="text1"/>
          <w:sz w:val="18"/>
          <w:szCs w:val="18"/>
        </w:rPr>
      </w:pPr>
      <w:r w:rsidRPr="00185ED2">
        <w:rPr>
          <w:rFonts w:ascii="Arial" w:hAnsi="Arial" w:cs="Arial"/>
          <w:b/>
          <w:color w:val="000000" w:themeColor="text1"/>
          <w:sz w:val="18"/>
          <w:szCs w:val="18"/>
        </w:rPr>
        <w:t>Cene živil</w:t>
      </w:r>
    </w:p>
    <w:p w:rsidR="002679F0" w:rsidRPr="002679F0" w:rsidRDefault="002679F0" w:rsidP="002679F0">
      <w:pPr>
        <w:spacing w:after="302" w:line="265" w:lineRule="auto"/>
        <w:ind w:left="2896" w:right="2780" w:hanging="10"/>
        <w:jc w:val="center"/>
        <w:rPr>
          <w:rFonts w:ascii="Arial" w:hAnsi="Arial" w:cs="Arial"/>
          <w:sz w:val="18"/>
          <w:szCs w:val="18"/>
        </w:rPr>
      </w:pPr>
      <w:r w:rsidRPr="002679F0">
        <w:rPr>
          <w:rFonts w:ascii="Arial" w:hAnsi="Arial" w:cs="Arial"/>
          <w:sz w:val="18"/>
          <w:szCs w:val="18"/>
        </w:rPr>
        <w:t>4. člen</w:t>
      </w:r>
    </w:p>
    <w:p w:rsidR="002679F0" w:rsidRPr="002679F0" w:rsidRDefault="002679F0" w:rsidP="002679F0">
      <w:pPr>
        <w:spacing w:after="252"/>
        <w:ind w:left="173" w:right="19"/>
        <w:rPr>
          <w:rFonts w:ascii="Arial" w:hAnsi="Arial" w:cs="Arial"/>
          <w:sz w:val="18"/>
          <w:szCs w:val="18"/>
        </w:rPr>
      </w:pPr>
      <w:r w:rsidRPr="002679F0">
        <w:rPr>
          <w:rFonts w:ascii="Arial" w:hAnsi="Arial" w:cs="Arial"/>
          <w:sz w:val="18"/>
          <w:szCs w:val="18"/>
        </w:rPr>
        <w:t>Cene vseh živil iz ponudbenega predračuna so opredeljene na enoto mere (kilogram ali liter ali komad) in vključujejo pariteto »FCA skladišče naročnika — razloženo (Incoterms 2010).</w:t>
      </w:r>
    </w:p>
    <w:p w:rsidR="002679F0" w:rsidRPr="002679F0" w:rsidRDefault="002679F0" w:rsidP="002679F0">
      <w:pPr>
        <w:spacing w:after="228"/>
        <w:ind w:left="173" w:right="19"/>
        <w:rPr>
          <w:rFonts w:ascii="Arial" w:hAnsi="Arial" w:cs="Arial"/>
          <w:sz w:val="18"/>
          <w:szCs w:val="18"/>
        </w:rPr>
      </w:pPr>
      <w:r w:rsidRPr="002679F0">
        <w:rPr>
          <w:rFonts w:ascii="Arial" w:hAnsi="Arial" w:cs="Arial"/>
          <w:sz w:val="18"/>
          <w:szCs w:val="18"/>
        </w:rPr>
        <w:t>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w:t>
      </w:r>
    </w:p>
    <w:p w:rsidR="002679F0" w:rsidRPr="002679F0" w:rsidRDefault="002679F0" w:rsidP="002679F0">
      <w:pPr>
        <w:ind w:left="173" w:right="19"/>
        <w:rPr>
          <w:rFonts w:ascii="Arial" w:hAnsi="Arial" w:cs="Arial"/>
          <w:sz w:val="18"/>
          <w:szCs w:val="18"/>
        </w:rPr>
      </w:pPr>
      <w:r w:rsidRPr="002679F0">
        <w:rPr>
          <w:rFonts w:ascii="Arial" w:hAnsi="Arial" w:cs="Arial"/>
          <w:sz w:val="18"/>
          <w:szCs w:val="18"/>
        </w:rPr>
        <w:t>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w:t>
      </w:r>
    </w:p>
    <w:p w:rsidR="002679F0" w:rsidRPr="002679F0" w:rsidRDefault="002679F0" w:rsidP="002679F0">
      <w:pPr>
        <w:ind w:left="173" w:right="19"/>
        <w:rPr>
          <w:rFonts w:ascii="Arial" w:hAnsi="Arial" w:cs="Arial"/>
          <w:sz w:val="18"/>
          <w:szCs w:val="18"/>
        </w:rPr>
      </w:pPr>
    </w:p>
    <w:p w:rsidR="002679F0" w:rsidRPr="002679F0" w:rsidRDefault="002679F0" w:rsidP="002679F0">
      <w:pPr>
        <w:spacing w:after="3" w:line="260" w:lineRule="auto"/>
        <w:ind w:left="121"/>
        <w:jc w:val="center"/>
        <w:rPr>
          <w:rFonts w:ascii="Arial" w:hAnsi="Arial" w:cs="Arial"/>
          <w:b/>
          <w:sz w:val="18"/>
          <w:szCs w:val="18"/>
        </w:rPr>
      </w:pPr>
      <w:r w:rsidRPr="002679F0">
        <w:rPr>
          <w:rFonts w:ascii="Arial" w:hAnsi="Arial" w:cs="Arial"/>
          <w:b/>
          <w:sz w:val="18"/>
          <w:szCs w:val="18"/>
        </w:rPr>
        <w:t>Način obračuna in plačila živil</w:t>
      </w:r>
    </w:p>
    <w:p w:rsidR="002679F0" w:rsidRPr="002679F0" w:rsidRDefault="002679F0" w:rsidP="002679F0">
      <w:pPr>
        <w:spacing w:after="244" w:line="265" w:lineRule="auto"/>
        <w:ind w:left="2896" w:right="2842" w:hanging="10"/>
        <w:jc w:val="center"/>
        <w:rPr>
          <w:rFonts w:ascii="Arial" w:hAnsi="Arial" w:cs="Arial"/>
          <w:sz w:val="18"/>
          <w:szCs w:val="18"/>
        </w:rPr>
      </w:pPr>
      <w:r w:rsidRPr="002679F0">
        <w:rPr>
          <w:rFonts w:ascii="Arial" w:hAnsi="Arial" w:cs="Arial"/>
          <w:sz w:val="18"/>
          <w:szCs w:val="18"/>
        </w:rPr>
        <w:t>5. člen</w:t>
      </w:r>
    </w:p>
    <w:p w:rsidR="002679F0" w:rsidRPr="002679F0" w:rsidRDefault="002679F0" w:rsidP="002679F0">
      <w:pPr>
        <w:spacing w:after="229"/>
        <w:ind w:left="116" w:right="19"/>
        <w:rPr>
          <w:rFonts w:ascii="Arial" w:hAnsi="Arial" w:cs="Arial"/>
          <w:sz w:val="18"/>
          <w:szCs w:val="18"/>
        </w:rPr>
      </w:pPr>
      <w:r w:rsidRPr="002679F0">
        <w:rPr>
          <w:rFonts w:ascii="Arial" w:hAnsi="Arial" w:cs="Arial"/>
          <w:sz w:val="18"/>
          <w:szCs w:val="18"/>
        </w:rPr>
        <w:t xml:space="preserve">Naročnik bo plačal le dejansko dobavljena živila, in sicer po potrjenih računih, ki bodo izstavljeni na podlagi potrjenih dobavnic - prevzemnic in cen živil, ki izhajajo izključno iz ponudbenih cen na enoto mere, opredeljenih </w:t>
      </w:r>
      <w:r w:rsidRPr="002679F0">
        <w:rPr>
          <w:rFonts w:ascii="Arial" w:hAnsi="Arial" w:cs="Arial"/>
          <w:sz w:val="18"/>
          <w:szCs w:val="18"/>
        </w:rPr>
        <w:lastRenderedPageBreak/>
        <w:t>v ponudbenem predračunu. Dobavitelj bo račune izstavljal enkrat mesečno, in sicer do petega dne v mesecu za dobave, realizirane v preteklem mesecu.</w:t>
      </w:r>
    </w:p>
    <w:p w:rsidR="002679F0" w:rsidRPr="002679F0" w:rsidRDefault="002679F0" w:rsidP="002679F0">
      <w:pPr>
        <w:spacing w:after="248"/>
        <w:ind w:left="121" w:right="19"/>
        <w:rPr>
          <w:rFonts w:ascii="Arial" w:hAnsi="Arial" w:cs="Arial"/>
          <w:sz w:val="18"/>
          <w:szCs w:val="18"/>
        </w:rPr>
      </w:pPr>
      <w:r w:rsidRPr="002679F0">
        <w:rPr>
          <w:rFonts w:ascii="Arial" w:hAnsi="Arial" w:cs="Arial"/>
          <w:sz w:val="18"/>
          <w:szCs w:val="18"/>
        </w:rPr>
        <w:t xml:space="preserve">Naročnik bo prejete račune plačal v roku 30 dni od dneva prejema pravilno izstavljenega zbirnega računa na dobaviteljev transakcijski račun številka S156____________________pri </w:t>
      </w:r>
      <w:r w:rsidRPr="002679F0">
        <w:rPr>
          <w:rFonts w:ascii="Arial" w:hAnsi="Arial" w:cs="Arial"/>
          <w:noProof/>
          <w:sz w:val="18"/>
          <w:szCs w:val="18"/>
        </w:rPr>
        <w:t>____________________________ .</w:t>
      </w:r>
    </w:p>
    <w:p w:rsidR="002679F0" w:rsidRPr="002679F0" w:rsidRDefault="002679F0" w:rsidP="002679F0">
      <w:pPr>
        <w:spacing w:after="223"/>
        <w:ind w:left="130" w:right="19"/>
        <w:rPr>
          <w:rFonts w:ascii="Arial" w:hAnsi="Arial" w:cs="Arial"/>
          <w:sz w:val="18"/>
          <w:szCs w:val="18"/>
        </w:rPr>
      </w:pPr>
      <w:r w:rsidRPr="002679F0">
        <w:rPr>
          <w:rFonts w:ascii="Arial" w:hAnsi="Arial" w:cs="Arial"/>
          <w:sz w:val="18"/>
          <w:szCs w:val="18"/>
        </w:rPr>
        <w:t>Če plačilni dan iz prejšnjega odstavka tega člena sovpada z dnem, ko je po zakonu dela prost dan, se za plačilni dan šteje naslednji delavnik.</w:t>
      </w:r>
    </w:p>
    <w:p w:rsidR="002679F0" w:rsidRPr="002679F0" w:rsidRDefault="002679F0" w:rsidP="002679F0">
      <w:pPr>
        <w:spacing w:after="182"/>
        <w:ind w:left="126" w:right="19"/>
        <w:rPr>
          <w:rFonts w:ascii="Arial" w:hAnsi="Arial" w:cs="Arial"/>
          <w:sz w:val="18"/>
          <w:szCs w:val="18"/>
        </w:rPr>
      </w:pPr>
      <w:r w:rsidRPr="002679F0">
        <w:rPr>
          <w:rFonts w:ascii="Arial" w:hAnsi="Arial" w:cs="Arial"/>
          <w:sz w:val="18"/>
          <w:szCs w:val="18"/>
        </w:rPr>
        <w:t>Naročnik se obvezuje, da bo prejete račune potrdil ali jim ugovarjal v roku osem dni od dneva njihovega prejema. Če naročnik računa ne potrdi ali mu ugovarja v tem roku, se šteje, da je račun potrdil.</w:t>
      </w:r>
    </w:p>
    <w:p w:rsidR="002679F0" w:rsidRPr="002679F0" w:rsidRDefault="002679F0" w:rsidP="002679F0">
      <w:pPr>
        <w:ind w:left="130" w:right="19"/>
        <w:rPr>
          <w:rFonts w:ascii="Arial" w:hAnsi="Arial" w:cs="Arial"/>
          <w:sz w:val="18"/>
          <w:szCs w:val="18"/>
        </w:rPr>
      </w:pPr>
      <w:r w:rsidRPr="002679F0">
        <w:rPr>
          <w:rFonts w:ascii="Arial" w:hAnsi="Arial" w:cs="Arial"/>
          <w:sz w:val="18"/>
          <w:szCs w:val="18"/>
        </w:rPr>
        <w:t xml:space="preserve">Račun se izstavi na naslov: </w:t>
      </w:r>
      <w:r w:rsidR="00185ED2">
        <w:rPr>
          <w:rFonts w:ascii="Arial" w:hAnsi="Arial" w:cs="Arial"/>
          <w:sz w:val="18"/>
          <w:szCs w:val="18"/>
        </w:rPr>
        <w:t>____________</w:t>
      </w:r>
    </w:p>
    <w:p w:rsidR="002679F0" w:rsidRPr="002679F0" w:rsidRDefault="002679F0" w:rsidP="002679F0">
      <w:pPr>
        <w:spacing w:after="222"/>
        <w:ind w:left="126" w:right="19"/>
        <w:rPr>
          <w:rFonts w:ascii="Arial" w:hAnsi="Arial" w:cs="Arial"/>
          <w:sz w:val="18"/>
          <w:szCs w:val="18"/>
        </w:rPr>
      </w:pPr>
      <w:r w:rsidRPr="002679F0">
        <w:rPr>
          <w:rFonts w:ascii="Arial" w:hAnsi="Arial" w:cs="Arial"/>
          <w:sz w:val="18"/>
          <w:szCs w:val="18"/>
        </w:rPr>
        <w:t>Na računu mora biti obvezno navedena številka sporazuma.</w:t>
      </w:r>
    </w:p>
    <w:p w:rsidR="002679F0" w:rsidRPr="002679F0" w:rsidRDefault="002679F0" w:rsidP="002679F0">
      <w:pPr>
        <w:spacing w:after="241"/>
        <w:ind w:left="135" w:right="19"/>
        <w:rPr>
          <w:rFonts w:ascii="Arial" w:hAnsi="Arial" w:cs="Arial"/>
          <w:sz w:val="18"/>
          <w:szCs w:val="18"/>
        </w:rPr>
      </w:pPr>
      <w:r w:rsidRPr="002679F0">
        <w:rPr>
          <w:rFonts w:ascii="Arial" w:hAnsi="Arial" w:cs="Arial"/>
          <w:sz w:val="18"/>
          <w:szCs w:val="18"/>
        </w:rPr>
        <w:t>Dobavitelj je dolžan račune posredovati naročniku izključno v elektronski obliki (e-račun), skladno z veljavno zakonodajo.</w:t>
      </w:r>
    </w:p>
    <w:p w:rsidR="002679F0" w:rsidRPr="002679F0" w:rsidRDefault="002679F0" w:rsidP="002679F0">
      <w:pPr>
        <w:spacing w:after="199"/>
        <w:ind w:left="140" w:right="19"/>
        <w:rPr>
          <w:rFonts w:ascii="Arial" w:hAnsi="Arial" w:cs="Arial"/>
          <w:sz w:val="18"/>
          <w:szCs w:val="18"/>
        </w:rPr>
      </w:pPr>
      <w:r w:rsidRPr="002679F0">
        <w:rPr>
          <w:rFonts w:ascii="Arial" w:hAnsi="Arial" w:cs="Arial"/>
          <w:sz w:val="18"/>
          <w:szCs w:val="18"/>
        </w:rPr>
        <w:t>Če naročnik zamudi s plačilom lahko dobavitelj zahteva plačilo zakonitih zamudnih obresti.</w:t>
      </w:r>
    </w:p>
    <w:p w:rsidR="002679F0" w:rsidRPr="002679F0" w:rsidRDefault="002679F0" w:rsidP="00784AF9">
      <w:pPr>
        <w:numPr>
          <w:ilvl w:val="0"/>
          <w:numId w:val="76"/>
        </w:numPr>
        <w:spacing w:after="205" w:line="265" w:lineRule="auto"/>
        <w:ind w:right="2808" w:hanging="341"/>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ind w:left="140" w:right="19"/>
        <w:rPr>
          <w:rFonts w:ascii="Arial" w:hAnsi="Arial" w:cs="Arial"/>
          <w:sz w:val="18"/>
          <w:szCs w:val="18"/>
        </w:rPr>
      </w:pPr>
      <w:r w:rsidRPr="002679F0">
        <w:rPr>
          <w:rFonts w:ascii="Arial" w:hAnsi="Arial" w:cs="Arial"/>
          <w:sz w:val="18"/>
          <w:szCs w:val="18"/>
        </w:rPr>
        <w:t xml:space="preserve">Skupna ocenjena vrednost vseh dobav živil za sklop/e ________________ in ki so predmet tega sporazuma, za celotno obdobje trajanja tega sporazuma znaša EUR </w:t>
      </w:r>
      <w:r w:rsidRPr="002679F0">
        <w:rPr>
          <w:rFonts w:ascii="Arial" w:hAnsi="Arial" w:cs="Arial"/>
          <w:sz w:val="18"/>
          <w:szCs w:val="18"/>
        </w:rPr>
        <w:softHyphen/>
      </w:r>
      <w:r w:rsidRPr="002679F0">
        <w:rPr>
          <w:rFonts w:ascii="Arial" w:hAnsi="Arial" w:cs="Arial"/>
          <w:sz w:val="18"/>
          <w:szCs w:val="18"/>
        </w:rPr>
        <w:softHyphen/>
      </w:r>
      <w:r w:rsidRPr="002679F0">
        <w:rPr>
          <w:rFonts w:ascii="Arial" w:hAnsi="Arial" w:cs="Arial"/>
          <w:sz w:val="18"/>
          <w:szCs w:val="18"/>
        </w:rPr>
        <w:softHyphen/>
        <w:t xml:space="preserve">____________ brez DDV (z besedo: </w:t>
      </w:r>
      <w:r w:rsidRPr="002679F0">
        <w:rPr>
          <w:rFonts w:ascii="Arial" w:hAnsi="Arial" w:cs="Arial"/>
          <w:noProof/>
          <w:sz w:val="18"/>
          <w:szCs w:val="18"/>
        </w:rPr>
        <w:t>________________).</w:t>
      </w:r>
    </w:p>
    <w:p w:rsidR="002679F0" w:rsidRPr="002679F0" w:rsidRDefault="002679F0" w:rsidP="002679F0">
      <w:pPr>
        <w:spacing w:after="3" w:line="260" w:lineRule="auto"/>
        <w:ind w:left="145"/>
        <w:jc w:val="center"/>
        <w:rPr>
          <w:rFonts w:ascii="Arial" w:hAnsi="Arial" w:cs="Arial"/>
          <w:sz w:val="18"/>
          <w:szCs w:val="18"/>
        </w:rPr>
      </w:pPr>
    </w:p>
    <w:p w:rsidR="002679F0" w:rsidRPr="002679F0" w:rsidRDefault="002679F0" w:rsidP="002679F0">
      <w:pPr>
        <w:spacing w:after="3" w:line="260" w:lineRule="auto"/>
        <w:ind w:left="145"/>
        <w:jc w:val="center"/>
        <w:rPr>
          <w:rFonts w:ascii="Arial" w:hAnsi="Arial" w:cs="Arial"/>
          <w:b/>
          <w:sz w:val="18"/>
          <w:szCs w:val="18"/>
        </w:rPr>
      </w:pPr>
      <w:r w:rsidRPr="002679F0">
        <w:rPr>
          <w:rFonts w:ascii="Arial" w:hAnsi="Arial" w:cs="Arial"/>
          <w:b/>
          <w:sz w:val="18"/>
          <w:szCs w:val="18"/>
        </w:rPr>
        <w:t>Obveznosti dobavitelja</w:t>
      </w:r>
    </w:p>
    <w:p w:rsidR="002679F0" w:rsidRPr="002679F0" w:rsidRDefault="002679F0" w:rsidP="00784AF9">
      <w:pPr>
        <w:numPr>
          <w:ilvl w:val="0"/>
          <w:numId w:val="76"/>
        </w:numPr>
        <w:spacing w:after="3" w:line="265" w:lineRule="auto"/>
        <w:ind w:right="2808" w:hanging="341"/>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spacing w:after="3" w:line="260" w:lineRule="auto"/>
        <w:ind w:left="140"/>
        <w:rPr>
          <w:rFonts w:ascii="Arial" w:hAnsi="Arial" w:cs="Arial"/>
          <w:sz w:val="18"/>
          <w:szCs w:val="18"/>
        </w:rPr>
      </w:pPr>
      <w:r w:rsidRPr="002679F0">
        <w:rPr>
          <w:rFonts w:ascii="Arial" w:hAnsi="Arial" w:cs="Arial"/>
          <w:sz w:val="18"/>
          <w:szCs w:val="18"/>
        </w:rPr>
        <w:t>Dobavitelj se zavezuje, da bo:</w:t>
      </w:r>
    </w:p>
    <w:p w:rsidR="00185ED2" w:rsidRDefault="002679F0" w:rsidP="00784AF9">
      <w:pPr>
        <w:pStyle w:val="ListParagraph"/>
        <w:numPr>
          <w:ilvl w:val="0"/>
          <w:numId w:val="92"/>
        </w:numPr>
        <w:spacing w:after="5" w:line="248" w:lineRule="auto"/>
        <w:ind w:right="19"/>
        <w:jc w:val="both"/>
        <w:rPr>
          <w:rFonts w:ascii="Arial" w:hAnsi="Arial" w:cs="Arial"/>
          <w:sz w:val="18"/>
          <w:szCs w:val="18"/>
        </w:rPr>
      </w:pPr>
      <w:r w:rsidRPr="00185ED2">
        <w:rPr>
          <w:rFonts w:ascii="Arial" w:hAnsi="Arial" w:cs="Arial"/>
          <w:sz w:val="18"/>
          <w:szCs w:val="18"/>
        </w:rPr>
        <w:t>svoje naloge opravil skladno z določili tega sporazuma, predpisi, ki urejajo področje živil in v interesu naročnika;</w:t>
      </w:r>
    </w:p>
    <w:p w:rsidR="00185ED2" w:rsidRDefault="002679F0" w:rsidP="00784AF9">
      <w:pPr>
        <w:pStyle w:val="ListParagraph"/>
        <w:numPr>
          <w:ilvl w:val="0"/>
          <w:numId w:val="92"/>
        </w:numPr>
        <w:spacing w:after="5" w:line="248" w:lineRule="auto"/>
        <w:ind w:right="19"/>
        <w:jc w:val="both"/>
        <w:rPr>
          <w:rFonts w:ascii="Arial" w:hAnsi="Arial" w:cs="Arial"/>
          <w:sz w:val="18"/>
          <w:szCs w:val="18"/>
        </w:rPr>
      </w:pPr>
      <w:r w:rsidRPr="00185ED2">
        <w:rPr>
          <w:rFonts w:ascii="Arial" w:hAnsi="Arial" w:cs="Arial"/>
          <w:sz w:val="18"/>
          <w:szCs w:val="18"/>
        </w:rPr>
        <w:t>dobave opravljal tako, da ne bo moten delovni proces naročnika;</w:t>
      </w:r>
    </w:p>
    <w:p w:rsidR="00185ED2" w:rsidRDefault="002679F0" w:rsidP="00784AF9">
      <w:pPr>
        <w:pStyle w:val="ListParagraph"/>
        <w:numPr>
          <w:ilvl w:val="0"/>
          <w:numId w:val="92"/>
        </w:numPr>
        <w:spacing w:after="5" w:line="248" w:lineRule="auto"/>
        <w:ind w:right="19"/>
        <w:jc w:val="both"/>
        <w:rPr>
          <w:rFonts w:ascii="Arial" w:hAnsi="Arial" w:cs="Arial"/>
          <w:sz w:val="18"/>
          <w:szCs w:val="18"/>
        </w:rPr>
      </w:pPr>
      <w:r w:rsidRPr="00185ED2">
        <w:rPr>
          <w:rFonts w:ascii="Arial" w:hAnsi="Arial" w:cs="Arial"/>
          <w:sz w:val="18"/>
          <w:szCs w:val="18"/>
        </w:rPr>
        <w:t>sukcesivne dobave živil izvajal pravočasno;</w:t>
      </w:r>
    </w:p>
    <w:p w:rsidR="00185ED2" w:rsidRDefault="002679F0" w:rsidP="00784AF9">
      <w:pPr>
        <w:pStyle w:val="ListParagraph"/>
        <w:numPr>
          <w:ilvl w:val="0"/>
          <w:numId w:val="92"/>
        </w:numPr>
        <w:spacing w:after="5" w:line="248" w:lineRule="auto"/>
        <w:ind w:right="19"/>
        <w:jc w:val="both"/>
        <w:rPr>
          <w:rFonts w:ascii="Arial" w:hAnsi="Arial" w:cs="Arial"/>
          <w:sz w:val="18"/>
          <w:szCs w:val="18"/>
        </w:rPr>
      </w:pPr>
      <w:r w:rsidRPr="00185ED2">
        <w:rPr>
          <w:rFonts w:ascii="Arial" w:hAnsi="Arial" w:cs="Arial"/>
          <w:sz w:val="18"/>
          <w:szCs w:val="18"/>
        </w:rPr>
        <w:t>pisno obvestil naročnika o morebitnem nastopu okoliščin, ki bi utegnile vplivati na vsebinsko, vrednostno in terminsko izvršitev določil sporazuma;</w:t>
      </w:r>
    </w:p>
    <w:p w:rsidR="00185ED2" w:rsidRDefault="002679F0" w:rsidP="00784AF9">
      <w:pPr>
        <w:pStyle w:val="ListParagraph"/>
        <w:numPr>
          <w:ilvl w:val="0"/>
          <w:numId w:val="92"/>
        </w:numPr>
        <w:spacing w:after="5" w:line="248" w:lineRule="auto"/>
        <w:ind w:right="19"/>
        <w:jc w:val="both"/>
        <w:rPr>
          <w:rFonts w:ascii="Arial" w:hAnsi="Arial" w:cs="Arial"/>
          <w:sz w:val="18"/>
          <w:szCs w:val="18"/>
        </w:rPr>
      </w:pPr>
      <w:r w:rsidRPr="00185ED2">
        <w:rPr>
          <w:rFonts w:ascii="Arial" w:hAnsi="Arial" w:cs="Arial"/>
          <w:sz w:val="18"/>
          <w:szCs w:val="18"/>
        </w:rPr>
        <w:t>izvajal dobave živil v skladu z določili v razpisni dokumentaciji naročnika;</w:t>
      </w:r>
    </w:p>
    <w:p w:rsidR="00185ED2" w:rsidRDefault="002679F0" w:rsidP="00784AF9">
      <w:pPr>
        <w:pStyle w:val="ListParagraph"/>
        <w:numPr>
          <w:ilvl w:val="0"/>
          <w:numId w:val="92"/>
        </w:numPr>
        <w:spacing w:after="5" w:line="248" w:lineRule="auto"/>
        <w:ind w:right="19"/>
        <w:jc w:val="both"/>
        <w:rPr>
          <w:rFonts w:ascii="Arial" w:hAnsi="Arial" w:cs="Arial"/>
          <w:sz w:val="18"/>
          <w:szCs w:val="18"/>
        </w:rPr>
      </w:pPr>
      <w:r w:rsidRPr="00185ED2">
        <w:rPr>
          <w:rFonts w:ascii="Arial" w:hAnsi="Arial" w:cs="Arial"/>
          <w:sz w:val="18"/>
          <w:szCs w:val="18"/>
        </w:rPr>
        <w:t>naročniku omogočil ustrezen nadzor pri izvajanju javnega naročila;</w:t>
      </w:r>
    </w:p>
    <w:p w:rsidR="002679F0" w:rsidRPr="00185ED2" w:rsidRDefault="002679F0" w:rsidP="00784AF9">
      <w:pPr>
        <w:pStyle w:val="ListParagraph"/>
        <w:numPr>
          <w:ilvl w:val="0"/>
          <w:numId w:val="92"/>
        </w:numPr>
        <w:spacing w:after="5" w:line="248" w:lineRule="auto"/>
        <w:ind w:right="19"/>
        <w:jc w:val="both"/>
        <w:rPr>
          <w:rFonts w:ascii="Arial" w:hAnsi="Arial" w:cs="Arial"/>
          <w:sz w:val="18"/>
          <w:szCs w:val="18"/>
        </w:rPr>
      </w:pPr>
      <w:r w:rsidRPr="00185ED2">
        <w:rPr>
          <w:rFonts w:ascii="Arial" w:hAnsi="Arial" w:cs="Arial"/>
          <w:sz w:val="18"/>
          <w:szCs w:val="18"/>
        </w:rPr>
        <w:t>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 - izvajal svoje obveznosti, izhajajoč iz tega sporazuma, s skrbnostjo dobrega strokovnjaka.</w:t>
      </w:r>
    </w:p>
    <w:p w:rsidR="00185ED2" w:rsidRDefault="00185ED2" w:rsidP="002679F0">
      <w:pPr>
        <w:spacing w:after="3" w:line="260" w:lineRule="auto"/>
        <w:ind w:left="145"/>
        <w:jc w:val="center"/>
        <w:rPr>
          <w:rFonts w:ascii="Arial" w:hAnsi="Arial" w:cs="Arial"/>
          <w:b/>
          <w:sz w:val="18"/>
          <w:szCs w:val="18"/>
        </w:rPr>
      </w:pPr>
    </w:p>
    <w:p w:rsidR="002679F0" w:rsidRPr="002679F0" w:rsidRDefault="002679F0" w:rsidP="002679F0">
      <w:pPr>
        <w:spacing w:after="3" w:line="260" w:lineRule="auto"/>
        <w:ind w:left="145"/>
        <w:jc w:val="center"/>
        <w:rPr>
          <w:rFonts w:ascii="Arial" w:hAnsi="Arial" w:cs="Arial"/>
          <w:b/>
          <w:sz w:val="18"/>
          <w:szCs w:val="18"/>
        </w:rPr>
      </w:pPr>
      <w:r w:rsidRPr="002679F0">
        <w:rPr>
          <w:rFonts w:ascii="Arial" w:hAnsi="Arial" w:cs="Arial"/>
          <w:b/>
          <w:sz w:val="18"/>
          <w:szCs w:val="18"/>
        </w:rPr>
        <w:t>Obveznosti naročnika</w:t>
      </w:r>
    </w:p>
    <w:p w:rsidR="002679F0" w:rsidRPr="002679F0" w:rsidRDefault="002679F0" w:rsidP="00784AF9">
      <w:pPr>
        <w:numPr>
          <w:ilvl w:val="1"/>
          <w:numId w:val="77"/>
        </w:numPr>
        <w:spacing w:after="3" w:line="265" w:lineRule="auto"/>
        <w:ind w:right="38" w:hanging="341"/>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spacing w:after="3" w:line="260" w:lineRule="auto"/>
        <w:ind w:left="135"/>
        <w:rPr>
          <w:rFonts w:ascii="Arial" w:hAnsi="Arial" w:cs="Arial"/>
          <w:sz w:val="18"/>
          <w:szCs w:val="18"/>
        </w:rPr>
      </w:pPr>
      <w:r w:rsidRPr="002679F0">
        <w:rPr>
          <w:rFonts w:ascii="Arial" w:hAnsi="Arial" w:cs="Arial"/>
          <w:sz w:val="18"/>
          <w:szCs w:val="18"/>
        </w:rPr>
        <w:t>Naročnik se zavezuje, da bo:</w:t>
      </w:r>
    </w:p>
    <w:p w:rsidR="00185ED2" w:rsidRDefault="002679F0" w:rsidP="00784AF9">
      <w:pPr>
        <w:pStyle w:val="ListParagraph"/>
        <w:numPr>
          <w:ilvl w:val="0"/>
          <w:numId w:val="93"/>
        </w:numPr>
        <w:spacing w:after="5" w:line="248" w:lineRule="auto"/>
        <w:ind w:right="19"/>
        <w:jc w:val="both"/>
        <w:rPr>
          <w:rFonts w:ascii="Arial" w:hAnsi="Arial" w:cs="Arial"/>
          <w:sz w:val="18"/>
          <w:szCs w:val="18"/>
        </w:rPr>
      </w:pPr>
      <w:r w:rsidRPr="00185ED2">
        <w:rPr>
          <w:rFonts w:ascii="Arial" w:hAnsi="Arial" w:cs="Arial"/>
          <w:sz w:val="18"/>
          <w:szCs w:val="18"/>
        </w:rPr>
        <w:t>živila naročal pri dobavitelju;</w:t>
      </w:r>
    </w:p>
    <w:p w:rsidR="00185ED2" w:rsidRDefault="002679F0" w:rsidP="00784AF9">
      <w:pPr>
        <w:pStyle w:val="ListParagraph"/>
        <w:numPr>
          <w:ilvl w:val="0"/>
          <w:numId w:val="93"/>
        </w:numPr>
        <w:spacing w:after="5" w:line="248" w:lineRule="auto"/>
        <w:ind w:right="19"/>
        <w:jc w:val="both"/>
        <w:rPr>
          <w:rFonts w:ascii="Arial" w:hAnsi="Arial" w:cs="Arial"/>
          <w:sz w:val="18"/>
          <w:szCs w:val="18"/>
        </w:rPr>
      </w:pPr>
      <w:r w:rsidRPr="00185ED2">
        <w:rPr>
          <w:rFonts w:ascii="Arial" w:hAnsi="Arial" w:cs="Arial"/>
          <w:sz w:val="18"/>
          <w:szCs w:val="18"/>
        </w:rPr>
        <w:t>dobavitelju pravočasno naročal potrebne količine živil;</w:t>
      </w:r>
    </w:p>
    <w:p w:rsidR="00185ED2" w:rsidRDefault="002679F0" w:rsidP="00784AF9">
      <w:pPr>
        <w:pStyle w:val="ListParagraph"/>
        <w:numPr>
          <w:ilvl w:val="0"/>
          <w:numId w:val="93"/>
        </w:numPr>
        <w:spacing w:after="5" w:line="248" w:lineRule="auto"/>
        <w:ind w:right="19"/>
        <w:jc w:val="both"/>
        <w:rPr>
          <w:rFonts w:ascii="Arial" w:hAnsi="Arial" w:cs="Arial"/>
          <w:sz w:val="18"/>
          <w:szCs w:val="18"/>
        </w:rPr>
      </w:pPr>
      <w:r w:rsidRPr="00185ED2">
        <w:rPr>
          <w:rFonts w:ascii="Arial" w:hAnsi="Arial" w:cs="Arial"/>
          <w:sz w:val="18"/>
          <w:szCs w:val="18"/>
        </w:rPr>
        <w:t>izpolnjeval vse predvidene obveznosti v rokih in na predviden način;</w:t>
      </w:r>
    </w:p>
    <w:p w:rsidR="002679F0" w:rsidRPr="00185ED2" w:rsidRDefault="002679F0" w:rsidP="00784AF9">
      <w:pPr>
        <w:pStyle w:val="ListParagraph"/>
        <w:numPr>
          <w:ilvl w:val="0"/>
          <w:numId w:val="93"/>
        </w:numPr>
        <w:spacing w:after="5" w:line="248" w:lineRule="auto"/>
        <w:ind w:right="19"/>
        <w:jc w:val="both"/>
        <w:rPr>
          <w:rFonts w:ascii="Arial" w:hAnsi="Arial" w:cs="Arial"/>
          <w:sz w:val="18"/>
          <w:szCs w:val="18"/>
        </w:rPr>
      </w:pPr>
      <w:r w:rsidRPr="00185ED2">
        <w:rPr>
          <w:rFonts w:ascii="Arial" w:hAnsi="Arial" w:cs="Arial"/>
          <w:sz w:val="18"/>
          <w:szCs w:val="18"/>
        </w:rPr>
        <w:t>obveščal dobavitelja o morebitnih ugotovljenih napakah in pomanjkljivostih v zvezi z izpolnitvijo njegovih obveznosti.</w:t>
      </w:r>
    </w:p>
    <w:p w:rsidR="002679F0" w:rsidRPr="002679F0" w:rsidRDefault="002679F0" w:rsidP="002679F0">
      <w:pPr>
        <w:ind w:left="260" w:right="19"/>
        <w:rPr>
          <w:rFonts w:ascii="Arial" w:hAnsi="Arial" w:cs="Arial"/>
          <w:sz w:val="18"/>
          <w:szCs w:val="18"/>
        </w:rPr>
      </w:pPr>
    </w:p>
    <w:p w:rsidR="002679F0" w:rsidRPr="002679F0" w:rsidRDefault="002679F0" w:rsidP="002679F0">
      <w:pPr>
        <w:spacing w:after="3" w:line="260" w:lineRule="auto"/>
        <w:ind w:left="135"/>
        <w:jc w:val="center"/>
        <w:rPr>
          <w:rFonts w:ascii="Arial" w:hAnsi="Arial" w:cs="Arial"/>
          <w:b/>
          <w:sz w:val="18"/>
          <w:szCs w:val="18"/>
        </w:rPr>
      </w:pPr>
      <w:r w:rsidRPr="002679F0">
        <w:rPr>
          <w:rFonts w:ascii="Arial" w:hAnsi="Arial" w:cs="Arial"/>
          <w:b/>
          <w:sz w:val="18"/>
          <w:szCs w:val="18"/>
        </w:rPr>
        <w:t>Naročanje in dobava živil</w:t>
      </w:r>
    </w:p>
    <w:p w:rsidR="002679F0" w:rsidRPr="002679F0" w:rsidRDefault="002679F0" w:rsidP="00784AF9">
      <w:pPr>
        <w:numPr>
          <w:ilvl w:val="1"/>
          <w:numId w:val="77"/>
        </w:numPr>
        <w:spacing w:after="47" w:line="259" w:lineRule="auto"/>
        <w:ind w:right="38" w:hanging="341"/>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spacing w:after="237"/>
        <w:ind w:left="135" w:right="19"/>
        <w:rPr>
          <w:rFonts w:ascii="Arial" w:hAnsi="Arial" w:cs="Arial"/>
          <w:sz w:val="18"/>
          <w:szCs w:val="18"/>
        </w:rPr>
      </w:pPr>
      <w:r w:rsidRPr="002679F0">
        <w:rPr>
          <w:rFonts w:ascii="Arial" w:hAnsi="Arial" w:cs="Arial"/>
          <w:sz w:val="18"/>
          <w:szCs w:val="18"/>
        </w:rPr>
        <w:t>Dobava živil bo potekala sukcesivno.</w:t>
      </w:r>
    </w:p>
    <w:p w:rsidR="002679F0" w:rsidRPr="002679F0" w:rsidRDefault="002679F0" w:rsidP="002679F0">
      <w:pPr>
        <w:spacing w:after="159"/>
        <w:ind w:left="126" w:right="82"/>
        <w:rPr>
          <w:rFonts w:ascii="Arial" w:hAnsi="Arial" w:cs="Arial"/>
          <w:sz w:val="18"/>
          <w:szCs w:val="18"/>
        </w:rPr>
      </w:pPr>
      <w:r w:rsidRPr="002679F0">
        <w:rPr>
          <w:rFonts w:ascii="Arial" w:hAnsi="Arial" w:cs="Arial"/>
          <w:sz w:val="18"/>
          <w:szCs w:val="18"/>
        </w:rPr>
        <w:t>Naročnik živila praviloma naroča dnevno ali dva dni prej (opcijsko: tedensko), zaradi spremenjenih potreb (sprememba števila prisotnih otrok, drugih odjemalcev ipd.) z odzivnim časom za dostavo živil, opredeljenim v drugem odstavku IO. Člena tega sporazuma.</w:t>
      </w:r>
    </w:p>
    <w:p w:rsidR="002679F0" w:rsidRPr="002679F0" w:rsidRDefault="002679F0" w:rsidP="002679F0">
      <w:pPr>
        <w:spacing w:after="248"/>
        <w:ind w:left="135" w:right="19"/>
        <w:rPr>
          <w:rFonts w:ascii="Arial" w:hAnsi="Arial" w:cs="Arial"/>
          <w:sz w:val="18"/>
          <w:szCs w:val="18"/>
        </w:rPr>
      </w:pPr>
      <w:r w:rsidRPr="002679F0">
        <w:rPr>
          <w:rFonts w:ascii="Arial" w:hAnsi="Arial" w:cs="Arial"/>
          <w:sz w:val="18"/>
          <w:szCs w:val="18"/>
        </w:rPr>
        <w:lastRenderedPageBreak/>
        <w:t>Naročnik si pridržuje pravico, da živila naroča po merski enoti, opredeljeni v razpisni dokumentaciji, in ni dolžan prevzeti transportnega pakiranja.</w:t>
      </w:r>
    </w:p>
    <w:p w:rsidR="002679F0" w:rsidRPr="002679F0" w:rsidRDefault="002679F0" w:rsidP="002679F0">
      <w:pPr>
        <w:spacing w:after="213"/>
        <w:ind w:left="135" w:right="19"/>
        <w:rPr>
          <w:rFonts w:ascii="Arial" w:hAnsi="Arial" w:cs="Arial"/>
          <w:sz w:val="18"/>
          <w:szCs w:val="18"/>
        </w:rPr>
      </w:pPr>
      <w:r w:rsidRPr="002679F0">
        <w:rPr>
          <w:rFonts w:ascii="Arial" w:hAnsi="Arial" w:cs="Arial"/>
          <w:sz w:val="18"/>
          <w:szCs w:val="18"/>
        </w:rPr>
        <w:t>Naroča vsaka dostavna enota naročnika posebej.</w:t>
      </w:r>
    </w:p>
    <w:p w:rsidR="002679F0" w:rsidRDefault="002679F0" w:rsidP="002679F0">
      <w:pPr>
        <w:spacing w:after="179"/>
        <w:ind w:left="140" w:right="19"/>
        <w:rPr>
          <w:rFonts w:ascii="Arial" w:hAnsi="Arial" w:cs="Arial"/>
          <w:sz w:val="18"/>
          <w:szCs w:val="18"/>
        </w:rPr>
      </w:pPr>
      <w:r w:rsidRPr="002679F0">
        <w:rPr>
          <w:rFonts w:ascii="Arial" w:hAnsi="Arial" w:cs="Arial"/>
          <w:sz w:val="18"/>
          <w:szCs w:val="18"/>
        </w:rPr>
        <w:t>Naročnik naroča pisno na naslov</w:t>
      </w:r>
      <w:r w:rsidRPr="002679F0">
        <w:rPr>
          <w:rFonts w:ascii="Arial" w:eastAsia="Microsoft JhengHei" w:hAnsi="Arial" w:cs="Arial"/>
          <w:noProof/>
          <w:sz w:val="18"/>
          <w:szCs w:val="18"/>
        </w:rPr>
        <w:t>_______________________</w:t>
      </w:r>
      <w:r w:rsidRPr="002679F0">
        <w:rPr>
          <w:rFonts w:ascii="Arial" w:hAnsi="Arial" w:cs="Arial"/>
          <w:sz w:val="18"/>
          <w:szCs w:val="18"/>
        </w:rPr>
        <w:t xml:space="preserve"> ali po telefonu na telefonsko številko ________________, pri čemer dobavitelj v 2 urah od prejema pisnega naročila, pisno potrdi izvedbo naročila oziroma mu navede problematiko dobave.</w:t>
      </w:r>
    </w:p>
    <w:p w:rsidR="00185ED2" w:rsidRPr="002679F0" w:rsidRDefault="00185ED2" w:rsidP="002679F0">
      <w:pPr>
        <w:spacing w:after="179"/>
        <w:ind w:left="140" w:right="19"/>
        <w:rPr>
          <w:rFonts w:ascii="Arial" w:hAnsi="Arial" w:cs="Arial"/>
          <w:sz w:val="18"/>
          <w:szCs w:val="18"/>
        </w:rPr>
      </w:pPr>
    </w:p>
    <w:p w:rsidR="002679F0" w:rsidRPr="002679F0" w:rsidRDefault="002679F0" w:rsidP="00784AF9">
      <w:pPr>
        <w:numPr>
          <w:ilvl w:val="1"/>
          <w:numId w:val="77"/>
        </w:numPr>
        <w:spacing w:after="0" w:line="259" w:lineRule="auto"/>
        <w:ind w:right="38" w:hanging="341"/>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spacing w:after="223" w:line="480" w:lineRule="auto"/>
        <w:ind w:left="150" w:right="19"/>
        <w:rPr>
          <w:rFonts w:ascii="Arial" w:hAnsi="Arial" w:cs="Arial"/>
          <w:sz w:val="18"/>
          <w:szCs w:val="18"/>
        </w:rPr>
      </w:pPr>
      <w:r w:rsidRPr="002679F0">
        <w:rPr>
          <w:rFonts w:ascii="Arial" w:hAnsi="Arial" w:cs="Arial"/>
          <w:sz w:val="18"/>
          <w:szCs w:val="18"/>
        </w:rPr>
        <w:t xml:space="preserve">Dobavitelj mora živila dostavljati na lokacijo naročnika: </w:t>
      </w:r>
    </w:p>
    <w:p w:rsidR="002679F0" w:rsidRPr="002679F0" w:rsidRDefault="002679F0" w:rsidP="002679F0">
      <w:pPr>
        <w:spacing w:after="223" w:line="480" w:lineRule="auto"/>
        <w:ind w:left="150" w:right="19"/>
        <w:rPr>
          <w:rFonts w:ascii="Arial" w:hAnsi="Arial" w:cs="Arial"/>
          <w:sz w:val="18"/>
          <w:szCs w:val="18"/>
        </w:rPr>
      </w:pPr>
      <w:r w:rsidRPr="002679F0">
        <w:rPr>
          <w:rFonts w:ascii="Arial" w:hAnsi="Arial" w:cs="Arial"/>
          <w:sz w:val="18"/>
          <w:szCs w:val="18"/>
        </w:rPr>
        <w:t>________________________________________________________________________________________________________________________________________________________________________________</w:t>
      </w:r>
    </w:p>
    <w:p w:rsidR="002679F0" w:rsidRPr="002679F0" w:rsidRDefault="002679F0" w:rsidP="002679F0">
      <w:pPr>
        <w:spacing w:after="225"/>
        <w:ind w:left="154" w:right="19"/>
        <w:rPr>
          <w:rFonts w:ascii="Arial" w:hAnsi="Arial" w:cs="Arial"/>
          <w:sz w:val="18"/>
          <w:szCs w:val="18"/>
        </w:rPr>
      </w:pPr>
      <w:r w:rsidRPr="002679F0">
        <w:rPr>
          <w:rFonts w:ascii="Arial" w:hAnsi="Arial" w:cs="Arial"/>
          <w:sz w:val="18"/>
          <w:szCs w:val="18"/>
        </w:rPr>
        <w:t>Odzivni čas za dostavo živil je en delovni dan od oddaje naročila.</w:t>
      </w:r>
    </w:p>
    <w:p w:rsidR="002679F0" w:rsidRPr="002679F0" w:rsidRDefault="002679F0" w:rsidP="002679F0">
      <w:pPr>
        <w:spacing w:after="221"/>
        <w:ind w:left="150" w:right="19"/>
        <w:rPr>
          <w:rFonts w:ascii="Arial" w:hAnsi="Arial" w:cs="Arial"/>
          <w:sz w:val="18"/>
          <w:szCs w:val="18"/>
        </w:rPr>
      </w:pPr>
      <w:r w:rsidRPr="002679F0">
        <w:rPr>
          <w:rFonts w:ascii="Arial" w:hAnsi="Arial" w:cs="Arial"/>
          <w:sz w:val="18"/>
          <w:szCs w:val="18"/>
        </w:rPr>
        <w:t>Podrobnejša določila glede pogostosti dostave na lokacije naročnika so določene v razpisni dokumentaciji, ki je priloga tega sporazuma.</w:t>
      </w:r>
    </w:p>
    <w:p w:rsidR="002679F0" w:rsidRPr="002679F0" w:rsidRDefault="002679F0" w:rsidP="002679F0">
      <w:pPr>
        <w:spacing w:after="232"/>
        <w:ind w:left="150" w:right="19"/>
        <w:rPr>
          <w:rFonts w:ascii="Arial" w:hAnsi="Arial" w:cs="Arial"/>
          <w:sz w:val="18"/>
          <w:szCs w:val="18"/>
        </w:rPr>
      </w:pPr>
      <w:r w:rsidRPr="002679F0">
        <w:rPr>
          <w:rFonts w:ascii="Arial" w:hAnsi="Arial" w:cs="Arial"/>
          <w:sz w:val="18"/>
          <w:szCs w:val="18"/>
        </w:rPr>
        <w:t>V primeru, da bo naročnik v času trajanja tega sporazuma odprl nove enote, se dobavitelj obvezuje, da so pogoji za dobave na nove lokacije enaki, naročnik pa se o odprtju nove enote zavezuje dobavitelja obvesti pravilom 30 dni pred odprtjem.</w:t>
      </w:r>
    </w:p>
    <w:p w:rsidR="002679F0" w:rsidRPr="002679F0" w:rsidRDefault="002679F0" w:rsidP="002679F0">
      <w:pPr>
        <w:spacing w:after="241"/>
        <w:ind w:left="159" w:right="19"/>
        <w:rPr>
          <w:rFonts w:ascii="Arial" w:hAnsi="Arial" w:cs="Arial"/>
          <w:sz w:val="18"/>
          <w:szCs w:val="18"/>
        </w:rPr>
      </w:pPr>
      <w:r w:rsidRPr="002679F0">
        <w:rPr>
          <w:rFonts w:ascii="Arial" w:hAnsi="Arial" w:cs="Arial"/>
          <w:sz w:val="18"/>
          <w:szCs w:val="18"/>
        </w:rPr>
        <w:t>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rsidR="002679F0" w:rsidRPr="002679F0" w:rsidRDefault="002679F0" w:rsidP="002679F0">
      <w:pPr>
        <w:spacing w:after="204"/>
        <w:ind w:left="164" w:right="19"/>
        <w:rPr>
          <w:rFonts w:ascii="Arial" w:hAnsi="Arial" w:cs="Arial"/>
          <w:sz w:val="18"/>
          <w:szCs w:val="18"/>
        </w:rPr>
      </w:pPr>
      <w:r w:rsidRPr="002679F0">
        <w:rPr>
          <w:rFonts w:ascii="Arial" w:hAnsi="Arial" w:cs="Arial"/>
          <w:sz w:val="18"/>
          <w:szCs w:val="18"/>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rsidR="002679F0" w:rsidRPr="002679F0" w:rsidRDefault="002679F0" w:rsidP="002679F0">
      <w:pPr>
        <w:spacing w:after="237"/>
        <w:ind w:left="159" w:right="19"/>
        <w:rPr>
          <w:rFonts w:ascii="Arial" w:hAnsi="Arial" w:cs="Arial"/>
          <w:sz w:val="18"/>
          <w:szCs w:val="18"/>
        </w:rPr>
      </w:pPr>
      <w:r w:rsidRPr="002679F0">
        <w:rPr>
          <w:rFonts w:ascii="Arial" w:hAnsi="Arial" w:cs="Arial"/>
          <w:sz w:val="18"/>
          <w:szCs w:val="18"/>
        </w:rPr>
        <w:t>Naročnik v okviru posamezne reklamacije določi odzivni čas za izvedbo ponovne dobave živila, ki je predmet reklamacije, glede na časovni okvir, potreben za pripravo obroka, ki je sestavljen iz tega živila.</w:t>
      </w:r>
    </w:p>
    <w:p w:rsidR="002679F0" w:rsidRPr="002679F0" w:rsidRDefault="002679F0" w:rsidP="002679F0">
      <w:pPr>
        <w:spacing w:after="169"/>
        <w:ind w:left="159" w:right="19"/>
        <w:rPr>
          <w:rFonts w:ascii="Arial" w:hAnsi="Arial" w:cs="Arial"/>
          <w:sz w:val="18"/>
          <w:szCs w:val="18"/>
        </w:rPr>
      </w:pPr>
      <w:r w:rsidRPr="002679F0">
        <w:rPr>
          <w:rFonts w:ascii="Arial" w:hAnsi="Arial" w:cs="Arial"/>
          <w:sz w:val="18"/>
          <w:szCs w:val="18"/>
        </w:rPr>
        <w:t>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w:t>
      </w:r>
    </w:p>
    <w:p w:rsidR="002679F0" w:rsidRPr="002679F0" w:rsidRDefault="002679F0" w:rsidP="002679F0">
      <w:pPr>
        <w:spacing w:after="245"/>
        <w:ind w:left="174" w:right="19"/>
        <w:rPr>
          <w:rFonts w:ascii="Arial" w:hAnsi="Arial" w:cs="Arial"/>
          <w:sz w:val="18"/>
          <w:szCs w:val="18"/>
        </w:rPr>
      </w:pPr>
      <w:r w:rsidRPr="002679F0">
        <w:rPr>
          <w:rFonts w:ascii="Arial" w:hAnsi="Arial" w:cs="Arial"/>
          <w:sz w:val="18"/>
          <w:szCs w:val="18"/>
        </w:rPr>
        <w:t>Kakovost proizvodov mora ustrezati obstoječim standardom in deklarirani kakovosti na embalaži oziroma spremljajočih dokumentih.</w:t>
      </w:r>
    </w:p>
    <w:p w:rsidR="002679F0" w:rsidRPr="002679F0" w:rsidRDefault="002679F0" w:rsidP="002679F0">
      <w:pPr>
        <w:spacing w:after="232"/>
        <w:ind w:left="174" w:right="19"/>
        <w:rPr>
          <w:rFonts w:ascii="Arial" w:hAnsi="Arial" w:cs="Arial"/>
          <w:sz w:val="18"/>
          <w:szCs w:val="18"/>
        </w:rPr>
      </w:pPr>
      <w:r w:rsidRPr="002679F0">
        <w:rPr>
          <w:rFonts w:ascii="Arial" w:hAnsi="Arial" w:cs="Arial"/>
          <w:sz w:val="18"/>
          <w:szCs w:val="18"/>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rsidR="002679F0" w:rsidRPr="002679F0" w:rsidRDefault="002679F0" w:rsidP="002679F0">
      <w:pPr>
        <w:ind w:left="174" w:right="19"/>
        <w:rPr>
          <w:rFonts w:ascii="Arial" w:hAnsi="Arial" w:cs="Arial"/>
          <w:sz w:val="18"/>
          <w:szCs w:val="18"/>
        </w:rPr>
      </w:pPr>
      <w:r w:rsidRPr="002679F0">
        <w:rPr>
          <w:rFonts w:ascii="Arial" w:hAnsi="Arial" w:cs="Arial"/>
          <w:sz w:val="18"/>
          <w:szCs w:val="18"/>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rsidR="002679F0" w:rsidRDefault="002679F0" w:rsidP="002679F0">
      <w:pPr>
        <w:ind w:left="174" w:right="19"/>
        <w:rPr>
          <w:rFonts w:ascii="Arial" w:hAnsi="Arial" w:cs="Arial"/>
          <w:sz w:val="18"/>
          <w:szCs w:val="18"/>
        </w:rPr>
      </w:pPr>
    </w:p>
    <w:p w:rsidR="00185ED2" w:rsidRPr="002679F0" w:rsidRDefault="00185ED2" w:rsidP="002679F0">
      <w:pPr>
        <w:ind w:left="174" w:right="19"/>
        <w:rPr>
          <w:rFonts w:ascii="Arial" w:hAnsi="Arial" w:cs="Arial"/>
          <w:sz w:val="18"/>
          <w:szCs w:val="18"/>
        </w:rPr>
      </w:pPr>
    </w:p>
    <w:p w:rsidR="002679F0" w:rsidRPr="002679F0" w:rsidRDefault="002679F0" w:rsidP="002679F0">
      <w:pPr>
        <w:spacing w:after="194" w:line="260" w:lineRule="auto"/>
        <w:ind w:left="121"/>
        <w:jc w:val="center"/>
        <w:rPr>
          <w:rFonts w:ascii="Arial" w:hAnsi="Arial" w:cs="Arial"/>
          <w:b/>
          <w:sz w:val="18"/>
          <w:szCs w:val="18"/>
        </w:rPr>
      </w:pPr>
      <w:r w:rsidRPr="002679F0">
        <w:rPr>
          <w:rFonts w:ascii="Arial" w:hAnsi="Arial" w:cs="Arial"/>
          <w:b/>
          <w:sz w:val="18"/>
          <w:szCs w:val="18"/>
        </w:rPr>
        <w:lastRenderedPageBreak/>
        <w:t>Dostava in embalaža</w:t>
      </w:r>
    </w:p>
    <w:p w:rsidR="002679F0" w:rsidRPr="002679F0" w:rsidRDefault="002679F0" w:rsidP="002679F0">
      <w:pPr>
        <w:spacing w:after="3" w:line="265" w:lineRule="auto"/>
        <w:ind w:left="2896" w:right="2823" w:hanging="10"/>
        <w:jc w:val="center"/>
        <w:rPr>
          <w:rFonts w:ascii="Arial" w:hAnsi="Arial" w:cs="Arial"/>
          <w:sz w:val="18"/>
          <w:szCs w:val="18"/>
        </w:rPr>
      </w:pPr>
      <w:r w:rsidRPr="002679F0">
        <w:rPr>
          <w:rFonts w:ascii="Arial" w:hAnsi="Arial" w:cs="Arial"/>
          <w:sz w:val="18"/>
          <w:szCs w:val="18"/>
        </w:rPr>
        <w:t>11. člen</w:t>
      </w:r>
    </w:p>
    <w:p w:rsidR="002679F0" w:rsidRPr="002679F0" w:rsidRDefault="002679F0" w:rsidP="002679F0">
      <w:pPr>
        <w:spacing w:after="236"/>
        <w:ind w:left="121" w:right="19"/>
        <w:rPr>
          <w:rFonts w:ascii="Arial" w:hAnsi="Arial" w:cs="Arial"/>
          <w:sz w:val="18"/>
          <w:szCs w:val="18"/>
        </w:rPr>
      </w:pPr>
      <w:r w:rsidRPr="002679F0">
        <w:rPr>
          <w:rFonts w:ascii="Arial" w:hAnsi="Arial" w:cs="Arial"/>
          <w:sz w:val="18"/>
          <w:szCs w:val="18"/>
        </w:rPr>
        <w:t>Dobavitelj mora prevoz izvajati v skladu z veljavnimi zdravstveno-higienskimi predpisi in zahtevami, ki zagotavljajo kakovost in zdravstveno neoporečnost živil.</w:t>
      </w:r>
    </w:p>
    <w:p w:rsidR="002679F0" w:rsidRPr="002679F0" w:rsidRDefault="002679F0" w:rsidP="002679F0">
      <w:pPr>
        <w:spacing w:after="234"/>
        <w:ind w:left="116" w:right="19"/>
        <w:rPr>
          <w:rFonts w:ascii="Arial" w:hAnsi="Arial" w:cs="Arial"/>
          <w:sz w:val="18"/>
          <w:szCs w:val="18"/>
        </w:rPr>
      </w:pPr>
      <w:r w:rsidRPr="002679F0">
        <w:rPr>
          <w:rFonts w:ascii="Arial" w:hAnsi="Arial" w:cs="Arial"/>
          <w:sz w:val="18"/>
          <w:szCs w:val="18"/>
        </w:rPr>
        <w:t>Vsa živila morajo biti med transportom ustrezno higiensko zavarovana in transportirana v skladu s predpisanimi pogoji, tako da ne pride do prekinitve hladne ali zamrzovalne verige.</w:t>
      </w:r>
    </w:p>
    <w:p w:rsidR="002679F0" w:rsidRPr="002679F0" w:rsidRDefault="002679F0" w:rsidP="002679F0">
      <w:pPr>
        <w:spacing w:after="233"/>
        <w:ind w:left="130" w:right="19"/>
        <w:rPr>
          <w:rFonts w:ascii="Arial" w:hAnsi="Arial" w:cs="Arial"/>
          <w:sz w:val="18"/>
          <w:szCs w:val="18"/>
        </w:rPr>
      </w:pPr>
      <w:r w:rsidRPr="002679F0">
        <w:rPr>
          <w:rFonts w:ascii="Arial" w:hAnsi="Arial" w:cs="Arial"/>
          <w:sz w:val="18"/>
          <w:szCs w:val="18"/>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w:t>
      </w:r>
    </w:p>
    <w:p w:rsidR="002679F0" w:rsidRPr="002679F0" w:rsidRDefault="002679F0" w:rsidP="002679F0">
      <w:pPr>
        <w:spacing w:after="235"/>
        <w:ind w:left="140" w:right="19"/>
        <w:rPr>
          <w:rFonts w:ascii="Arial" w:hAnsi="Arial" w:cs="Arial"/>
          <w:sz w:val="18"/>
          <w:szCs w:val="18"/>
        </w:rPr>
      </w:pPr>
      <w:r w:rsidRPr="002679F0">
        <w:rPr>
          <w:rFonts w:ascii="Arial" w:hAnsi="Arial" w:cs="Arial"/>
          <w:sz w:val="18"/>
          <w:szCs w:val="18"/>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rsidR="002679F0" w:rsidRPr="002679F0" w:rsidRDefault="002679F0" w:rsidP="002679F0">
      <w:pPr>
        <w:spacing w:after="3" w:line="265" w:lineRule="auto"/>
        <w:ind w:left="2896" w:right="2780" w:hanging="10"/>
        <w:jc w:val="center"/>
        <w:rPr>
          <w:rFonts w:ascii="Arial" w:hAnsi="Arial" w:cs="Arial"/>
          <w:sz w:val="18"/>
          <w:szCs w:val="18"/>
        </w:rPr>
      </w:pPr>
      <w:r w:rsidRPr="002679F0">
        <w:rPr>
          <w:rFonts w:ascii="Arial" w:hAnsi="Arial" w:cs="Arial"/>
          <w:sz w:val="18"/>
          <w:szCs w:val="18"/>
        </w:rPr>
        <w:t>12. člen</w:t>
      </w:r>
    </w:p>
    <w:p w:rsidR="002679F0" w:rsidRPr="002679F0" w:rsidRDefault="002679F0" w:rsidP="002679F0">
      <w:pPr>
        <w:spacing w:after="205"/>
        <w:ind w:left="135" w:right="19"/>
        <w:rPr>
          <w:rFonts w:ascii="Arial" w:hAnsi="Arial" w:cs="Arial"/>
          <w:sz w:val="18"/>
          <w:szCs w:val="18"/>
        </w:rPr>
      </w:pPr>
      <w:r w:rsidRPr="002679F0">
        <w:rPr>
          <w:rFonts w:ascii="Arial" w:hAnsi="Arial" w:cs="Arial"/>
          <w:sz w:val="18"/>
          <w:szCs w:val="18"/>
        </w:rPr>
        <w:t>Naročnik prejem živil za posamezno naročilo potrdi s podpisom dobavnice (prevzemnice).</w:t>
      </w:r>
    </w:p>
    <w:p w:rsidR="002679F0" w:rsidRPr="002679F0" w:rsidRDefault="002679F0" w:rsidP="002679F0">
      <w:pPr>
        <w:spacing w:after="212"/>
        <w:ind w:left="140" w:right="19"/>
        <w:rPr>
          <w:rFonts w:ascii="Arial" w:hAnsi="Arial" w:cs="Arial"/>
          <w:sz w:val="18"/>
          <w:szCs w:val="18"/>
        </w:rPr>
      </w:pPr>
      <w:r w:rsidRPr="002679F0">
        <w:rPr>
          <w:rFonts w:ascii="Arial" w:hAnsi="Arial" w:cs="Arial"/>
          <w:sz w:val="18"/>
          <w:szCs w:val="18"/>
        </w:rPr>
        <w:t>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w:t>
      </w:r>
    </w:p>
    <w:p w:rsidR="002679F0" w:rsidRPr="002679F0" w:rsidRDefault="002679F0" w:rsidP="002679F0">
      <w:pPr>
        <w:spacing w:after="234"/>
        <w:ind w:left="150" w:right="19"/>
        <w:rPr>
          <w:rFonts w:ascii="Arial" w:hAnsi="Arial" w:cs="Arial"/>
          <w:sz w:val="18"/>
          <w:szCs w:val="18"/>
        </w:rPr>
      </w:pPr>
      <w:r w:rsidRPr="002679F0">
        <w:rPr>
          <w:rFonts w:ascii="Arial" w:hAnsi="Arial" w:cs="Arial"/>
          <w:sz w:val="18"/>
          <w:szCs w:val="18"/>
        </w:rPr>
        <w:t>Ob prevzemu morata pooblaščeni osebi naročnika in dobavitelja dobavnico (prevzemnico) podpisati in nanjo takoj vpisati očitne pomanjkljivosti in neskladnosti z naročenim (reklamacija).</w:t>
      </w:r>
    </w:p>
    <w:p w:rsidR="002679F0" w:rsidRPr="002679F0" w:rsidRDefault="002679F0" w:rsidP="002679F0">
      <w:pPr>
        <w:spacing w:after="218"/>
        <w:ind w:left="150" w:right="19"/>
        <w:rPr>
          <w:rFonts w:ascii="Arial" w:hAnsi="Arial" w:cs="Arial"/>
          <w:sz w:val="18"/>
          <w:szCs w:val="18"/>
        </w:rPr>
      </w:pPr>
      <w:r w:rsidRPr="002679F0">
        <w:rPr>
          <w:rFonts w:ascii="Arial" w:hAnsi="Arial" w:cs="Arial"/>
          <w:sz w:val="18"/>
          <w:szCs w:val="18"/>
        </w:rPr>
        <w:t>Vse elemente na dobavnici (prevzemnici) lahko naročnik reklamira takoj ali v roku 8 delovnih dni od prevzema živil.</w:t>
      </w:r>
    </w:p>
    <w:p w:rsidR="002679F0" w:rsidRPr="002679F0" w:rsidRDefault="002679F0" w:rsidP="002679F0">
      <w:pPr>
        <w:spacing w:after="237"/>
        <w:ind w:left="154" w:right="19"/>
        <w:rPr>
          <w:rFonts w:ascii="Arial" w:hAnsi="Arial" w:cs="Arial"/>
          <w:sz w:val="18"/>
          <w:szCs w:val="18"/>
        </w:rPr>
      </w:pPr>
      <w:r w:rsidRPr="002679F0">
        <w:rPr>
          <w:rFonts w:ascii="Arial" w:hAnsi="Arial" w:cs="Arial"/>
          <w:sz w:val="18"/>
          <w:szCs w:val="18"/>
        </w:rPr>
        <w:t>Če dobavljena živila ne ustrezajo naročenemu, jih naročnik zavrne-reklamira in zahteva, da dobavitelj dobavi nova, ustrezna, v odzivnem času, ki ga naročnik določi skladno z osmim odstavkom IO. člena.</w:t>
      </w:r>
    </w:p>
    <w:p w:rsidR="002679F0" w:rsidRPr="002679F0" w:rsidRDefault="002679F0" w:rsidP="002679F0">
      <w:pPr>
        <w:spacing w:after="244"/>
        <w:ind w:left="154" w:right="19"/>
        <w:rPr>
          <w:rFonts w:ascii="Arial" w:hAnsi="Arial" w:cs="Arial"/>
          <w:sz w:val="18"/>
          <w:szCs w:val="18"/>
        </w:rPr>
      </w:pPr>
      <w:r w:rsidRPr="002679F0">
        <w:rPr>
          <w:rFonts w:ascii="Arial" w:hAnsi="Arial" w:cs="Arial"/>
          <w:sz w:val="18"/>
          <w:szCs w:val="18"/>
        </w:rPr>
        <w:t>Če količina živil ni ustrezna, naročnik višek glede na naročeno količino zavrne, za manjkajoča živila pa zahteva ponovno dobavo v odzivnem času, opredeljenim skladno z osmim odstavkom IO. člena.</w:t>
      </w:r>
    </w:p>
    <w:p w:rsidR="002679F0" w:rsidRPr="002679F0" w:rsidRDefault="002679F0" w:rsidP="002679F0">
      <w:pPr>
        <w:spacing w:after="247"/>
        <w:ind w:left="154" w:right="19"/>
        <w:rPr>
          <w:rFonts w:ascii="Arial" w:hAnsi="Arial" w:cs="Arial"/>
          <w:sz w:val="18"/>
          <w:szCs w:val="18"/>
        </w:rPr>
      </w:pPr>
      <w:r w:rsidRPr="002679F0">
        <w:rPr>
          <w:rFonts w:ascii="Arial" w:hAnsi="Arial" w:cs="Arial"/>
          <w:sz w:val="18"/>
          <w:szCs w:val="18"/>
        </w:rPr>
        <w:t>Če naročnik neustreznost dostave ugotovi naknadno, o ugotovitvah pripravi reklamacijski zapisnik, ki ga posreduje na elektronski naslov pooblaščenega predstavnika sporazuma in osebe pristojne za sprejem reklamacij s strani dobavitelja. Rok za rešitev reklamacije se določi skladno z osmim odstavkom 10. člena tega sporazuma.</w:t>
      </w:r>
    </w:p>
    <w:p w:rsidR="002679F0" w:rsidRPr="002679F0" w:rsidRDefault="002679F0" w:rsidP="002679F0">
      <w:pPr>
        <w:spacing w:after="3" w:line="260" w:lineRule="auto"/>
        <w:ind w:left="159"/>
        <w:jc w:val="center"/>
        <w:rPr>
          <w:rFonts w:ascii="Arial" w:hAnsi="Arial" w:cs="Arial"/>
          <w:b/>
          <w:sz w:val="18"/>
          <w:szCs w:val="18"/>
        </w:rPr>
      </w:pPr>
      <w:r w:rsidRPr="002679F0">
        <w:rPr>
          <w:rFonts w:ascii="Arial" w:hAnsi="Arial" w:cs="Arial"/>
          <w:b/>
          <w:sz w:val="18"/>
          <w:szCs w:val="18"/>
        </w:rPr>
        <w:t>Podizvajalci</w:t>
      </w:r>
    </w:p>
    <w:p w:rsidR="002679F0" w:rsidRPr="002679F0" w:rsidRDefault="002679F0" w:rsidP="002679F0">
      <w:pPr>
        <w:spacing w:after="3" w:line="265" w:lineRule="auto"/>
        <w:ind w:left="2896" w:right="2746" w:hanging="10"/>
        <w:jc w:val="center"/>
        <w:rPr>
          <w:rFonts w:ascii="Arial" w:hAnsi="Arial" w:cs="Arial"/>
          <w:sz w:val="18"/>
          <w:szCs w:val="18"/>
        </w:rPr>
      </w:pPr>
      <w:r w:rsidRPr="002679F0">
        <w:rPr>
          <w:rFonts w:ascii="Arial" w:hAnsi="Arial" w:cs="Arial"/>
          <w:sz w:val="18"/>
          <w:szCs w:val="18"/>
        </w:rPr>
        <w:t>13. člen</w:t>
      </w:r>
    </w:p>
    <w:p w:rsidR="002679F0" w:rsidRPr="002679F0" w:rsidRDefault="002679F0" w:rsidP="002679F0">
      <w:pPr>
        <w:spacing w:after="216" w:line="260" w:lineRule="auto"/>
        <w:ind w:left="159"/>
        <w:rPr>
          <w:rFonts w:ascii="Arial" w:hAnsi="Arial" w:cs="Arial"/>
          <w:i/>
          <w:sz w:val="18"/>
          <w:szCs w:val="18"/>
        </w:rPr>
      </w:pPr>
      <w:r w:rsidRPr="002679F0">
        <w:rPr>
          <w:rFonts w:ascii="Arial" w:hAnsi="Arial" w:cs="Arial"/>
          <w:i/>
          <w:sz w:val="18"/>
          <w:szCs w:val="18"/>
        </w:rPr>
        <w:t>(Opomba: Določila tega člena veljajo samo v primeru, če bo dobavitelj nastopal skupaj s podizvajalci. V nasprotnem primeru se ta člen in ostali členi sporazuma ustrezno preštevilčijo.)</w:t>
      </w:r>
    </w:p>
    <w:p w:rsidR="002679F0" w:rsidRPr="002679F0" w:rsidRDefault="002679F0" w:rsidP="002679F0">
      <w:pPr>
        <w:ind w:left="164" w:right="19"/>
        <w:rPr>
          <w:rFonts w:ascii="Arial" w:hAnsi="Arial" w:cs="Arial"/>
          <w:sz w:val="18"/>
          <w:szCs w:val="18"/>
        </w:rPr>
      </w:pPr>
      <w:r w:rsidRPr="002679F0">
        <w:rPr>
          <w:rFonts w:ascii="Arial" w:hAnsi="Arial" w:cs="Arial"/>
          <w:sz w:val="18"/>
          <w:szCs w:val="18"/>
        </w:rPr>
        <w:t>Dobavitelj bo dobave iz tega sporazuma izvedel skupaj z naslednjim/i podizvajalcem/i:</w:t>
      </w:r>
    </w:p>
    <w:p w:rsidR="002679F0" w:rsidRPr="002679F0" w:rsidRDefault="002679F0" w:rsidP="002679F0">
      <w:pPr>
        <w:spacing w:after="188"/>
        <w:ind w:left="169" w:right="19"/>
        <w:rPr>
          <w:rFonts w:ascii="Arial" w:hAnsi="Arial" w:cs="Arial"/>
          <w:sz w:val="18"/>
          <w:szCs w:val="18"/>
        </w:rPr>
      </w:pPr>
      <w:r w:rsidRPr="002679F0">
        <w:rPr>
          <w:rFonts w:ascii="Arial" w:hAnsi="Arial" w:cs="Arial"/>
          <w:noProof/>
          <w:sz w:val="18"/>
          <w:szCs w:val="18"/>
        </w:rPr>
        <w:t>____________________________________</w:t>
      </w:r>
      <w:r w:rsidRPr="002679F0">
        <w:rPr>
          <w:rFonts w:ascii="Arial" w:hAnsi="Arial" w:cs="Arial"/>
          <w:sz w:val="18"/>
          <w:szCs w:val="18"/>
        </w:rPr>
        <w:t>(naziv), ____________________ (polni naslov), matična številka. _______________________________, davčna številka/identifikacijska številka za DDV_______________, bo izvedel</w:t>
      </w:r>
      <w:r w:rsidRPr="002679F0">
        <w:rPr>
          <w:rFonts w:ascii="Arial" w:hAnsi="Arial" w:cs="Arial"/>
          <w:noProof/>
          <w:sz w:val="18"/>
          <w:szCs w:val="18"/>
        </w:rPr>
        <w:t xml:space="preserve">____________________________ </w:t>
      </w:r>
      <w:r w:rsidRPr="002679F0">
        <w:rPr>
          <w:rFonts w:ascii="Arial" w:hAnsi="Arial" w:cs="Arial"/>
          <w:sz w:val="18"/>
          <w:szCs w:val="18"/>
        </w:rPr>
        <w:t xml:space="preserve">(navesti predmet in vsako vrsto ter količino del, ki jih bo izvedel </w:t>
      </w:r>
      <w:r w:rsidRPr="002679F0">
        <w:rPr>
          <w:rFonts w:ascii="Arial" w:eastAsia="Calibri" w:hAnsi="Arial" w:cs="Arial"/>
          <w:sz w:val="18"/>
          <w:szCs w:val="18"/>
        </w:rPr>
        <w:t>podizvajalec). Vrednost teh dobav oz. dela znaša _____________EUR. Podizvajalec bo dobave oz. dela izvedel______________________ (navesti kraj izvedbe del) najkasneje do _______/ v roku ________dni od___________.</w:t>
      </w:r>
    </w:p>
    <w:p w:rsidR="002679F0" w:rsidRPr="002679F0" w:rsidRDefault="002679F0" w:rsidP="002679F0">
      <w:pPr>
        <w:pStyle w:val="Heading5"/>
        <w:spacing w:after="238"/>
        <w:ind w:left="182"/>
        <w:rPr>
          <w:rFonts w:ascii="Arial" w:hAnsi="Arial" w:cs="Arial"/>
          <w:sz w:val="18"/>
          <w:szCs w:val="18"/>
        </w:rPr>
      </w:pPr>
      <w:r w:rsidRPr="002679F0">
        <w:rPr>
          <w:rFonts w:ascii="Arial" w:hAnsi="Arial" w:cs="Arial"/>
          <w:sz w:val="18"/>
          <w:szCs w:val="18"/>
        </w:rPr>
        <w:lastRenderedPageBreak/>
        <w:t>(Opomba: Če je podizvajalcev več, se zgornje podatke navede za vsakega podizvajalca posebej in preostalo besedilo tega člena ustrezno spremeni, glede na število podizvajalcev.)</w:t>
      </w:r>
    </w:p>
    <w:p w:rsidR="002679F0" w:rsidRPr="002679F0" w:rsidRDefault="002679F0" w:rsidP="002679F0">
      <w:pPr>
        <w:spacing w:after="258"/>
        <w:ind w:left="178" w:right="91"/>
        <w:rPr>
          <w:rFonts w:ascii="Arial" w:hAnsi="Arial" w:cs="Arial"/>
          <w:sz w:val="18"/>
          <w:szCs w:val="18"/>
        </w:rPr>
      </w:pPr>
      <w:r w:rsidRPr="002679F0">
        <w:rPr>
          <w:rFonts w:ascii="Arial" w:eastAsia="Calibri" w:hAnsi="Arial" w:cs="Arial"/>
          <w:sz w:val="18"/>
          <w:szCs w:val="18"/>
        </w:rPr>
        <w:t>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w:t>
      </w:r>
    </w:p>
    <w:p w:rsidR="002679F0" w:rsidRPr="002679F0" w:rsidRDefault="002679F0" w:rsidP="002679F0">
      <w:pPr>
        <w:spacing w:after="265"/>
        <w:ind w:left="178" w:right="19"/>
        <w:rPr>
          <w:rFonts w:ascii="Arial" w:hAnsi="Arial" w:cs="Arial"/>
          <w:sz w:val="18"/>
          <w:szCs w:val="18"/>
        </w:rPr>
      </w:pPr>
      <w:r w:rsidRPr="002679F0">
        <w:rPr>
          <w:rFonts w:ascii="Arial" w:eastAsia="Calibri" w:hAnsi="Arial" w:cs="Arial"/>
          <w:sz w:val="18"/>
          <w:szCs w:val="18"/>
        </w:rPr>
        <w:t>Zamenjavo podizvajalcev ali vključitev novega podizvajalca stranki sporazuma uredita z aneksom k temu sporazumu.</w:t>
      </w:r>
    </w:p>
    <w:p w:rsidR="002679F0" w:rsidRPr="002679F0" w:rsidRDefault="002679F0" w:rsidP="002679F0">
      <w:pPr>
        <w:spacing w:after="225"/>
        <w:ind w:left="178" w:right="19"/>
        <w:rPr>
          <w:rFonts w:ascii="Arial" w:hAnsi="Arial" w:cs="Arial"/>
          <w:sz w:val="18"/>
          <w:szCs w:val="18"/>
        </w:rPr>
      </w:pPr>
      <w:r w:rsidRPr="002679F0">
        <w:rPr>
          <w:rFonts w:ascii="Arial" w:eastAsia="Calibri" w:hAnsi="Arial" w:cs="Arial"/>
          <w:sz w:val="18"/>
          <w:szCs w:val="18"/>
        </w:rPr>
        <w:t>V razmerju do naročnika dobavitelj v celoti odgovarja za izvedbo dobav, ki so predmet tega sporazuma.</w:t>
      </w:r>
    </w:p>
    <w:p w:rsidR="002679F0" w:rsidRPr="002679F0" w:rsidRDefault="002679F0" w:rsidP="002679F0">
      <w:pPr>
        <w:spacing w:after="232"/>
        <w:ind w:left="168" w:right="91"/>
        <w:rPr>
          <w:rFonts w:ascii="Arial" w:hAnsi="Arial" w:cs="Arial"/>
          <w:sz w:val="18"/>
          <w:szCs w:val="18"/>
        </w:rPr>
      </w:pPr>
      <w:r w:rsidRPr="002679F0">
        <w:rPr>
          <w:rFonts w:ascii="Arial" w:eastAsia="Calibri" w:hAnsi="Arial" w:cs="Arial"/>
          <w:sz w:val="18"/>
          <w:szCs w:val="18"/>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rsidR="002679F0" w:rsidRPr="002679F0" w:rsidRDefault="002679F0" w:rsidP="002679F0">
      <w:pPr>
        <w:spacing w:after="201"/>
        <w:ind w:left="178" w:right="105"/>
        <w:rPr>
          <w:rFonts w:ascii="Arial" w:hAnsi="Arial" w:cs="Arial"/>
          <w:sz w:val="18"/>
          <w:szCs w:val="18"/>
        </w:rPr>
      </w:pPr>
      <w:r w:rsidRPr="002679F0">
        <w:rPr>
          <w:rFonts w:ascii="Arial" w:eastAsia="Calibri" w:hAnsi="Arial" w:cs="Arial"/>
          <w:sz w:val="18"/>
          <w:szCs w:val="18"/>
        </w:rPr>
        <w:t>Dobavitelj mora za vse podizvajalce, ki niso zahtevali neposrednega plačila in za katere neposredno plačilo ni obvezno, naročniku najpozneje v 60 dneh od plačila končnega računa poslati svojo pisno izjavo in pisno izjavo podizvajalca, daje podizvajalec prejel plačilo za izvedena dela po tem sporazumu.</w:t>
      </w:r>
    </w:p>
    <w:p w:rsidR="002679F0" w:rsidRPr="002679F0" w:rsidRDefault="002679F0" w:rsidP="002679F0">
      <w:pPr>
        <w:spacing w:after="57" w:line="265" w:lineRule="auto"/>
        <w:ind w:left="2896" w:right="2794" w:hanging="10"/>
        <w:jc w:val="center"/>
        <w:rPr>
          <w:rFonts w:ascii="Arial" w:hAnsi="Arial" w:cs="Arial"/>
          <w:sz w:val="18"/>
          <w:szCs w:val="18"/>
        </w:rPr>
      </w:pPr>
      <w:r w:rsidRPr="002679F0">
        <w:rPr>
          <w:rFonts w:ascii="Arial" w:eastAsia="Calibri" w:hAnsi="Arial" w:cs="Arial"/>
          <w:sz w:val="18"/>
          <w:szCs w:val="18"/>
        </w:rPr>
        <w:t>14. člen</w:t>
      </w:r>
    </w:p>
    <w:p w:rsidR="002679F0" w:rsidRPr="002679F0" w:rsidRDefault="002679F0" w:rsidP="002679F0">
      <w:pPr>
        <w:spacing w:after="222" w:line="260" w:lineRule="auto"/>
        <w:ind w:left="168" w:right="100"/>
        <w:rPr>
          <w:rFonts w:ascii="Arial" w:hAnsi="Arial" w:cs="Arial"/>
          <w:i/>
          <w:sz w:val="18"/>
          <w:szCs w:val="18"/>
        </w:rPr>
      </w:pPr>
      <w:r w:rsidRPr="002679F0">
        <w:rPr>
          <w:rFonts w:ascii="Arial" w:eastAsia="Calibri" w:hAnsi="Arial" w:cs="Arial"/>
          <w:i/>
          <w:sz w:val="18"/>
          <w:szCs w:val="18"/>
        </w:rPr>
        <w:t>(Opomba: Določila tega člena veljajo samo v primeru, če bo dobavitelj nastopal skupaj s podizvajalci, ki so zahtevali neposredno plačilo s strani naročnika. V nasprotnem primeru se ta člen in ostali členi sporazuma ustrezno preštevilčijo.)</w:t>
      </w:r>
    </w:p>
    <w:p w:rsidR="002679F0" w:rsidRPr="002679F0" w:rsidRDefault="002679F0" w:rsidP="002679F0">
      <w:pPr>
        <w:spacing w:line="360" w:lineRule="auto"/>
        <w:ind w:left="178" w:right="19"/>
        <w:rPr>
          <w:rFonts w:ascii="Arial" w:hAnsi="Arial" w:cs="Arial"/>
          <w:sz w:val="18"/>
          <w:szCs w:val="18"/>
        </w:rPr>
      </w:pPr>
      <w:r w:rsidRPr="002679F0">
        <w:rPr>
          <w:rFonts w:ascii="Arial" w:eastAsia="Calibri" w:hAnsi="Arial" w:cs="Arial"/>
          <w:sz w:val="18"/>
          <w:szCs w:val="18"/>
        </w:rPr>
        <w:t>Dobavitelj je naročniku v ponudbi priložil zahteve za neposredno plačilo za naslednj-ega/-e podizvajalc-a/e:</w:t>
      </w:r>
    </w:p>
    <w:p w:rsidR="002679F0" w:rsidRPr="002679F0" w:rsidRDefault="002679F0" w:rsidP="002679F0">
      <w:pPr>
        <w:spacing w:after="144" w:line="360" w:lineRule="auto"/>
        <w:ind w:left="178"/>
        <w:rPr>
          <w:rFonts w:ascii="Arial" w:hAnsi="Arial" w:cs="Arial"/>
          <w:sz w:val="18"/>
          <w:szCs w:val="18"/>
        </w:rPr>
      </w:pPr>
      <w:r w:rsidRPr="002679F0">
        <w:rPr>
          <w:rFonts w:ascii="Arial" w:hAnsi="Arial" w:cs="Arial"/>
          <w:sz w:val="18"/>
          <w:szCs w:val="18"/>
        </w:rPr>
        <w:t>________________________________________________________________________________________________________________________________________________________________________________</w:t>
      </w:r>
    </w:p>
    <w:p w:rsidR="002679F0" w:rsidRPr="002679F0" w:rsidRDefault="002679F0" w:rsidP="002679F0">
      <w:pPr>
        <w:spacing w:after="230"/>
        <w:ind w:left="173" w:right="100"/>
        <w:rPr>
          <w:rFonts w:ascii="Arial" w:hAnsi="Arial" w:cs="Arial"/>
          <w:sz w:val="18"/>
          <w:szCs w:val="18"/>
        </w:rPr>
      </w:pPr>
      <w:r w:rsidRPr="002679F0">
        <w:rPr>
          <w:rFonts w:ascii="Arial" w:eastAsia="Calibri" w:hAnsi="Arial" w:cs="Arial"/>
          <w:sz w:val="18"/>
          <w:szCs w:val="18"/>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w:t>
      </w:r>
    </w:p>
    <w:p w:rsidR="002679F0" w:rsidRPr="002679F0" w:rsidRDefault="002679F0" w:rsidP="002679F0">
      <w:pPr>
        <w:spacing w:after="178" w:line="232" w:lineRule="auto"/>
        <w:ind w:left="130" w:right="105" w:hanging="10"/>
        <w:rPr>
          <w:rFonts w:ascii="Arial" w:hAnsi="Arial" w:cs="Arial"/>
          <w:noProof/>
          <w:sz w:val="18"/>
          <w:szCs w:val="18"/>
        </w:rPr>
      </w:pPr>
      <w:r w:rsidRPr="002679F0">
        <w:rPr>
          <w:rFonts w:ascii="Arial" w:eastAsia="Calibri" w:hAnsi="Arial" w:cs="Arial"/>
          <w:sz w:val="18"/>
          <w:szCs w:val="18"/>
        </w:rPr>
        <w:t xml:space="preserve">Naročnik bo potrjene račune podizvajalcev poravnal neposredno podizvajalcem na način in v roku kot je dogovorjeno za plačilo dobavitelju v 5. členu tega sporazuma, na njegov transakcijski račun: </w:t>
      </w:r>
    </w:p>
    <w:p w:rsidR="002679F0" w:rsidRPr="002679F0" w:rsidRDefault="002679F0" w:rsidP="00784AF9">
      <w:pPr>
        <w:pStyle w:val="ListParagraph"/>
        <w:numPr>
          <w:ilvl w:val="0"/>
          <w:numId w:val="77"/>
        </w:numPr>
        <w:spacing w:after="237" w:line="232" w:lineRule="auto"/>
        <w:ind w:left="173" w:right="19"/>
        <w:rPr>
          <w:rFonts w:ascii="Arial" w:hAnsi="Arial" w:cs="Arial"/>
          <w:sz w:val="18"/>
          <w:szCs w:val="18"/>
        </w:rPr>
      </w:pPr>
      <w:r w:rsidRPr="002679F0">
        <w:rPr>
          <w:rFonts w:ascii="Arial" w:eastAsia="Calibri" w:hAnsi="Arial" w:cs="Arial"/>
          <w:sz w:val="18"/>
          <w:szCs w:val="18"/>
        </w:rPr>
        <w:t xml:space="preserve">podizvajalcu _________________ na transakcijski račun št.________________ pri ______________, </w:t>
      </w:r>
    </w:p>
    <w:p w:rsidR="002679F0" w:rsidRPr="002679F0" w:rsidRDefault="002679F0" w:rsidP="00784AF9">
      <w:pPr>
        <w:pStyle w:val="ListParagraph"/>
        <w:numPr>
          <w:ilvl w:val="0"/>
          <w:numId w:val="77"/>
        </w:numPr>
        <w:spacing w:after="237" w:line="232" w:lineRule="auto"/>
        <w:ind w:left="173" w:right="19"/>
        <w:rPr>
          <w:rFonts w:ascii="Arial" w:hAnsi="Arial" w:cs="Arial"/>
          <w:sz w:val="18"/>
          <w:szCs w:val="18"/>
        </w:rPr>
      </w:pPr>
      <w:r w:rsidRPr="002679F0">
        <w:rPr>
          <w:rFonts w:ascii="Arial" w:eastAsia="Calibri" w:hAnsi="Arial" w:cs="Arial"/>
          <w:sz w:val="18"/>
          <w:szCs w:val="18"/>
        </w:rPr>
        <w:t xml:space="preserve">podizvajalcu _________________ na transakcijski račun št.________________ pri ______________, </w:t>
      </w:r>
    </w:p>
    <w:p w:rsidR="002679F0" w:rsidRPr="002679F0" w:rsidRDefault="002679F0" w:rsidP="00784AF9">
      <w:pPr>
        <w:pStyle w:val="ListParagraph"/>
        <w:numPr>
          <w:ilvl w:val="0"/>
          <w:numId w:val="77"/>
        </w:numPr>
        <w:spacing w:after="237" w:line="232" w:lineRule="auto"/>
        <w:ind w:left="173" w:right="19"/>
        <w:rPr>
          <w:rFonts w:ascii="Arial" w:hAnsi="Arial" w:cs="Arial"/>
          <w:sz w:val="18"/>
          <w:szCs w:val="18"/>
        </w:rPr>
      </w:pPr>
      <w:r w:rsidRPr="002679F0">
        <w:rPr>
          <w:rFonts w:ascii="Arial" w:eastAsia="Calibri" w:hAnsi="Arial" w:cs="Arial"/>
          <w:sz w:val="18"/>
          <w:szCs w:val="18"/>
        </w:rPr>
        <w:t xml:space="preserve">podizvajalcu _________________ na transakcijski račun št.________________ pri ______________. </w:t>
      </w:r>
    </w:p>
    <w:p w:rsidR="002679F0" w:rsidRPr="002679F0" w:rsidRDefault="002679F0" w:rsidP="002679F0">
      <w:pPr>
        <w:pStyle w:val="ListParagraph"/>
        <w:spacing w:after="237" w:line="232" w:lineRule="auto"/>
        <w:ind w:left="173" w:right="19"/>
        <w:rPr>
          <w:rFonts w:ascii="Arial" w:eastAsia="Calibri" w:hAnsi="Arial" w:cs="Arial"/>
          <w:sz w:val="18"/>
          <w:szCs w:val="18"/>
        </w:rPr>
      </w:pPr>
    </w:p>
    <w:p w:rsidR="002679F0" w:rsidRPr="002679F0" w:rsidRDefault="002679F0" w:rsidP="002679F0">
      <w:pPr>
        <w:pStyle w:val="ListParagraph"/>
        <w:spacing w:after="237" w:line="232" w:lineRule="auto"/>
        <w:ind w:left="173" w:right="19"/>
        <w:rPr>
          <w:rFonts w:ascii="Arial" w:hAnsi="Arial" w:cs="Arial"/>
          <w:b/>
          <w:sz w:val="18"/>
          <w:szCs w:val="18"/>
        </w:rPr>
      </w:pPr>
      <w:r w:rsidRPr="002679F0">
        <w:rPr>
          <w:rFonts w:ascii="Arial" w:eastAsia="Calibri" w:hAnsi="Arial" w:cs="Arial"/>
          <w:sz w:val="18"/>
          <w:szCs w:val="18"/>
        </w:rPr>
        <w:t>V primeru plačilne zamude naročnika pri plačilu, lahko podizvajalec za čas zamude zaračuna zakonite zamudne obresti.</w:t>
      </w:r>
    </w:p>
    <w:p w:rsidR="002679F0" w:rsidRPr="002679F0" w:rsidRDefault="002679F0" w:rsidP="002679F0">
      <w:pPr>
        <w:spacing w:after="3" w:line="260" w:lineRule="auto"/>
        <w:ind w:left="173"/>
        <w:jc w:val="center"/>
        <w:rPr>
          <w:rFonts w:ascii="Arial" w:hAnsi="Arial" w:cs="Arial"/>
          <w:b/>
          <w:sz w:val="18"/>
          <w:szCs w:val="18"/>
        </w:rPr>
      </w:pPr>
      <w:r w:rsidRPr="002679F0">
        <w:rPr>
          <w:rFonts w:ascii="Arial" w:eastAsia="Calibri" w:hAnsi="Arial" w:cs="Arial"/>
          <w:b/>
          <w:sz w:val="18"/>
          <w:szCs w:val="18"/>
        </w:rPr>
        <w:t>Pogodbena kazen</w:t>
      </w:r>
    </w:p>
    <w:p w:rsidR="002679F0" w:rsidRPr="002679F0" w:rsidRDefault="002679F0" w:rsidP="002679F0">
      <w:pPr>
        <w:spacing w:after="3" w:line="265" w:lineRule="auto"/>
        <w:ind w:left="2896" w:right="2813" w:hanging="10"/>
        <w:jc w:val="center"/>
        <w:rPr>
          <w:rFonts w:ascii="Arial" w:hAnsi="Arial" w:cs="Arial"/>
          <w:sz w:val="18"/>
          <w:szCs w:val="18"/>
        </w:rPr>
      </w:pPr>
      <w:r w:rsidRPr="002679F0">
        <w:rPr>
          <w:rFonts w:ascii="Arial" w:eastAsia="Calibri" w:hAnsi="Arial" w:cs="Arial"/>
          <w:sz w:val="18"/>
          <w:szCs w:val="18"/>
        </w:rPr>
        <w:t>15. člen</w:t>
      </w:r>
    </w:p>
    <w:p w:rsidR="002679F0" w:rsidRPr="002679F0" w:rsidRDefault="002679F0" w:rsidP="002679F0">
      <w:pPr>
        <w:spacing w:after="21" w:line="232" w:lineRule="auto"/>
        <w:ind w:left="130" w:hanging="10"/>
        <w:rPr>
          <w:rFonts w:ascii="Arial" w:hAnsi="Arial" w:cs="Arial"/>
          <w:sz w:val="18"/>
          <w:szCs w:val="18"/>
        </w:rPr>
      </w:pPr>
      <w:r w:rsidRPr="002679F0">
        <w:rPr>
          <w:rFonts w:ascii="Arial" w:hAnsi="Arial" w:cs="Arial"/>
          <w:sz w:val="18"/>
          <w:szCs w:val="18"/>
        </w:rPr>
        <w:t>Naročnik dobavitelju zaračuna pogodbeno kazen v višini stroška nadomestnega nakupa in v višini stroška vračila živil v primerih, ko ta dobave ne izvrši ali ne izvrši ustrezno ali reklamacije ne reši niti po pozivu k ponovni dobavi ob reklamaciji, in sicer:</w:t>
      </w:r>
    </w:p>
    <w:p w:rsidR="00185ED2" w:rsidRDefault="002679F0" w:rsidP="00784AF9">
      <w:pPr>
        <w:pStyle w:val="ListParagraph"/>
        <w:numPr>
          <w:ilvl w:val="0"/>
          <w:numId w:val="94"/>
        </w:numPr>
        <w:spacing w:after="247" w:line="248" w:lineRule="auto"/>
        <w:ind w:right="19"/>
        <w:jc w:val="both"/>
        <w:rPr>
          <w:rFonts w:ascii="Arial" w:hAnsi="Arial" w:cs="Arial"/>
          <w:sz w:val="18"/>
          <w:szCs w:val="18"/>
        </w:rPr>
      </w:pPr>
      <w:r w:rsidRPr="00185ED2">
        <w:rPr>
          <w:rFonts w:ascii="Arial" w:hAnsi="Arial" w:cs="Arial"/>
          <w:sz w:val="18"/>
          <w:szCs w:val="18"/>
        </w:rPr>
        <w:t xml:space="preserve">če dobavitelj naročniku dobavi živila, ki ne ustrezajo dogovorjeni vrsti, zahtevani dobavljivi enoti ali kakovosti, </w:t>
      </w:r>
    </w:p>
    <w:p w:rsidR="00185ED2" w:rsidRDefault="002679F0" w:rsidP="00784AF9">
      <w:pPr>
        <w:pStyle w:val="ListParagraph"/>
        <w:numPr>
          <w:ilvl w:val="0"/>
          <w:numId w:val="94"/>
        </w:numPr>
        <w:spacing w:after="247" w:line="248" w:lineRule="auto"/>
        <w:ind w:right="19"/>
        <w:jc w:val="both"/>
        <w:rPr>
          <w:rFonts w:ascii="Arial" w:hAnsi="Arial" w:cs="Arial"/>
          <w:sz w:val="18"/>
          <w:szCs w:val="18"/>
        </w:rPr>
      </w:pPr>
      <w:r w:rsidRPr="00185ED2">
        <w:rPr>
          <w:rFonts w:ascii="Arial" w:hAnsi="Arial" w:cs="Arial"/>
          <w:sz w:val="18"/>
          <w:szCs w:val="18"/>
        </w:rPr>
        <w:t xml:space="preserve">če dobavitelj ne dobavi živil ob dogovorjenem času, </w:t>
      </w:r>
    </w:p>
    <w:p w:rsidR="002679F0" w:rsidRPr="00185ED2" w:rsidRDefault="002679F0" w:rsidP="00784AF9">
      <w:pPr>
        <w:pStyle w:val="ListParagraph"/>
        <w:numPr>
          <w:ilvl w:val="0"/>
          <w:numId w:val="94"/>
        </w:numPr>
        <w:spacing w:after="247" w:line="248" w:lineRule="auto"/>
        <w:ind w:right="19"/>
        <w:jc w:val="both"/>
        <w:rPr>
          <w:rFonts w:ascii="Arial" w:hAnsi="Arial" w:cs="Arial"/>
          <w:sz w:val="18"/>
          <w:szCs w:val="18"/>
        </w:rPr>
      </w:pPr>
      <w:r w:rsidRPr="00185ED2">
        <w:rPr>
          <w:rFonts w:ascii="Arial" w:hAnsi="Arial" w:cs="Arial"/>
          <w:sz w:val="18"/>
          <w:szCs w:val="18"/>
        </w:rPr>
        <w:t>če dobavitelj ne dobavi živil na dogovorjen način, to je v skladu z zdravstveno sanitarnimi predpisi oziroma po pravilih HACCP.</w:t>
      </w:r>
    </w:p>
    <w:p w:rsidR="002679F0" w:rsidRPr="002679F0" w:rsidRDefault="002679F0" w:rsidP="002679F0">
      <w:pPr>
        <w:spacing w:after="159"/>
        <w:ind w:left="144" w:right="19"/>
        <w:rPr>
          <w:rFonts w:ascii="Arial" w:hAnsi="Arial" w:cs="Arial"/>
          <w:sz w:val="18"/>
          <w:szCs w:val="18"/>
        </w:rPr>
      </w:pPr>
      <w:r w:rsidRPr="002679F0">
        <w:rPr>
          <w:rFonts w:ascii="Arial" w:hAnsi="Arial" w:cs="Arial"/>
          <w:sz w:val="18"/>
          <w:szCs w:val="18"/>
        </w:rPr>
        <w:lastRenderedPageBreak/>
        <w:t>V primerih iz prejšnjega odstavka naročnik dobavitelju neustrezna živila vrne (ne velja v primeru, ko dobava ni bila izvršena), nakup pa opravi na trgu.</w:t>
      </w:r>
    </w:p>
    <w:p w:rsidR="002679F0" w:rsidRPr="002679F0" w:rsidRDefault="002679F0" w:rsidP="002679F0">
      <w:pPr>
        <w:spacing w:after="181"/>
        <w:ind w:left="139" w:right="19"/>
        <w:rPr>
          <w:rFonts w:ascii="Arial" w:hAnsi="Arial" w:cs="Arial"/>
          <w:sz w:val="18"/>
          <w:szCs w:val="18"/>
        </w:rPr>
      </w:pPr>
      <w:r w:rsidRPr="002679F0">
        <w:rPr>
          <w:rFonts w:ascii="Arial" w:hAnsi="Arial" w:cs="Arial"/>
          <w:sz w:val="18"/>
          <w:szCs w:val="18"/>
        </w:rPr>
        <w:t xml:space="preserve">Naročnik dobavitelju zaračuna pogodbeno kazen v višini 10% vrednosti dobave živil, ki je v povratni embalaži </w:t>
      </w:r>
      <w:r w:rsidRPr="002679F0">
        <w:rPr>
          <w:rFonts w:ascii="Arial" w:hAnsi="Arial" w:cs="Arial"/>
          <w:i/>
          <w:sz w:val="18"/>
          <w:szCs w:val="18"/>
        </w:rPr>
        <w:t>(Opcijsko: in nepovratni embalaži (opomba: velja v primeru, da naročnik zahteva odvoz tudi za nepovratno embalažo))</w:t>
      </w:r>
      <w:r w:rsidRPr="002679F0">
        <w:rPr>
          <w:rFonts w:ascii="Arial" w:hAnsi="Arial" w:cs="Arial"/>
          <w:sz w:val="18"/>
          <w:szCs w:val="18"/>
        </w:rPr>
        <w:t>, če dobavitelj te embalaže ne prevzame v roku, opredeljenim s tem sporazumom oziroma razpisni dokumentaciji.</w:t>
      </w:r>
    </w:p>
    <w:p w:rsidR="002679F0" w:rsidRPr="002679F0" w:rsidRDefault="002679F0" w:rsidP="002679F0">
      <w:pPr>
        <w:spacing w:after="177"/>
        <w:ind w:left="149" w:right="19"/>
        <w:rPr>
          <w:rFonts w:ascii="Arial" w:hAnsi="Arial" w:cs="Arial"/>
          <w:sz w:val="18"/>
          <w:szCs w:val="18"/>
        </w:rPr>
      </w:pPr>
      <w:r w:rsidRPr="002679F0">
        <w:rPr>
          <w:rFonts w:ascii="Arial" w:hAnsi="Arial" w:cs="Arial"/>
          <w:sz w:val="18"/>
          <w:szCs w:val="18"/>
        </w:rPr>
        <w:t>Pogodbena kazen se obračuna po nastanku zamude v računu, in sicer kot znižanje realizacije v dogovorjenem znesku. V računu mora biti pogodbena kazen posebej prikazana.</w:t>
      </w:r>
    </w:p>
    <w:p w:rsidR="002679F0" w:rsidRPr="002679F0" w:rsidRDefault="002679F0" w:rsidP="002679F0">
      <w:pPr>
        <w:spacing w:after="242"/>
        <w:ind w:left="149" w:right="19"/>
        <w:rPr>
          <w:rFonts w:ascii="Arial" w:hAnsi="Arial" w:cs="Arial"/>
          <w:sz w:val="18"/>
          <w:szCs w:val="18"/>
        </w:rPr>
      </w:pPr>
      <w:r w:rsidRPr="002679F0">
        <w:rPr>
          <w:rFonts w:ascii="Arial" w:hAnsi="Arial" w:cs="Arial"/>
          <w:sz w:val="18"/>
          <w:szCs w:val="18"/>
        </w:rPr>
        <w:t>Plačilo pogodbene kazni dobavitelja ne odvezuje od izpolnitve pogodbenih obveznosti.</w:t>
      </w:r>
    </w:p>
    <w:p w:rsidR="002679F0" w:rsidRPr="002679F0" w:rsidRDefault="002679F0" w:rsidP="002679F0">
      <w:pPr>
        <w:spacing w:after="400"/>
        <w:ind w:left="149" w:right="19"/>
        <w:rPr>
          <w:rFonts w:ascii="Arial" w:hAnsi="Arial" w:cs="Arial"/>
          <w:sz w:val="18"/>
          <w:szCs w:val="18"/>
        </w:rPr>
      </w:pPr>
      <w:r w:rsidRPr="002679F0">
        <w:rPr>
          <w:rFonts w:ascii="Arial" w:hAnsi="Arial" w:cs="Arial"/>
          <w:sz w:val="18"/>
          <w:szCs w:val="18"/>
        </w:rPr>
        <w:t>Če naročniku nastane večja škoda kotje pogodbena kazen, je dobavitelj dolžan plačati naročniku tudi razliko do popolne odškodnine.</w:t>
      </w:r>
    </w:p>
    <w:p w:rsidR="002679F0" w:rsidRPr="002679F0" w:rsidRDefault="002679F0" w:rsidP="002679F0">
      <w:pPr>
        <w:spacing w:after="26" w:line="265" w:lineRule="auto"/>
        <w:ind w:left="2896" w:right="2765" w:hanging="10"/>
        <w:jc w:val="center"/>
        <w:rPr>
          <w:rFonts w:ascii="Arial" w:hAnsi="Arial" w:cs="Arial"/>
          <w:sz w:val="18"/>
          <w:szCs w:val="18"/>
        </w:rPr>
      </w:pPr>
      <w:r w:rsidRPr="002679F0">
        <w:rPr>
          <w:rFonts w:ascii="Arial" w:hAnsi="Arial" w:cs="Arial"/>
          <w:sz w:val="18"/>
          <w:szCs w:val="18"/>
        </w:rPr>
        <w:t>16. člen</w:t>
      </w:r>
    </w:p>
    <w:p w:rsidR="002679F0" w:rsidRPr="002679F0" w:rsidRDefault="002679F0" w:rsidP="002679F0">
      <w:pPr>
        <w:ind w:left="144" w:right="19"/>
        <w:rPr>
          <w:rFonts w:ascii="Arial" w:hAnsi="Arial" w:cs="Arial"/>
          <w:sz w:val="18"/>
          <w:szCs w:val="18"/>
        </w:rPr>
      </w:pPr>
      <w:r w:rsidRPr="002679F0">
        <w:rPr>
          <w:rFonts w:ascii="Arial" w:hAnsi="Arial" w:cs="Arial"/>
          <w:sz w:val="18"/>
          <w:szCs w:val="18"/>
        </w:rPr>
        <w:t>Naročnik odstopi od sporazuma v primeru, da dobavitelj dvakrat krši sledeče obveznosti:</w:t>
      </w:r>
    </w:p>
    <w:p w:rsidR="002679F0" w:rsidRPr="002679F0" w:rsidRDefault="002679F0" w:rsidP="00784AF9">
      <w:pPr>
        <w:numPr>
          <w:ilvl w:val="0"/>
          <w:numId w:val="78"/>
        </w:numPr>
        <w:spacing w:after="5" w:line="248" w:lineRule="auto"/>
        <w:ind w:right="19" w:hanging="341"/>
        <w:jc w:val="both"/>
        <w:rPr>
          <w:rFonts w:ascii="Arial" w:hAnsi="Arial" w:cs="Arial"/>
          <w:sz w:val="18"/>
          <w:szCs w:val="18"/>
        </w:rPr>
      </w:pPr>
      <w:r w:rsidRPr="002679F0">
        <w:rPr>
          <w:rFonts w:ascii="Arial" w:hAnsi="Arial" w:cs="Arial"/>
          <w:sz w:val="18"/>
          <w:szCs w:val="18"/>
        </w:rPr>
        <w:t>če se dobavitelj v času trajanja sporazuma ne odzove na naročilo naročnika ali</w:t>
      </w:r>
    </w:p>
    <w:p w:rsidR="002679F0" w:rsidRPr="002679F0" w:rsidRDefault="002679F0" w:rsidP="00784AF9">
      <w:pPr>
        <w:numPr>
          <w:ilvl w:val="0"/>
          <w:numId w:val="78"/>
        </w:numPr>
        <w:spacing w:after="37" w:line="248" w:lineRule="auto"/>
        <w:ind w:right="19" w:hanging="341"/>
        <w:jc w:val="both"/>
        <w:rPr>
          <w:rFonts w:ascii="Arial" w:hAnsi="Arial" w:cs="Arial"/>
          <w:sz w:val="18"/>
          <w:szCs w:val="18"/>
        </w:rPr>
      </w:pPr>
      <w:r w:rsidRPr="002679F0">
        <w:rPr>
          <w:rFonts w:ascii="Arial" w:hAnsi="Arial" w:cs="Arial"/>
          <w:sz w:val="18"/>
          <w:szCs w:val="18"/>
        </w:rPr>
        <w:t>če dobavitelj naročniku v času trajanja sporazuma ne dobavi — preda živil ob dogovorjeni uri ali na dogovorjenem kraju ali na dogovorjen dan ali dogovorjen način ali</w:t>
      </w:r>
    </w:p>
    <w:p w:rsidR="002679F0" w:rsidRPr="002679F0" w:rsidRDefault="002679F0" w:rsidP="00784AF9">
      <w:pPr>
        <w:numPr>
          <w:ilvl w:val="0"/>
          <w:numId w:val="78"/>
        </w:numPr>
        <w:spacing w:after="5" w:line="248" w:lineRule="auto"/>
        <w:ind w:right="19" w:hanging="341"/>
        <w:jc w:val="both"/>
        <w:rPr>
          <w:rFonts w:ascii="Arial" w:hAnsi="Arial" w:cs="Arial"/>
          <w:sz w:val="18"/>
          <w:szCs w:val="18"/>
        </w:rPr>
      </w:pPr>
      <w:r w:rsidRPr="002679F0">
        <w:rPr>
          <w:rFonts w:ascii="Arial" w:hAnsi="Arial" w:cs="Arial"/>
          <w:sz w:val="18"/>
          <w:szCs w:val="18"/>
        </w:rPr>
        <w:t>če dobavitelj ne reši reklamacije v odzivnem času, ki je opredeljen skladno s tem sporazumom ali</w:t>
      </w:r>
    </w:p>
    <w:p w:rsidR="002679F0" w:rsidRPr="002679F0" w:rsidRDefault="002679F0" w:rsidP="00784AF9">
      <w:pPr>
        <w:numPr>
          <w:ilvl w:val="0"/>
          <w:numId w:val="78"/>
        </w:numPr>
        <w:spacing w:after="293" w:line="248" w:lineRule="auto"/>
        <w:ind w:right="19" w:hanging="341"/>
        <w:jc w:val="both"/>
        <w:rPr>
          <w:rFonts w:ascii="Arial" w:hAnsi="Arial" w:cs="Arial"/>
          <w:sz w:val="18"/>
          <w:szCs w:val="18"/>
        </w:rPr>
      </w:pPr>
      <w:r w:rsidRPr="002679F0">
        <w:rPr>
          <w:rFonts w:ascii="Arial" w:hAnsi="Arial" w:cs="Arial"/>
          <w:sz w:val="18"/>
          <w:szCs w:val="18"/>
        </w:rPr>
        <w:t>če dobavitelj v času trajanja sporazuma dobavi živila, ki ne ustrezajo dogovorjeni vrsti ali kakovosti ali količini ali dobavljivi enoti ali zdravstveno-higienskim standardom in jih na zahtevo naročnika ni zamenjal v odzivnem času, ki je opredeljen v reklamaciji.</w:t>
      </w:r>
    </w:p>
    <w:p w:rsidR="002679F0" w:rsidRPr="002679F0" w:rsidRDefault="002679F0" w:rsidP="002679F0">
      <w:pPr>
        <w:spacing w:after="47"/>
        <w:ind w:left="144" w:right="19"/>
        <w:rPr>
          <w:rFonts w:ascii="Arial" w:hAnsi="Arial" w:cs="Arial"/>
          <w:sz w:val="18"/>
          <w:szCs w:val="18"/>
        </w:rPr>
      </w:pPr>
      <w:r w:rsidRPr="002679F0">
        <w:rPr>
          <w:rFonts w:ascii="Arial" w:hAnsi="Arial" w:cs="Arial"/>
          <w:sz w:val="18"/>
          <w:szCs w:val="18"/>
        </w:rPr>
        <w:t>Naročnik odstopi od sporazuma tudi v naslednjih primerih:</w:t>
      </w:r>
    </w:p>
    <w:p w:rsidR="002679F0" w:rsidRPr="002679F0" w:rsidRDefault="002679F0" w:rsidP="00784AF9">
      <w:pPr>
        <w:numPr>
          <w:ilvl w:val="0"/>
          <w:numId w:val="79"/>
        </w:numPr>
        <w:spacing w:after="5" w:line="248" w:lineRule="auto"/>
        <w:ind w:right="19" w:hanging="264"/>
        <w:jc w:val="both"/>
        <w:rPr>
          <w:rFonts w:ascii="Arial" w:hAnsi="Arial" w:cs="Arial"/>
          <w:sz w:val="18"/>
          <w:szCs w:val="18"/>
        </w:rPr>
      </w:pPr>
      <w:r w:rsidRPr="002679F0">
        <w:rPr>
          <w:rFonts w:ascii="Arial" w:hAnsi="Arial" w:cs="Arial"/>
          <w:sz w:val="18"/>
          <w:szCs w:val="18"/>
        </w:rPr>
        <w:t>če naročnik v času izvajanja tega sporazuma dobavitelja devetkrat pozove k reševanju reklamacije, ker dobavitelj naročniku v času trajanja sporazuma ne dobavi — preda živil ob dogovorjeni uri, na dogovorjenem kraju, na dogovorjen dan ali dogovorjen način ali</w:t>
      </w:r>
    </w:p>
    <w:p w:rsidR="00185ED2" w:rsidRDefault="002679F0" w:rsidP="00784AF9">
      <w:pPr>
        <w:numPr>
          <w:ilvl w:val="0"/>
          <w:numId w:val="79"/>
        </w:numPr>
        <w:spacing w:after="36" w:line="248" w:lineRule="auto"/>
        <w:ind w:right="19" w:hanging="264"/>
        <w:jc w:val="both"/>
        <w:rPr>
          <w:rFonts w:ascii="Arial" w:hAnsi="Arial" w:cs="Arial"/>
          <w:sz w:val="18"/>
          <w:szCs w:val="18"/>
        </w:rPr>
      </w:pPr>
      <w:r w:rsidRPr="002679F0">
        <w:rPr>
          <w:rFonts w:ascii="Arial" w:hAnsi="Arial" w:cs="Arial"/>
          <w:sz w:val="18"/>
          <w:szCs w:val="18"/>
        </w:rPr>
        <w:t>če dobavitelj naročniku v času trajanja sporazuma trikrat ne prevzame embalaže v roku, opredeljenim s tem sporazumom oz. razpisno dokumentacijo ali</w:t>
      </w:r>
    </w:p>
    <w:p w:rsidR="00185ED2" w:rsidRDefault="002679F0" w:rsidP="00784AF9">
      <w:pPr>
        <w:numPr>
          <w:ilvl w:val="0"/>
          <w:numId w:val="79"/>
        </w:numPr>
        <w:spacing w:after="36" w:line="248" w:lineRule="auto"/>
        <w:ind w:right="19" w:hanging="264"/>
        <w:jc w:val="both"/>
        <w:rPr>
          <w:rFonts w:ascii="Arial" w:hAnsi="Arial" w:cs="Arial"/>
          <w:sz w:val="18"/>
          <w:szCs w:val="18"/>
        </w:rPr>
      </w:pPr>
      <w:r w:rsidRPr="00185ED2">
        <w:rPr>
          <w:rFonts w:ascii="Arial" w:hAnsi="Arial" w:cs="Arial"/>
          <w:sz w:val="18"/>
          <w:szCs w:val="18"/>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rsidR="00185ED2" w:rsidRDefault="002679F0" w:rsidP="00784AF9">
      <w:pPr>
        <w:numPr>
          <w:ilvl w:val="0"/>
          <w:numId w:val="79"/>
        </w:numPr>
        <w:spacing w:after="36" w:line="248" w:lineRule="auto"/>
        <w:ind w:right="19" w:hanging="264"/>
        <w:jc w:val="both"/>
        <w:rPr>
          <w:rFonts w:ascii="Arial" w:hAnsi="Arial" w:cs="Arial"/>
          <w:sz w:val="18"/>
          <w:szCs w:val="18"/>
        </w:rPr>
      </w:pPr>
      <w:r w:rsidRPr="00185ED2">
        <w:rPr>
          <w:rFonts w:ascii="Arial" w:hAnsi="Arial" w:cs="Arial"/>
          <w:sz w:val="18"/>
          <w:szCs w:val="18"/>
        </w:rPr>
        <w:t>če dobavitelj ne upošteva pravil in pogojev v zvezi s prevozi živil ali</w:t>
      </w:r>
    </w:p>
    <w:p w:rsidR="00185ED2" w:rsidRDefault="002679F0" w:rsidP="00784AF9">
      <w:pPr>
        <w:numPr>
          <w:ilvl w:val="0"/>
          <w:numId w:val="79"/>
        </w:numPr>
        <w:spacing w:after="36" w:line="248" w:lineRule="auto"/>
        <w:ind w:right="19" w:hanging="264"/>
        <w:jc w:val="both"/>
        <w:rPr>
          <w:rFonts w:ascii="Arial" w:hAnsi="Arial" w:cs="Arial"/>
          <w:sz w:val="18"/>
          <w:szCs w:val="18"/>
        </w:rPr>
      </w:pPr>
      <w:r w:rsidRPr="00185ED2">
        <w:rPr>
          <w:rFonts w:ascii="Arial" w:hAnsi="Arial" w:cs="Arial"/>
          <w:sz w:val="18"/>
          <w:szCs w:val="18"/>
        </w:rPr>
        <w:t>če dobavitelj ne spoštuje tehničnih specifikacij in zahtev, ki jih je prevzel pri okoljskih merilih na podlagi temeljnih okoljskih zahtev za živila</w:t>
      </w:r>
      <w:r w:rsidR="00185ED2">
        <w:rPr>
          <w:rFonts w:ascii="Arial" w:hAnsi="Arial" w:cs="Arial"/>
          <w:sz w:val="18"/>
          <w:szCs w:val="18"/>
        </w:rPr>
        <w:t xml:space="preserve"> </w:t>
      </w:r>
      <w:r w:rsidRPr="00185ED2">
        <w:rPr>
          <w:rFonts w:ascii="Arial" w:hAnsi="Arial" w:cs="Arial"/>
          <w:sz w:val="18"/>
          <w:szCs w:val="18"/>
        </w:rPr>
        <w:t>veljavne Uredbe o zelenem javnem naročanju ali</w:t>
      </w:r>
    </w:p>
    <w:p w:rsidR="002679F0" w:rsidRPr="00185ED2" w:rsidRDefault="002679F0" w:rsidP="00784AF9">
      <w:pPr>
        <w:numPr>
          <w:ilvl w:val="0"/>
          <w:numId w:val="79"/>
        </w:numPr>
        <w:spacing w:after="36" w:line="248" w:lineRule="auto"/>
        <w:ind w:right="19" w:hanging="264"/>
        <w:jc w:val="both"/>
        <w:rPr>
          <w:rFonts w:ascii="Arial" w:hAnsi="Arial" w:cs="Arial"/>
          <w:sz w:val="18"/>
          <w:szCs w:val="18"/>
        </w:rPr>
      </w:pPr>
      <w:r w:rsidRPr="00185ED2">
        <w:rPr>
          <w:rFonts w:ascii="Arial" w:hAnsi="Arial" w:cs="Arial"/>
          <w:sz w:val="18"/>
          <w:szCs w:val="18"/>
        </w:rPr>
        <w:t>če dobavitelj ne izpolni obveznosti na v vsebini in na način, predviden s tem sporazumom.</w:t>
      </w:r>
    </w:p>
    <w:p w:rsidR="00185ED2" w:rsidRDefault="00185ED2" w:rsidP="002679F0">
      <w:pPr>
        <w:ind w:left="139" w:right="19"/>
        <w:rPr>
          <w:rFonts w:ascii="Arial" w:hAnsi="Arial" w:cs="Arial"/>
          <w:sz w:val="18"/>
          <w:szCs w:val="18"/>
        </w:rPr>
      </w:pPr>
    </w:p>
    <w:p w:rsidR="002679F0" w:rsidRPr="002679F0" w:rsidRDefault="002679F0" w:rsidP="002679F0">
      <w:pPr>
        <w:ind w:left="139" w:right="19"/>
        <w:rPr>
          <w:rFonts w:ascii="Arial" w:hAnsi="Arial" w:cs="Arial"/>
          <w:sz w:val="18"/>
          <w:szCs w:val="18"/>
        </w:rPr>
      </w:pPr>
      <w:r w:rsidRPr="002679F0">
        <w:rPr>
          <w:rFonts w:ascii="Arial" w:hAnsi="Arial" w:cs="Arial"/>
          <w:sz w:val="18"/>
          <w:szCs w:val="18"/>
        </w:rPr>
        <w:t>Naročnik bo vse pripombe v zvezi s morebitnimi kršitvami tega sporazuma sporočal v pisni obliki.</w:t>
      </w:r>
    </w:p>
    <w:p w:rsidR="002679F0" w:rsidRPr="002679F0" w:rsidRDefault="002679F0" w:rsidP="002679F0">
      <w:pPr>
        <w:spacing w:after="228"/>
        <w:ind w:left="139" w:right="19"/>
        <w:rPr>
          <w:rFonts w:ascii="Arial" w:hAnsi="Arial" w:cs="Arial"/>
          <w:sz w:val="18"/>
          <w:szCs w:val="18"/>
        </w:rPr>
      </w:pPr>
      <w:r w:rsidRPr="002679F0">
        <w:rPr>
          <w:rFonts w:ascii="Arial" w:hAnsi="Arial" w:cs="Arial"/>
          <w:sz w:val="18"/>
          <w:szCs w:val="18"/>
        </w:rPr>
        <w:t>Katerakoli stranka tega sporazuma lahko zaradi kršitev obveznosti iz tega sporazuma s strani nasprotne stranke, če kršitve ne prenehajo po pisnem opominu, odstopi od sporazuma.</w:t>
      </w:r>
    </w:p>
    <w:p w:rsidR="002679F0" w:rsidRPr="002679F0" w:rsidRDefault="002679F0" w:rsidP="002679F0">
      <w:pPr>
        <w:spacing w:after="228"/>
        <w:ind w:left="139" w:right="19"/>
        <w:rPr>
          <w:rFonts w:ascii="Arial" w:hAnsi="Arial" w:cs="Arial"/>
          <w:sz w:val="18"/>
          <w:szCs w:val="18"/>
        </w:rPr>
      </w:pPr>
      <w:r w:rsidRPr="002679F0">
        <w:rPr>
          <w:rFonts w:ascii="Arial" w:hAnsi="Arial" w:cs="Arial"/>
          <w:sz w:val="18"/>
          <w:szCs w:val="18"/>
        </w:rPr>
        <w:t>V primeru odstopa od sporazuma je naročnik stranki sporazuma dolžan poravnati vse še neporavnane nesporne obveznosti iz posameznih naročil, dobavitelj pa naročniku morebitno nastalo škodo.</w:t>
      </w:r>
    </w:p>
    <w:p w:rsidR="002679F0" w:rsidRPr="002679F0" w:rsidRDefault="002679F0" w:rsidP="002679F0">
      <w:pPr>
        <w:spacing w:after="3" w:line="265" w:lineRule="auto"/>
        <w:ind w:left="2896" w:right="2809" w:hanging="10"/>
        <w:jc w:val="center"/>
        <w:rPr>
          <w:rFonts w:ascii="Arial" w:hAnsi="Arial" w:cs="Arial"/>
          <w:sz w:val="18"/>
          <w:szCs w:val="18"/>
        </w:rPr>
      </w:pPr>
      <w:r w:rsidRPr="002679F0">
        <w:rPr>
          <w:rFonts w:ascii="Arial" w:hAnsi="Arial" w:cs="Arial"/>
          <w:sz w:val="18"/>
          <w:szCs w:val="18"/>
        </w:rPr>
        <w:t>17. člen</w:t>
      </w:r>
    </w:p>
    <w:p w:rsidR="002679F0" w:rsidRPr="002679F0" w:rsidRDefault="002679F0" w:rsidP="002679F0">
      <w:pPr>
        <w:spacing w:after="363"/>
        <w:ind w:left="139" w:right="19"/>
        <w:rPr>
          <w:rFonts w:ascii="Arial" w:hAnsi="Arial" w:cs="Arial"/>
          <w:sz w:val="18"/>
          <w:szCs w:val="18"/>
        </w:rPr>
      </w:pPr>
      <w:r w:rsidRPr="002679F0">
        <w:rPr>
          <w:rFonts w:ascii="Arial" w:hAnsi="Arial" w:cs="Arial"/>
          <w:sz w:val="18"/>
          <w:szCs w:val="18"/>
        </w:rPr>
        <w:t>V primeru, če je naročnik seznanjen, da je pristojni državni organ ali sodišče s pravnomočno odločitvijo ugotovilo kršitev delovne, okoljske ali socialne zakonodaje v zvezi oziroma pri izvajanju tega sporazuma s strani dobavitelja-ponudnika ali njegovega podizvajalca, je ta sporazum razvezan po sunem zakonu. Naročnik bo o prenehanju sporazuma nemudoma pisno obvestil dobavitelja-ponudnika.</w:t>
      </w:r>
    </w:p>
    <w:p w:rsidR="002679F0" w:rsidRPr="002679F0" w:rsidRDefault="002679F0" w:rsidP="002679F0">
      <w:pPr>
        <w:spacing w:after="132" w:line="260" w:lineRule="auto"/>
        <w:ind w:left="154"/>
        <w:jc w:val="center"/>
        <w:rPr>
          <w:rFonts w:ascii="Arial" w:hAnsi="Arial" w:cs="Arial"/>
          <w:b/>
          <w:sz w:val="18"/>
          <w:szCs w:val="18"/>
        </w:rPr>
      </w:pPr>
      <w:r w:rsidRPr="002679F0">
        <w:rPr>
          <w:rFonts w:ascii="Arial" w:hAnsi="Arial" w:cs="Arial"/>
          <w:b/>
          <w:sz w:val="18"/>
          <w:szCs w:val="18"/>
        </w:rPr>
        <w:t>Pooblaščena prcdstavnika sporazuma</w:t>
      </w:r>
    </w:p>
    <w:p w:rsidR="002679F0" w:rsidRPr="002679F0" w:rsidRDefault="002679F0" w:rsidP="002679F0">
      <w:pPr>
        <w:spacing w:after="29" w:line="265" w:lineRule="auto"/>
        <w:ind w:left="2896" w:right="2794" w:hanging="10"/>
        <w:jc w:val="center"/>
        <w:rPr>
          <w:rFonts w:ascii="Arial" w:hAnsi="Arial" w:cs="Arial"/>
          <w:sz w:val="18"/>
          <w:szCs w:val="18"/>
        </w:rPr>
      </w:pPr>
      <w:r w:rsidRPr="002679F0">
        <w:rPr>
          <w:rFonts w:ascii="Arial" w:hAnsi="Arial" w:cs="Arial"/>
          <w:sz w:val="18"/>
          <w:szCs w:val="18"/>
        </w:rPr>
        <w:t>18. člen</w:t>
      </w:r>
    </w:p>
    <w:p w:rsidR="002679F0" w:rsidRPr="002679F0" w:rsidRDefault="002679F0" w:rsidP="002679F0">
      <w:pPr>
        <w:ind w:left="144" w:right="19"/>
        <w:rPr>
          <w:rFonts w:ascii="Arial" w:hAnsi="Arial" w:cs="Arial"/>
          <w:sz w:val="18"/>
          <w:szCs w:val="18"/>
        </w:rPr>
      </w:pPr>
      <w:r w:rsidRPr="002679F0">
        <w:rPr>
          <w:rFonts w:ascii="Arial" w:hAnsi="Arial" w:cs="Arial"/>
          <w:sz w:val="18"/>
          <w:szCs w:val="18"/>
        </w:rPr>
        <w:lastRenderedPageBreak/>
        <w:t>Pogodbeni stranki se dogovorita, da sta za izvajanje sporazuma odgovorna naslednja pooblaščena predstavnika:</w:t>
      </w:r>
    </w:p>
    <w:p w:rsidR="00185ED2" w:rsidRDefault="002679F0" w:rsidP="00784AF9">
      <w:pPr>
        <w:pStyle w:val="ListParagraph"/>
        <w:numPr>
          <w:ilvl w:val="0"/>
          <w:numId w:val="95"/>
        </w:numPr>
        <w:spacing w:after="5" w:line="248" w:lineRule="auto"/>
        <w:ind w:right="2860"/>
        <w:jc w:val="both"/>
        <w:rPr>
          <w:rFonts w:ascii="Arial" w:hAnsi="Arial" w:cs="Arial"/>
          <w:sz w:val="18"/>
          <w:szCs w:val="18"/>
        </w:rPr>
      </w:pPr>
      <w:r w:rsidRPr="00185ED2">
        <w:rPr>
          <w:rFonts w:ascii="Arial" w:hAnsi="Arial" w:cs="Arial"/>
          <w:sz w:val="18"/>
          <w:szCs w:val="18"/>
        </w:rPr>
        <w:t>na strani naročnika: ____________________________________</w:t>
      </w:r>
    </w:p>
    <w:p w:rsidR="002679F0" w:rsidRDefault="002679F0" w:rsidP="00784AF9">
      <w:pPr>
        <w:pStyle w:val="ListParagraph"/>
        <w:numPr>
          <w:ilvl w:val="0"/>
          <w:numId w:val="95"/>
        </w:numPr>
        <w:spacing w:after="5" w:line="248" w:lineRule="auto"/>
        <w:ind w:right="2860"/>
        <w:jc w:val="both"/>
        <w:rPr>
          <w:rFonts w:ascii="Arial" w:hAnsi="Arial" w:cs="Arial"/>
          <w:sz w:val="18"/>
          <w:szCs w:val="18"/>
        </w:rPr>
      </w:pPr>
      <w:r w:rsidRPr="00185ED2">
        <w:rPr>
          <w:rFonts w:ascii="Arial" w:hAnsi="Arial" w:cs="Arial"/>
          <w:sz w:val="18"/>
          <w:szCs w:val="18"/>
        </w:rPr>
        <w:t>na strani dobavitelja: _____________________________________</w:t>
      </w:r>
    </w:p>
    <w:p w:rsidR="00185ED2" w:rsidRPr="00185ED2" w:rsidRDefault="00185ED2" w:rsidP="00185ED2">
      <w:pPr>
        <w:pStyle w:val="ListParagraph"/>
        <w:spacing w:after="5" w:line="248" w:lineRule="auto"/>
        <w:ind w:right="2860"/>
        <w:jc w:val="both"/>
        <w:rPr>
          <w:rFonts w:ascii="Arial" w:hAnsi="Arial" w:cs="Arial"/>
          <w:sz w:val="18"/>
          <w:szCs w:val="18"/>
        </w:rPr>
      </w:pPr>
    </w:p>
    <w:p w:rsidR="002679F0" w:rsidRPr="002679F0" w:rsidRDefault="002679F0" w:rsidP="002679F0">
      <w:pPr>
        <w:spacing w:after="227"/>
        <w:ind w:left="154" w:right="19"/>
        <w:rPr>
          <w:rFonts w:ascii="Arial" w:hAnsi="Arial" w:cs="Arial"/>
          <w:sz w:val="18"/>
          <w:szCs w:val="18"/>
        </w:rPr>
      </w:pPr>
      <w:r w:rsidRPr="002679F0">
        <w:rPr>
          <w:rFonts w:ascii="Arial" w:hAnsi="Arial" w:cs="Arial"/>
          <w:sz w:val="18"/>
          <w:szCs w:val="18"/>
        </w:rPr>
        <w:t>O morebitnih spremembah pooblaščenih predstavnikov se stranki sporazuma pisno obvestita.</w:t>
      </w:r>
    </w:p>
    <w:p w:rsidR="002679F0" w:rsidRPr="002679F0" w:rsidRDefault="002679F0" w:rsidP="002679F0">
      <w:pPr>
        <w:spacing w:after="3" w:line="260" w:lineRule="auto"/>
        <w:ind w:left="158"/>
        <w:jc w:val="center"/>
        <w:rPr>
          <w:rFonts w:ascii="Arial" w:hAnsi="Arial" w:cs="Arial"/>
          <w:b/>
          <w:sz w:val="18"/>
          <w:szCs w:val="18"/>
        </w:rPr>
      </w:pPr>
    </w:p>
    <w:p w:rsidR="002679F0" w:rsidRPr="002679F0" w:rsidRDefault="002679F0" w:rsidP="002679F0">
      <w:pPr>
        <w:spacing w:after="3" w:line="260" w:lineRule="auto"/>
        <w:ind w:left="158"/>
        <w:jc w:val="center"/>
        <w:rPr>
          <w:rFonts w:ascii="Arial" w:hAnsi="Arial" w:cs="Arial"/>
          <w:b/>
          <w:sz w:val="18"/>
          <w:szCs w:val="18"/>
        </w:rPr>
      </w:pPr>
    </w:p>
    <w:p w:rsidR="002679F0" w:rsidRPr="002679F0" w:rsidRDefault="002679F0" w:rsidP="002679F0">
      <w:pPr>
        <w:spacing w:after="3" w:line="260" w:lineRule="auto"/>
        <w:ind w:left="158"/>
        <w:jc w:val="center"/>
        <w:rPr>
          <w:rFonts w:ascii="Arial" w:hAnsi="Arial" w:cs="Arial"/>
          <w:b/>
          <w:sz w:val="18"/>
          <w:szCs w:val="18"/>
        </w:rPr>
      </w:pPr>
      <w:r w:rsidRPr="002679F0">
        <w:rPr>
          <w:rFonts w:ascii="Arial" w:hAnsi="Arial" w:cs="Arial"/>
          <w:b/>
          <w:sz w:val="18"/>
          <w:szCs w:val="18"/>
        </w:rPr>
        <w:t>Reševanje sporov</w:t>
      </w:r>
    </w:p>
    <w:p w:rsidR="002679F0" w:rsidRPr="002679F0" w:rsidRDefault="002679F0" w:rsidP="00784AF9">
      <w:pPr>
        <w:numPr>
          <w:ilvl w:val="1"/>
          <w:numId w:val="81"/>
        </w:numPr>
        <w:spacing w:after="50" w:line="265" w:lineRule="auto"/>
        <w:ind w:right="2765" w:hanging="346"/>
        <w:jc w:val="center"/>
        <w:rPr>
          <w:rFonts w:ascii="Arial" w:hAnsi="Arial" w:cs="Arial"/>
          <w:sz w:val="18"/>
          <w:szCs w:val="18"/>
        </w:rPr>
      </w:pPr>
      <w:r w:rsidRPr="002679F0">
        <w:rPr>
          <w:rFonts w:ascii="Arial" w:hAnsi="Arial" w:cs="Arial"/>
          <w:sz w:val="18"/>
          <w:szCs w:val="18"/>
        </w:rPr>
        <w:t>člen</w:t>
      </w:r>
    </w:p>
    <w:p w:rsidR="002679F0" w:rsidRDefault="002679F0" w:rsidP="002679F0">
      <w:pPr>
        <w:spacing w:after="253"/>
        <w:ind w:left="158" w:right="19"/>
        <w:rPr>
          <w:rFonts w:ascii="Arial" w:hAnsi="Arial" w:cs="Arial"/>
          <w:sz w:val="18"/>
          <w:szCs w:val="18"/>
        </w:rPr>
      </w:pPr>
      <w:r w:rsidRPr="002679F0">
        <w:rPr>
          <w:rFonts w:ascii="Arial" w:hAnsi="Arial" w:cs="Arial"/>
          <w:sz w:val="18"/>
          <w:szCs w:val="18"/>
        </w:rPr>
        <w:t>Vse morebitne spore iz tega sporazuma bosta stranki reševali sporazumno. Če sporazumna rešitev ne bo mogoča, bo o sporu odločalo stvarno pristojno sodišče v Ljubljani.</w:t>
      </w:r>
    </w:p>
    <w:p w:rsidR="00A57D91" w:rsidRPr="002679F0" w:rsidRDefault="00A57D91" w:rsidP="002679F0">
      <w:pPr>
        <w:spacing w:after="253"/>
        <w:ind w:left="158" w:right="19"/>
        <w:rPr>
          <w:rFonts w:ascii="Arial" w:hAnsi="Arial" w:cs="Arial"/>
          <w:sz w:val="18"/>
          <w:szCs w:val="18"/>
        </w:rPr>
      </w:pPr>
    </w:p>
    <w:p w:rsidR="002679F0" w:rsidRPr="002679F0" w:rsidRDefault="002679F0" w:rsidP="002679F0">
      <w:pPr>
        <w:spacing w:after="3" w:line="260" w:lineRule="auto"/>
        <w:ind w:left="158"/>
        <w:jc w:val="center"/>
        <w:rPr>
          <w:rFonts w:ascii="Arial" w:hAnsi="Arial" w:cs="Arial"/>
          <w:b/>
          <w:sz w:val="18"/>
          <w:szCs w:val="18"/>
        </w:rPr>
      </w:pPr>
      <w:r w:rsidRPr="002679F0">
        <w:rPr>
          <w:rFonts w:ascii="Arial" w:hAnsi="Arial" w:cs="Arial"/>
          <w:b/>
          <w:sz w:val="18"/>
          <w:szCs w:val="18"/>
        </w:rPr>
        <w:t>Protikorupcijska klavzula</w:t>
      </w:r>
    </w:p>
    <w:p w:rsidR="002679F0" w:rsidRPr="002679F0" w:rsidRDefault="002679F0" w:rsidP="00784AF9">
      <w:pPr>
        <w:numPr>
          <w:ilvl w:val="1"/>
          <w:numId w:val="81"/>
        </w:numPr>
        <w:spacing w:after="28" w:line="265" w:lineRule="auto"/>
        <w:ind w:right="2765" w:hanging="346"/>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spacing w:after="225"/>
        <w:ind w:left="144" w:right="19"/>
        <w:rPr>
          <w:rFonts w:ascii="Arial" w:hAnsi="Arial" w:cs="Arial"/>
          <w:sz w:val="18"/>
          <w:szCs w:val="18"/>
        </w:rPr>
      </w:pPr>
      <w:r w:rsidRPr="002679F0">
        <w:rPr>
          <w:rFonts w:ascii="Arial" w:hAnsi="Arial" w:cs="Arial"/>
          <w:sz w:val="18"/>
          <w:szCs w:val="18"/>
        </w:rPr>
        <w:t xml:space="preserve">Sporazum, pri katerem kdo v imenu ali na račun druge pogodbene stranke, predstavniku ali posredniku organa ali organizacije izjavnega sektorja obljubi, ponudi ali da kakšno nedovoljeno korist za:  </w:t>
      </w:r>
    </w:p>
    <w:p w:rsidR="002679F0" w:rsidRPr="002679F0" w:rsidRDefault="002679F0" w:rsidP="00784AF9">
      <w:pPr>
        <w:pStyle w:val="ListParagraph"/>
        <w:numPr>
          <w:ilvl w:val="0"/>
          <w:numId w:val="77"/>
        </w:numPr>
        <w:spacing w:after="225" w:line="248" w:lineRule="auto"/>
        <w:ind w:right="19"/>
        <w:jc w:val="both"/>
        <w:rPr>
          <w:rFonts w:ascii="Arial" w:hAnsi="Arial" w:cs="Arial"/>
          <w:sz w:val="18"/>
          <w:szCs w:val="18"/>
        </w:rPr>
      </w:pPr>
      <w:r w:rsidRPr="002679F0">
        <w:rPr>
          <w:rFonts w:ascii="Arial" w:hAnsi="Arial" w:cs="Arial"/>
          <w:sz w:val="18"/>
          <w:szCs w:val="18"/>
        </w:rPr>
        <w:t xml:space="preserve">pridobitev posla ali </w:t>
      </w:r>
    </w:p>
    <w:p w:rsidR="002679F0" w:rsidRPr="002679F0" w:rsidRDefault="002679F0" w:rsidP="00784AF9">
      <w:pPr>
        <w:pStyle w:val="ListParagraph"/>
        <w:numPr>
          <w:ilvl w:val="0"/>
          <w:numId w:val="77"/>
        </w:numPr>
        <w:spacing w:after="225" w:line="248" w:lineRule="auto"/>
        <w:ind w:right="19"/>
        <w:jc w:val="both"/>
        <w:rPr>
          <w:rFonts w:ascii="Arial" w:hAnsi="Arial" w:cs="Arial"/>
          <w:sz w:val="18"/>
          <w:szCs w:val="18"/>
        </w:rPr>
      </w:pPr>
      <w:r w:rsidRPr="002679F0">
        <w:rPr>
          <w:rFonts w:ascii="Arial" w:hAnsi="Arial" w:cs="Arial"/>
          <w:sz w:val="18"/>
          <w:szCs w:val="18"/>
        </w:rPr>
        <w:t xml:space="preserve">za sklenitev posla pod ugodnejšimi pogoji ali </w:t>
      </w:r>
    </w:p>
    <w:p w:rsidR="002679F0" w:rsidRPr="002679F0" w:rsidRDefault="002679F0" w:rsidP="00784AF9">
      <w:pPr>
        <w:pStyle w:val="ListParagraph"/>
        <w:numPr>
          <w:ilvl w:val="0"/>
          <w:numId w:val="77"/>
        </w:numPr>
        <w:spacing w:after="225" w:line="248" w:lineRule="auto"/>
        <w:ind w:right="19"/>
        <w:jc w:val="both"/>
        <w:rPr>
          <w:rFonts w:ascii="Arial" w:hAnsi="Arial" w:cs="Arial"/>
          <w:sz w:val="18"/>
          <w:szCs w:val="18"/>
        </w:rPr>
      </w:pPr>
      <w:r w:rsidRPr="002679F0">
        <w:rPr>
          <w:rFonts w:ascii="Arial" w:hAnsi="Arial" w:cs="Arial"/>
          <w:sz w:val="18"/>
          <w:szCs w:val="18"/>
        </w:rPr>
        <w:t>za opustitev dolžnega nadzora nad izvajanjem pogodbenih obveznosti ali</w:t>
      </w:r>
    </w:p>
    <w:p w:rsidR="002679F0" w:rsidRPr="002679F0" w:rsidRDefault="002679F0" w:rsidP="00784AF9">
      <w:pPr>
        <w:pStyle w:val="ListParagraph"/>
        <w:numPr>
          <w:ilvl w:val="0"/>
          <w:numId w:val="77"/>
        </w:numPr>
        <w:spacing w:after="225" w:line="248" w:lineRule="auto"/>
        <w:ind w:right="19"/>
        <w:jc w:val="both"/>
        <w:rPr>
          <w:rFonts w:ascii="Arial" w:hAnsi="Arial" w:cs="Arial"/>
          <w:sz w:val="18"/>
          <w:szCs w:val="18"/>
        </w:rPr>
      </w:pPr>
      <w:r w:rsidRPr="002679F0">
        <w:rPr>
          <w:rFonts w:ascii="Arial" w:hAnsi="Arial" w:cs="Arial"/>
          <w:sz w:val="18"/>
          <w:szCs w:val="18"/>
        </w:rPr>
        <w:t xml:space="preserve">za drugo ravnanje ali opustitev, s katerim je organu ali organizaciji izjavnega sektorja povzročena škoda ali je omogočena pridobitev nedovoljene koristi predstavniku organa, posredniku organa ali organizacije iz javnega sektorja, drugi pogodbeni stranki ali njenemu predstavniku, zastopniku, posredniku; </w:t>
      </w:r>
    </w:p>
    <w:p w:rsidR="002679F0" w:rsidRPr="002679F0" w:rsidRDefault="002679F0" w:rsidP="002679F0">
      <w:pPr>
        <w:pStyle w:val="ListParagraph"/>
        <w:spacing w:after="225"/>
        <w:ind w:left="260" w:right="19"/>
        <w:rPr>
          <w:rFonts w:ascii="Arial" w:hAnsi="Arial" w:cs="Arial"/>
          <w:sz w:val="18"/>
          <w:szCs w:val="18"/>
        </w:rPr>
      </w:pPr>
      <w:r w:rsidRPr="002679F0">
        <w:rPr>
          <w:rFonts w:ascii="Arial" w:hAnsi="Arial" w:cs="Arial"/>
          <w:sz w:val="18"/>
          <w:szCs w:val="18"/>
        </w:rPr>
        <w:t>je ničen.</w:t>
      </w:r>
    </w:p>
    <w:p w:rsidR="002679F0" w:rsidRPr="002679F0" w:rsidRDefault="002679F0" w:rsidP="002679F0">
      <w:pPr>
        <w:spacing w:after="229"/>
        <w:ind w:left="168" w:right="19"/>
        <w:rPr>
          <w:rFonts w:ascii="Arial" w:hAnsi="Arial" w:cs="Arial"/>
          <w:sz w:val="18"/>
          <w:szCs w:val="18"/>
        </w:rPr>
      </w:pPr>
      <w:r w:rsidRPr="002679F0">
        <w:rPr>
          <w:rFonts w:ascii="Arial" w:hAnsi="Arial" w:cs="Arial"/>
          <w:sz w:val="18"/>
          <w:szCs w:val="18"/>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A57D91" w:rsidRDefault="00A57D91" w:rsidP="002679F0">
      <w:pPr>
        <w:spacing w:after="3" w:line="260" w:lineRule="auto"/>
        <w:ind w:left="173"/>
        <w:jc w:val="center"/>
        <w:rPr>
          <w:rFonts w:ascii="Arial" w:hAnsi="Arial" w:cs="Arial"/>
          <w:b/>
          <w:sz w:val="18"/>
          <w:szCs w:val="18"/>
        </w:rPr>
      </w:pPr>
    </w:p>
    <w:p w:rsidR="002679F0" w:rsidRPr="002679F0" w:rsidRDefault="002679F0" w:rsidP="002679F0">
      <w:pPr>
        <w:spacing w:after="3" w:line="260" w:lineRule="auto"/>
        <w:ind w:left="173"/>
        <w:jc w:val="center"/>
        <w:rPr>
          <w:rFonts w:ascii="Arial" w:hAnsi="Arial" w:cs="Arial"/>
          <w:b/>
          <w:sz w:val="18"/>
          <w:szCs w:val="18"/>
        </w:rPr>
      </w:pPr>
      <w:r w:rsidRPr="002679F0">
        <w:rPr>
          <w:rFonts w:ascii="Arial" w:hAnsi="Arial" w:cs="Arial"/>
          <w:b/>
          <w:sz w:val="18"/>
          <w:szCs w:val="18"/>
        </w:rPr>
        <w:t>Trajanje sporazuma</w:t>
      </w:r>
    </w:p>
    <w:p w:rsidR="002679F0" w:rsidRPr="002679F0" w:rsidRDefault="002679F0" w:rsidP="00784AF9">
      <w:pPr>
        <w:numPr>
          <w:ilvl w:val="1"/>
          <w:numId w:val="81"/>
        </w:numPr>
        <w:spacing w:after="31" w:line="265" w:lineRule="auto"/>
        <w:ind w:right="2765" w:hanging="346"/>
        <w:jc w:val="center"/>
        <w:rPr>
          <w:rFonts w:ascii="Arial" w:hAnsi="Arial" w:cs="Arial"/>
          <w:sz w:val="18"/>
          <w:szCs w:val="18"/>
        </w:rPr>
      </w:pPr>
      <w:r w:rsidRPr="002679F0">
        <w:rPr>
          <w:rFonts w:ascii="Arial" w:hAnsi="Arial" w:cs="Arial"/>
          <w:sz w:val="18"/>
          <w:szCs w:val="18"/>
        </w:rPr>
        <w:t>člen</w:t>
      </w:r>
    </w:p>
    <w:p w:rsidR="002679F0" w:rsidRDefault="002679F0" w:rsidP="002679F0">
      <w:pPr>
        <w:spacing w:after="179"/>
        <w:ind w:left="173" w:right="19"/>
        <w:rPr>
          <w:rFonts w:ascii="Arial" w:hAnsi="Arial" w:cs="Arial"/>
          <w:sz w:val="18"/>
          <w:szCs w:val="18"/>
        </w:rPr>
      </w:pPr>
      <w:r w:rsidRPr="002679F0">
        <w:rPr>
          <w:rFonts w:ascii="Arial" w:hAnsi="Arial" w:cs="Arial"/>
          <w:sz w:val="18"/>
          <w:szCs w:val="18"/>
        </w:rPr>
        <w:t>Ta sporazum je sklenjen za določen čas, in sicer za dobo treh let. Sporazum je sklenjen, ko ga podpišeta obe stranki, uporabljati pa se prične ___________________________ .</w:t>
      </w:r>
    </w:p>
    <w:p w:rsidR="00A57D91" w:rsidRPr="002679F0" w:rsidRDefault="00A57D91" w:rsidP="002679F0">
      <w:pPr>
        <w:spacing w:after="179"/>
        <w:ind w:left="173" w:right="19"/>
        <w:rPr>
          <w:rFonts w:ascii="Arial" w:hAnsi="Arial" w:cs="Arial"/>
          <w:sz w:val="18"/>
          <w:szCs w:val="18"/>
        </w:rPr>
      </w:pPr>
    </w:p>
    <w:p w:rsidR="002679F0" w:rsidRPr="002679F0" w:rsidRDefault="002679F0" w:rsidP="002679F0">
      <w:pPr>
        <w:spacing w:after="3" w:line="260" w:lineRule="auto"/>
        <w:ind w:left="178"/>
        <w:jc w:val="center"/>
        <w:rPr>
          <w:rFonts w:ascii="Arial" w:hAnsi="Arial" w:cs="Arial"/>
          <w:b/>
          <w:sz w:val="18"/>
          <w:szCs w:val="18"/>
        </w:rPr>
      </w:pPr>
      <w:r w:rsidRPr="002679F0">
        <w:rPr>
          <w:rFonts w:ascii="Arial" w:hAnsi="Arial" w:cs="Arial"/>
          <w:b/>
          <w:sz w:val="18"/>
          <w:szCs w:val="18"/>
        </w:rPr>
        <w:t>Končne določbe</w:t>
      </w:r>
    </w:p>
    <w:p w:rsidR="002679F0" w:rsidRPr="002679F0" w:rsidRDefault="002679F0" w:rsidP="00784AF9">
      <w:pPr>
        <w:numPr>
          <w:ilvl w:val="1"/>
          <w:numId w:val="81"/>
        </w:numPr>
        <w:spacing w:after="34" w:line="265" w:lineRule="auto"/>
        <w:ind w:right="2765" w:hanging="346"/>
        <w:jc w:val="center"/>
        <w:rPr>
          <w:rFonts w:ascii="Arial" w:hAnsi="Arial" w:cs="Arial"/>
          <w:sz w:val="18"/>
          <w:szCs w:val="18"/>
        </w:rPr>
      </w:pPr>
      <w:r w:rsidRPr="002679F0">
        <w:rPr>
          <w:rFonts w:ascii="Arial" w:hAnsi="Arial" w:cs="Arial"/>
          <w:sz w:val="18"/>
          <w:szCs w:val="18"/>
        </w:rPr>
        <w:t>člen</w:t>
      </w:r>
    </w:p>
    <w:p w:rsidR="002679F0" w:rsidRDefault="002679F0" w:rsidP="002679F0">
      <w:pPr>
        <w:ind w:left="178" w:right="19"/>
        <w:rPr>
          <w:rFonts w:ascii="Arial" w:hAnsi="Arial" w:cs="Arial"/>
          <w:sz w:val="18"/>
          <w:szCs w:val="18"/>
        </w:rPr>
      </w:pPr>
      <w:r w:rsidRPr="002679F0">
        <w:rPr>
          <w:rFonts w:ascii="Arial" w:hAnsi="Arial" w:cs="Arial"/>
          <w:sz w:val="18"/>
          <w:szCs w:val="18"/>
        </w:rPr>
        <w:t>Vsaka stranka sporazuma lahko predlaga spremembe in dopolnitve k temu sporazumu, ki so veljavne le, če so sklenjene v pisni obliki kot aneks k sporazumu.</w:t>
      </w:r>
    </w:p>
    <w:p w:rsidR="00A57D91" w:rsidRPr="002679F0" w:rsidRDefault="00A57D91" w:rsidP="002679F0">
      <w:pPr>
        <w:ind w:left="178" w:right="19"/>
        <w:rPr>
          <w:rFonts w:ascii="Arial" w:hAnsi="Arial" w:cs="Arial"/>
          <w:sz w:val="18"/>
          <w:szCs w:val="18"/>
        </w:rPr>
      </w:pPr>
    </w:p>
    <w:p w:rsidR="002679F0" w:rsidRPr="002679F0" w:rsidRDefault="002679F0" w:rsidP="00784AF9">
      <w:pPr>
        <w:numPr>
          <w:ilvl w:val="1"/>
          <w:numId w:val="81"/>
        </w:numPr>
        <w:spacing w:after="23" w:line="259" w:lineRule="auto"/>
        <w:ind w:right="2765" w:hanging="346"/>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spacing w:after="467"/>
        <w:ind w:left="135" w:right="19"/>
        <w:rPr>
          <w:rFonts w:ascii="Arial" w:hAnsi="Arial" w:cs="Arial"/>
          <w:sz w:val="18"/>
          <w:szCs w:val="18"/>
        </w:rPr>
      </w:pPr>
      <w:r w:rsidRPr="002679F0">
        <w:rPr>
          <w:rFonts w:ascii="Arial" w:hAnsi="Arial" w:cs="Arial"/>
          <w:sz w:val="18"/>
          <w:szCs w:val="18"/>
        </w:rPr>
        <w:t>Sporazum je sestavljen in podpisan v 2 (dveh) enakih izvodih, Od katerih prejme vsaka od pogodbenih strank po en izvod.</w:t>
      </w:r>
    </w:p>
    <w:p w:rsidR="002679F0" w:rsidRPr="002679F0" w:rsidRDefault="002679F0" w:rsidP="002679F0">
      <w:pPr>
        <w:spacing w:after="37"/>
        <w:ind w:left="130" w:right="19"/>
        <w:rPr>
          <w:rFonts w:ascii="Arial" w:hAnsi="Arial" w:cs="Arial"/>
          <w:sz w:val="18"/>
          <w:szCs w:val="18"/>
        </w:rPr>
      </w:pPr>
      <w:r w:rsidRPr="002679F0">
        <w:rPr>
          <w:rFonts w:ascii="Arial" w:hAnsi="Arial" w:cs="Arial"/>
          <w:sz w:val="18"/>
          <w:szCs w:val="18"/>
        </w:rPr>
        <w:t>Priloge:</w:t>
      </w:r>
    </w:p>
    <w:p w:rsidR="002679F0" w:rsidRPr="002679F0" w:rsidRDefault="002679F0" w:rsidP="00784AF9">
      <w:pPr>
        <w:numPr>
          <w:ilvl w:val="0"/>
          <w:numId w:val="80"/>
        </w:numPr>
        <w:spacing w:after="3" w:line="260" w:lineRule="auto"/>
        <w:ind w:right="10" w:hanging="533"/>
        <w:jc w:val="both"/>
        <w:rPr>
          <w:rFonts w:ascii="Arial" w:hAnsi="Arial" w:cs="Arial"/>
          <w:sz w:val="18"/>
          <w:szCs w:val="18"/>
        </w:rPr>
      </w:pPr>
      <w:r w:rsidRPr="002679F0">
        <w:rPr>
          <w:rFonts w:ascii="Arial" w:hAnsi="Arial" w:cs="Arial"/>
          <w:sz w:val="18"/>
          <w:szCs w:val="18"/>
        </w:rPr>
        <w:t>ponudba št.</w:t>
      </w:r>
      <w:r w:rsidRPr="002679F0">
        <w:rPr>
          <w:rFonts w:ascii="Arial" w:hAnsi="Arial" w:cs="Arial"/>
          <w:noProof/>
          <w:sz w:val="18"/>
          <w:szCs w:val="18"/>
          <w:lang w:eastAsia="sl-SI"/>
        </w:rPr>
        <w:drawing>
          <wp:inline distT="0" distB="0" distL="0" distR="0" wp14:anchorId="6953E98A" wp14:editId="53334938">
            <wp:extent cx="405548" cy="12196"/>
            <wp:effectExtent l="0" t="0" r="0" b="0"/>
            <wp:docPr id="110121" name="Picture 110121"/>
            <wp:cNvGraphicFramePr/>
            <a:graphic xmlns:a="http://schemas.openxmlformats.org/drawingml/2006/main">
              <a:graphicData uri="http://schemas.openxmlformats.org/drawingml/2006/picture">
                <pic:pic xmlns:pic="http://schemas.openxmlformats.org/drawingml/2006/picture">
                  <pic:nvPicPr>
                    <pic:cNvPr id="110121" name="Picture 110121"/>
                    <pic:cNvPicPr/>
                  </pic:nvPicPr>
                  <pic:blipFill>
                    <a:blip r:embed="rId49"/>
                    <a:stretch>
                      <a:fillRect/>
                    </a:stretch>
                  </pic:blipFill>
                  <pic:spPr>
                    <a:xfrm>
                      <a:off x="0" y="0"/>
                      <a:ext cx="405548" cy="12196"/>
                    </a:xfrm>
                    <a:prstGeom prst="rect">
                      <a:avLst/>
                    </a:prstGeom>
                  </pic:spPr>
                </pic:pic>
              </a:graphicData>
            </a:graphic>
          </wp:inline>
        </w:drawing>
      </w:r>
      <w:r w:rsidRPr="002679F0">
        <w:rPr>
          <w:rFonts w:ascii="Arial" w:hAnsi="Arial" w:cs="Arial"/>
          <w:sz w:val="18"/>
          <w:szCs w:val="18"/>
        </w:rPr>
        <w:t>z dne</w:t>
      </w:r>
      <w:r w:rsidRPr="002679F0">
        <w:rPr>
          <w:rFonts w:ascii="Arial" w:hAnsi="Arial" w:cs="Arial"/>
          <w:noProof/>
          <w:sz w:val="18"/>
          <w:szCs w:val="18"/>
          <w:lang w:eastAsia="sl-SI"/>
        </w:rPr>
        <w:drawing>
          <wp:inline distT="0" distB="0" distL="0" distR="0" wp14:anchorId="718CCD5F" wp14:editId="41AFA228">
            <wp:extent cx="469581" cy="9147"/>
            <wp:effectExtent l="0" t="0" r="0" b="0"/>
            <wp:docPr id="110094" name="Picture 110094"/>
            <wp:cNvGraphicFramePr/>
            <a:graphic xmlns:a="http://schemas.openxmlformats.org/drawingml/2006/main">
              <a:graphicData uri="http://schemas.openxmlformats.org/drawingml/2006/picture">
                <pic:pic xmlns:pic="http://schemas.openxmlformats.org/drawingml/2006/picture">
                  <pic:nvPicPr>
                    <pic:cNvPr id="110094" name="Picture 110094"/>
                    <pic:cNvPicPr/>
                  </pic:nvPicPr>
                  <pic:blipFill>
                    <a:blip r:embed="rId50"/>
                    <a:stretch>
                      <a:fillRect/>
                    </a:stretch>
                  </pic:blipFill>
                  <pic:spPr>
                    <a:xfrm>
                      <a:off x="0" y="0"/>
                      <a:ext cx="469581" cy="9147"/>
                    </a:xfrm>
                    <a:prstGeom prst="rect">
                      <a:avLst/>
                    </a:prstGeom>
                  </pic:spPr>
                </pic:pic>
              </a:graphicData>
            </a:graphic>
          </wp:inline>
        </w:drawing>
      </w:r>
    </w:p>
    <w:p w:rsidR="002679F0" w:rsidRPr="002679F0" w:rsidRDefault="002679F0" w:rsidP="00784AF9">
      <w:pPr>
        <w:numPr>
          <w:ilvl w:val="0"/>
          <w:numId w:val="80"/>
        </w:numPr>
        <w:spacing w:after="462" w:line="248" w:lineRule="auto"/>
        <w:ind w:right="10" w:hanging="533"/>
        <w:jc w:val="both"/>
        <w:rPr>
          <w:rFonts w:ascii="Arial" w:hAnsi="Arial" w:cs="Arial"/>
          <w:sz w:val="18"/>
          <w:szCs w:val="18"/>
        </w:rPr>
      </w:pPr>
      <w:r w:rsidRPr="002679F0">
        <w:rPr>
          <w:rFonts w:ascii="Arial" w:hAnsi="Arial" w:cs="Arial"/>
          <w:sz w:val="18"/>
          <w:szCs w:val="18"/>
        </w:rPr>
        <w:t>razpisna dokumentacija št.</w:t>
      </w:r>
      <w:r w:rsidRPr="002679F0">
        <w:rPr>
          <w:rFonts w:ascii="Arial" w:hAnsi="Arial" w:cs="Arial"/>
          <w:noProof/>
          <w:sz w:val="18"/>
          <w:szCs w:val="18"/>
          <w:lang w:eastAsia="sl-SI"/>
        </w:rPr>
        <w:drawing>
          <wp:inline distT="0" distB="0" distL="0" distR="0" wp14:anchorId="09ECC10F" wp14:editId="5AB71ED6">
            <wp:extent cx="603748" cy="12196"/>
            <wp:effectExtent l="0" t="0" r="0" b="0"/>
            <wp:docPr id="110122" name="Picture 110122"/>
            <wp:cNvGraphicFramePr/>
            <a:graphic xmlns:a="http://schemas.openxmlformats.org/drawingml/2006/main">
              <a:graphicData uri="http://schemas.openxmlformats.org/drawingml/2006/picture">
                <pic:pic xmlns:pic="http://schemas.openxmlformats.org/drawingml/2006/picture">
                  <pic:nvPicPr>
                    <pic:cNvPr id="110122" name="Picture 110122"/>
                    <pic:cNvPicPr/>
                  </pic:nvPicPr>
                  <pic:blipFill>
                    <a:blip r:embed="rId51"/>
                    <a:stretch>
                      <a:fillRect/>
                    </a:stretch>
                  </pic:blipFill>
                  <pic:spPr>
                    <a:xfrm>
                      <a:off x="0" y="0"/>
                      <a:ext cx="603748" cy="12196"/>
                    </a:xfrm>
                    <a:prstGeom prst="rect">
                      <a:avLst/>
                    </a:prstGeom>
                  </pic:spPr>
                </pic:pic>
              </a:graphicData>
            </a:graphic>
          </wp:inline>
        </w:drawing>
      </w:r>
      <w:r w:rsidRPr="002679F0">
        <w:rPr>
          <w:rFonts w:ascii="Arial" w:hAnsi="Arial" w:cs="Arial"/>
          <w:sz w:val="18"/>
          <w:szCs w:val="18"/>
        </w:rPr>
        <w:t>z dne</w:t>
      </w:r>
      <w:r w:rsidRPr="002679F0">
        <w:rPr>
          <w:rFonts w:ascii="Arial" w:hAnsi="Arial" w:cs="Arial"/>
          <w:noProof/>
          <w:sz w:val="18"/>
          <w:szCs w:val="18"/>
          <w:lang w:eastAsia="sl-SI"/>
        </w:rPr>
        <w:drawing>
          <wp:inline distT="0" distB="0" distL="0" distR="0" wp14:anchorId="3E26CF09" wp14:editId="71E15732">
            <wp:extent cx="603748" cy="12196"/>
            <wp:effectExtent l="0" t="0" r="0" b="0"/>
            <wp:docPr id="110123" name="Picture 110123"/>
            <wp:cNvGraphicFramePr/>
            <a:graphic xmlns:a="http://schemas.openxmlformats.org/drawingml/2006/main">
              <a:graphicData uri="http://schemas.openxmlformats.org/drawingml/2006/picture">
                <pic:pic xmlns:pic="http://schemas.openxmlformats.org/drawingml/2006/picture">
                  <pic:nvPicPr>
                    <pic:cNvPr id="110123" name="Picture 110123"/>
                    <pic:cNvPicPr/>
                  </pic:nvPicPr>
                  <pic:blipFill>
                    <a:blip r:embed="rId52"/>
                    <a:stretch>
                      <a:fillRect/>
                    </a:stretch>
                  </pic:blipFill>
                  <pic:spPr>
                    <a:xfrm>
                      <a:off x="0" y="0"/>
                      <a:ext cx="603748" cy="12196"/>
                    </a:xfrm>
                    <a:prstGeom prst="rect">
                      <a:avLst/>
                    </a:prstGeom>
                  </pic:spPr>
                </pic:pic>
              </a:graphicData>
            </a:graphic>
          </wp:inline>
        </w:drawing>
      </w:r>
    </w:p>
    <w:p w:rsidR="002679F0" w:rsidRPr="002679F0" w:rsidRDefault="002679F0" w:rsidP="002679F0">
      <w:pPr>
        <w:tabs>
          <w:tab w:val="center" w:pos="5163"/>
        </w:tabs>
        <w:spacing w:after="3" w:line="260" w:lineRule="auto"/>
        <w:rPr>
          <w:rFonts w:ascii="Arial" w:hAnsi="Arial" w:cs="Arial"/>
          <w:sz w:val="18"/>
          <w:szCs w:val="18"/>
        </w:rPr>
      </w:pPr>
      <w:r w:rsidRPr="002679F0">
        <w:rPr>
          <w:rFonts w:ascii="Arial" w:hAnsi="Arial" w:cs="Arial"/>
          <w:sz w:val="18"/>
          <w:szCs w:val="18"/>
        </w:rPr>
        <w:lastRenderedPageBreak/>
        <w:t>številka:</w:t>
      </w:r>
      <w:r w:rsidRPr="002679F0">
        <w:rPr>
          <w:rFonts w:ascii="Arial" w:hAnsi="Arial" w:cs="Arial"/>
          <w:sz w:val="18"/>
          <w:szCs w:val="18"/>
        </w:rPr>
        <w:tab/>
        <w:t>številka:</w:t>
      </w:r>
    </w:p>
    <w:p w:rsidR="002679F0" w:rsidRPr="002679F0" w:rsidRDefault="002679F0" w:rsidP="002679F0">
      <w:pPr>
        <w:tabs>
          <w:tab w:val="center" w:pos="5098"/>
        </w:tabs>
        <w:rPr>
          <w:rFonts w:ascii="Arial" w:hAnsi="Arial" w:cs="Arial"/>
          <w:sz w:val="18"/>
          <w:szCs w:val="18"/>
        </w:rPr>
      </w:pPr>
      <w:r w:rsidRPr="002679F0">
        <w:rPr>
          <w:rFonts w:ascii="Arial" w:hAnsi="Arial" w:cs="Arial"/>
          <w:sz w:val="18"/>
          <w:szCs w:val="18"/>
        </w:rPr>
        <w:t>Datum:</w:t>
      </w:r>
      <w:r w:rsidRPr="002679F0">
        <w:rPr>
          <w:rFonts w:ascii="Arial" w:hAnsi="Arial" w:cs="Arial"/>
          <w:sz w:val="18"/>
          <w:szCs w:val="18"/>
        </w:rPr>
        <w:tab/>
        <w:t>Datum:</w:t>
      </w:r>
    </w:p>
    <w:p w:rsidR="002679F0" w:rsidRPr="002679F0" w:rsidRDefault="002679F0" w:rsidP="002679F0">
      <w:pPr>
        <w:spacing w:after="263" w:line="259" w:lineRule="auto"/>
        <w:ind w:left="5465"/>
        <w:rPr>
          <w:rFonts w:ascii="Arial" w:hAnsi="Arial" w:cs="Arial"/>
          <w:sz w:val="18"/>
          <w:szCs w:val="18"/>
        </w:rPr>
      </w:pPr>
      <w:r w:rsidRPr="002679F0">
        <w:rPr>
          <w:rFonts w:ascii="Arial" w:hAnsi="Arial" w:cs="Arial"/>
          <w:noProof/>
          <w:sz w:val="18"/>
          <w:szCs w:val="18"/>
          <w:lang w:eastAsia="sl-SI"/>
        </w:rPr>
        <w:drawing>
          <wp:inline distT="0" distB="0" distL="0" distR="0" wp14:anchorId="6CDB0B94" wp14:editId="2A5814B1">
            <wp:extent cx="469581" cy="12196"/>
            <wp:effectExtent l="0" t="0" r="0" b="0"/>
            <wp:docPr id="110124" name="Picture 110124"/>
            <wp:cNvGraphicFramePr/>
            <a:graphic xmlns:a="http://schemas.openxmlformats.org/drawingml/2006/main">
              <a:graphicData uri="http://schemas.openxmlformats.org/drawingml/2006/picture">
                <pic:pic xmlns:pic="http://schemas.openxmlformats.org/drawingml/2006/picture">
                  <pic:nvPicPr>
                    <pic:cNvPr id="110124" name="Picture 110124"/>
                    <pic:cNvPicPr/>
                  </pic:nvPicPr>
                  <pic:blipFill>
                    <a:blip r:embed="rId53"/>
                    <a:stretch>
                      <a:fillRect/>
                    </a:stretch>
                  </pic:blipFill>
                  <pic:spPr>
                    <a:xfrm>
                      <a:off x="0" y="0"/>
                      <a:ext cx="469581" cy="12196"/>
                    </a:xfrm>
                    <a:prstGeom prst="rect">
                      <a:avLst/>
                    </a:prstGeom>
                  </pic:spPr>
                </pic:pic>
              </a:graphicData>
            </a:graphic>
          </wp:inline>
        </w:drawing>
      </w:r>
    </w:p>
    <w:p w:rsidR="002679F0" w:rsidRPr="002679F0" w:rsidRDefault="002679F0" w:rsidP="002679F0">
      <w:pPr>
        <w:spacing w:after="178" w:line="232" w:lineRule="auto"/>
        <w:ind w:left="4783" w:right="2391" w:hanging="4663"/>
        <w:rPr>
          <w:rFonts w:ascii="Arial" w:hAnsi="Arial" w:cs="Arial"/>
          <w:sz w:val="18"/>
          <w:szCs w:val="18"/>
        </w:rPr>
      </w:pPr>
      <w:r w:rsidRPr="002679F0">
        <w:rPr>
          <w:rFonts w:ascii="Arial" w:hAnsi="Arial" w:cs="Arial"/>
          <w:sz w:val="18"/>
          <w:szCs w:val="18"/>
        </w:rPr>
        <w:t>DOBAVITELJ:</w:t>
      </w:r>
      <w:r w:rsidRPr="002679F0">
        <w:rPr>
          <w:rFonts w:ascii="Arial" w:hAnsi="Arial" w:cs="Arial"/>
          <w:sz w:val="18"/>
          <w:szCs w:val="18"/>
        </w:rPr>
        <w:tab/>
        <w:t>NAROČNIK:</w:t>
      </w:r>
    </w:p>
    <w:p w:rsidR="002679F0" w:rsidRPr="002679F0" w:rsidRDefault="002679F0" w:rsidP="002679F0">
      <w:pPr>
        <w:spacing w:after="0" w:line="233" w:lineRule="auto"/>
        <w:ind w:left="4780" w:right="2393" w:hanging="4661"/>
        <w:rPr>
          <w:rFonts w:ascii="Arial" w:hAnsi="Arial" w:cs="Arial"/>
          <w:sz w:val="18"/>
          <w:szCs w:val="18"/>
        </w:rPr>
      </w:pPr>
      <w:r w:rsidRPr="002679F0">
        <w:rPr>
          <w:rFonts w:ascii="Arial" w:hAnsi="Arial" w:cs="Arial"/>
          <w:sz w:val="18"/>
          <w:szCs w:val="18"/>
        </w:rPr>
        <w:t xml:space="preserve">                                                                                             OŠ Domžale</w:t>
      </w:r>
    </w:p>
    <w:p w:rsidR="002679F0" w:rsidRPr="002679F0" w:rsidRDefault="002679F0" w:rsidP="002679F0">
      <w:pPr>
        <w:spacing w:after="0" w:line="233" w:lineRule="auto"/>
        <w:ind w:left="4780" w:right="2393" w:hanging="4661"/>
        <w:rPr>
          <w:rFonts w:ascii="Arial" w:hAnsi="Arial" w:cs="Arial"/>
          <w:sz w:val="18"/>
          <w:szCs w:val="18"/>
        </w:rPr>
      </w:pPr>
      <w:r w:rsidRPr="002679F0">
        <w:rPr>
          <w:rFonts w:ascii="Arial" w:hAnsi="Arial" w:cs="Arial"/>
          <w:sz w:val="18"/>
          <w:szCs w:val="18"/>
        </w:rPr>
        <w:t xml:space="preserve">                                                                                             ravnatelj Uroš Govc</w:t>
      </w:r>
      <w:r w:rsidRPr="002679F0">
        <w:rPr>
          <w:rFonts w:ascii="Arial" w:hAnsi="Arial" w:cs="Arial"/>
          <w:sz w:val="18"/>
          <w:szCs w:val="18"/>
        </w:rPr>
        <w:br w:type="page"/>
      </w:r>
    </w:p>
    <w:p w:rsidR="002679F0" w:rsidRPr="002679F0" w:rsidRDefault="002679F0" w:rsidP="002679F0">
      <w:pPr>
        <w:spacing w:after="3" w:line="260" w:lineRule="auto"/>
        <w:ind w:left="48"/>
        <w:rPr>
          <w:rFonts w:ascii="Arial" w:hAnsi="Arial" w:cs="Arial"/>
          <w:sz w:val="18"/>
          <w:szCs w:val="18"/>
        </w:rPr>
      </w:pPr>
      <w:r w:rsidRPr="002679F0">
        <w:rPr>
          <w:rFonts w:ascii="Arial" w:hAnsi="Arial" w:cs="Arial"/>
          <w:sz w:val="18"/>
          <w:szCs w:val="18"/>
        </w:rPr>
        <w:lastRenderedPageBreak/>
        <w:t>OSNUTEK NAROČILNICE ZA SUKCESIVNO NAROČANJE ŽIVIL PO TEM OKVIRNEM</w:t>
      </w:r>
    </w:p>
    <w:p w:rsidR="002679F0" w:rsidRPr="002679F0" w:rsidRDefault="002679F0" w:rsidP="002679F0">
      <w:pPr>
        <w:spacing w:after="228" w:line="260" w:lineRule="auto"/>
        <w:ind w:left="48"/>
        <w:rPr>
          <w:rFonts w:ascii="Arial" w:hAnsi="Arial" w:cs="Arial"/>
          <w:sz w:val="18"/>
          <w:szCs w:val="18"/>
        </w:rPr>
      </w:pPr>
      <w:r w:rsidRPr="002679F0">
        <w:rPr>
          <w:rFonts w:ascii="Arial" w:hAnsi="Arial" w:cs="Arial"/>
          <w:sz w:val="18"/>
          <w:szCs w:val="18"/>
        </w:rPr>
        <w:t>SPORAZUMU</w:t>
      </w:r>
    </w:p>
    <w:tbl>
      <w:tblPr>
        <w:tblW w:w="8747" w:type="dxa"/>
        <w:tblInd w:w="99" w:type="dxa"/>
        <w:tblCellMar>
          <w:top w:w="40" w:type="dxa"/>
          <w:left w:w="11" w:type="dxa"/>
          <w:right w:w="99" w:type="dxa"/>
        </w:tblCellMar>
        <w:tblLook w:val="04A0" w:firstRow="1" w:lastRow="0" w:firstColumn="1" w:lastColumn="0" w:noHBand="0" w:noVBand="1"/>
      </w:tblPr>
      <w:tblGrid>
        <w:gridCol w:w="18"/>
        <w:gridCol w:w="1820"/>
        <w:gridCol w:w="1105"/>
        <w:gridCol w:w="993"/>
        <w:gridCol w:w="363"/>
        <w:gridCol w:w="1657"/>
        <w:gridCol w:w="1414"/>
        <w:gridCol w:w="1099"/>
        <w:gridCol w:w="278"/>
      </w:tblGrid>
      <w:tr w:rsidR="002679F0" w:rsidRPr="002679F0" w:rsidTr="002679F0">
        <w:trPr>
          <w:gridAfter w:val="1"/>
          <w:wAfter w:w="302" w:type="dxa"/>
          <w:trHeight w:val="247"/>
        </w:trPr>
        <w:tc>
          <w:tcPr>
            <w:tcW w:w="3989" w:type="dxa"/>
            <w:gridSpan w:val="4"/>
            <w:vMerge w:val="restart"/>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134"/>
              <w:rPr>
                <w:rFonts w:ascii="Arial" w:hAnsi="Arial" w:cs="Arial"/>
                <w:sz w:val="18"/>
                <w:szCs w:val="18"/>
              </w:rPr>
            </w:pPr>
            <w:r w:rsidRPr="002679F0">
              <w:rPr>
                <w:rFonts w:ascii="Arial" w:hAnsi="Arial" w:cs="Arial"/>
                <w:sz w:val="18"/>
                <w:szCs w:val="18"/>
              </w:rPr>
              <w:t>NAROČNIK:</w:t>
            </w:r>
          </w:p>
        </w:tc>
        <w:tc>
          <w:tcPr>
            <w:tcW w:w="475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Naziv</w:t>
            </w:r>
          </w:p>
        </w:tc>
      </w:tr>
      <w:tr w:rsidR="002679F0" w:rsidRPr="002679F0" w:rsidTr="002679F0">
        <w:trPr>
          <w:gridAfter w:val="1"/>
          <w:wAfter w:w="302" w:type="dxa"/>
          <w:trHeight w:val="248"/>
        </w:trPr>
        <w:tc>
          <w:tcPr>
            <w:tcW w:w="0" w:type="auto"/>
            <w:gridSpan w:val="4"/>
            <w:vMerge/>
            <w:tcBorders>
              <w:top w:val="nil"/>
              <w:left w:val="single" w:sz="2" w:space="0" w:color="000000"/>
              <w:bottom w:val="nil"/>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475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Sedež</w:t>
            </w:r>
          </w:p>
        </w:tc>
      </w:tr>
      <w:tr w:rsidR="002679F0" w:rsidRPr="002679F0" w:rsidTr="002679F0">
        <w:trPr>
          <w:gridAfter w:val="1"/>
          <w:wAfter w:w="302" w:type="dxa"/>
          <w:trHeight w:val="253"/>
        </w:trPr>
        <w:tc>
          <w:tcPr>
            <w:tcW w:w="0" w:type="auto"/>
            <w:gridSpan w:val="4"/>
            <w:vMerge/>
            <w:tcBorders>
              <w:top w:val="nil"/>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475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Davčna številka</w:t>
            </w:r>
          </w:p>
        </w:tc>
      </w:tr>
      <w:tr w:rsidR="002679F0" w:rsidRPr="002679F0" w:rsidTr="002679F0">
        <w:trPr>
          <w:gridAfter w:val="1"/>
          <w:wAfter w:w="302" w:type="dxa"/>
          <w:trHeight w:val="245"/>
        </w:trPr>
        <w:tc>
          <w:tcPr>
            <w:tcW w:w="3989" w:type="dxa"/>
            <w:gridSpan w:val="4"/>
            <w:vMerge w:val="restart"/>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139"/>
              <w:rPr>
                <w:rFonts w:ascii="Arial" w:hAnsi="Arial" w:cs="Arial"/>
                <w:sz w:val="18"/>
                <w:szCs w:val="18"/>
              </w:rPr>
            </w:pPr>
            <w:r w:rsidRPr="002679F0">
              <w:rPr>
                <w:rFonts w:ascii="Arial" w:hAnsi="Arial" w:cs="Arial"/>
                <w:sz w:val="18"/>
                <w:szCs w:val="18"/>
              </w:rPr>
              <w:t>DOBAVITELJ</w:t>
            </w:r>
          </w:p>
        </w:tc>
        <w:tc>
          <w:tcPr>
            <w:tcW w:w="475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Naziv</w:t>
            </w:r>
          </w:p>
        </w:tc>
      </w:tr>
      <w:tr w:rsidR="002679F0" w:rsidRPr="002679F0" w:rsidTr="002679F0">
        <w:trPr>
          <w:gridAfter w:val="1"/>
          <w:wAfter w:w="302" w:type="dxa"/>
          <w:trHeight w:val="250"/>
        </w:trPr>
        <w:tc>
          <w:tcPr>
            <w:tcW w:w="0" w:type="auto"/>
            <w:gridSpan w:val="4"/>
            <w:vMerge/>
            <w:tcBorders>
              <w:top w:val="nil"/>
              <w:left w:val="single" w:sz="2" w:space="0" w:color="000000"/>
              <w:bottom w:val="nil"/>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475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Sedež</w:t>
            </w:r>
          </w:p>
        </w:tc>
      </w:tr>
      <w:tr w:rsidR="002679F0" w:rsidRPr="002679F0" w:rsidTr="002679F0">
        <w:trPr>
          <w:gridAfter w:val="1"/>
          <w:wAfter w:w="302" w:type="dxa"/>
          <w:trHeight w:val="251"/>
        </w:trPr>
        <w:tc>
          <w:tcPr>
            <w:tcW w:w="0" w:type="auto"/>
            <w:gridSpan w:val="4"/>
            <w:vMerge/>
            <w:tcBorders>
              <w:top w:val="nil"/>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475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Davčna številka</w:t>
            </w:r>
          </w:p>
        </w:tc>
      </w:tr>
      <w:tr w:rsidR="002679F0" w:rsidRPr="002679F0" w:rsidTr="002679F0">
        <w:trPr>
          <w:gridAfter w:val="1"/>
          <w:wAfter w:w="302" w:type="dxa"/>
          <w:trHeight w:val="730"/>
        </w:trPr>
        <w:tc>
          <w:tcPr>
            <w:tcW w:w="398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5" w:line="225" w:lineRule="auto"/>
              <w:ind w:left="5"/>
              <w:rPr>
                <w:rFonts w:ascii="Arial" w:hAnsi="Arial" w:cs="Arial"/>
                <w:sz w:val="18"/>
                <w:szCs w:val="18"/>
              </w:rPr>
            </w:pPr>
            <w:r w:rsidRPr="002679F0">
              <w:rPr>
                <w:rFonts w:ascii="Arial" w:hAnsi="Arial" w:cs="Arial"/>
                <w:sz w:val="18"/>
                <w:szCs w:val="18"/>
              </w:rPr>
              <w:t xml:space="preserve">KONTAKTNI PODATKI DOBAVITELJA (ime osebe, ki sprejema naročila in kontakt </w:t>
            </w:r>
          </w:p>
          <w:p w:rsidR="002679F0" w:rsidRPr="002679F0" w:rsidRDefault="002679F0" w:rsidP="002679F0">
            <w:pPr>
              <w:spacing w:after="15" w:line="225" w:lineRule="auto"/>
              <w:ind w:left="5"/>
              <w:rPr>
                <w:rFonts w:ascii="Arial" w:hAnsi="Arial" w:cs="Arial"/>
                <w:sz w:val="18"/>
                <w:szCs w:val="18"/>
              </w:rPr>
            </w:pPr>
            <w:r w:rsidRPr="002679F0">
              <w:rPr>
                <w:rFonts w:ascii="Arial" w:hAnsi="Arial" w:cs="Arial"/>
                <w:sz w:val="18"/>
                <w:szCs w:val="18"/>
              </w:rPr>
              <w:t>(el. naslov, telefaks številka) :</w:t>
            </w:r>
          </w:p>
        </w:tc>
        <w:tc>
          <w:tcPr>
            <w:tcW w:w="475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r>
      <w:tr w:rsidR="002679F0" w:rsidRPr="002679F0" w:rsidTr="002679F0">
        <w:trPr>
          <w:gridAfter w:val="1"/>
          <w:wAfter w:w="302" w:type="dxa"/>
          <w:trHeight w:val="245"/>
        </w:trPr>
        <w:tc>
          <w:tcPr>
            <w:tcW w:w="398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ŠT. NAROČILNICE:</w:t>
            </w:r>
          </w:p>
        </w:tc>
        <w:tc>
          <w:tcPr>
            <w:tcW w:w="475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120"/>
              <w:rPr>
                <w:rFonts w:ascii="Arial" w:hAnsi="Arial" w:cs="Arial"/>
                <w:sz w:val="18"/>
                <w:szCs w:val="18"/>
              </w:rPr>
            </w:pPr>
            <w:r w:rsidRPr="002679F0">
              <w:rPr>
                <w:rFonts w:ascii="Arial" w:hAnsi="Arial" w:cs="Arial"/>
                <w:sz w:val="18"/>
                <w:szCs w:val="18"/>
              </w:rPr>
              <w:t>Zaporedna številka naročilnice</w:t>
            </w:r>
          </w:p>
        </w:tc>
      </w:tr>
      <w:tr w:rsidR="002679F0" w:rsidRPr="002679F0" w:rsidTr="002679F0">
        <w:trPr>
          <w:gridAfter w:val="1"/>
          <w:wAfter w:w="302" w:type="dxa"/>
          <w:trHeight w:val="250"/>
        </w:trPr>
        <w:tc>
          <w:tcPr>
            <w:tcW w:w="398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DATUM IZDAJE:</w:t>
            </w:r>
          </w:p>
        </w:tc>
        <w:tc>
          <w:tcPr>
            <w:tcW w:w="475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r>
      <w:tr w:rsidR="002679F0" w:rsidRPr="002679F0" w:rsidTr="002679F0">
        <w:trPr>
          <w:gridAfter w:val="1"/>
          <w:wAfter w:w="302" w:type="dxa"/>
          <w:trHeight w:val="728"/>
        </w:trPr>
        <w:tc>
          <w:tcPr>
            <w:tcW w:w="398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5" w:right="5"/>
              <w:rPr>
                <w:rFonts w:ascii="Arial" w:hAnsi="Arial" w:cs="Arial"/>
                <w:sz w:val="18"/>
                <w:szCs w:val="18"/>
              </w:rPr>
            </w:pPr>
            <w:r w:rsidRPr="002679F0">
              <w:rPr>
                <w:rFonts w:ascii="Arial" w:hAnsi="Arial" w:cs="Arial"/>
                <w:sz w:val="18"/>
                <w:szCs w:val="18"/>
              </w:rPr>
              <w:t xml:space="preserve">PODLAGA ZA IZDAJO NAROČILNICE (številka in datum okvirnega sporazuma, </w:t>
            </w:r>
          </w:p>
          <w:p w:rsidR="002679F0" w:rsidRPr="002679F0" w:rsidRDefault="002679F0" w:rsidP="002679F0">
            <w:pPr>
              <w:spacing w:line="259" w:lineRule="auto"/>
              <w:ind w:left="5" w:right="5"/>
              <w:rPr>
                <w:rFonts w:ascii="Arial" w:hAnsi="Arial" w:cs="Arial"/>
                <w:sz w:val="18"/>
                <w:szCs w:val="18"/>
              </w:rPr>
            </w:pPr>
            <w:r w:rsidRPr="002679F0">
              <w:rPr>
                <w:rFonts w:ascii="Arial" w:hAnsi="Arial" w:cs="Arial"/>
                <w:sz w:val="18"/>
                <w:szCs w:val="18"/>
              </w:rPr>
              <w:t>sklenjenega z dobaviteljem)</w:t>
            </w:r>
          </w:p>
        </w:tc>
        <w:tc>
          <w:tcPr>
            <w:tcW w:w="475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r>
      <w:tr w:rsidR="002679F0" w:rsidRPr="002679F0" w:rsidTr="002679F0">
        <w:trPr>
          <w:gridAfter w:val="1"/>
          <w:wAfter w:w="302" w:type="dxa"/>
          <w:trHeight w:val="492"/>
        </w:trPr>
        <w:tc>
          <w:tcPr>
            <w:tcW w:w="398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134"/>
              <w:rPr>
                <w:rFonts w:ascii="Arial" w:hAnsi="Arial" w:cs="Arial"/>
                <w:sz w:val="18"/>
                <w:szCs w:val="18"/>
              </w:rPr>
            </w:pPr>
            <w:r w:rsidRPr="002679F0">
              <w:rPr>
                <w:rFonts w:ascii="Arial" w:hAnsi="Arial" w:cs="Arial"/>
                <w:sz w:val="18"/>
                <w:szCs w:val="18"/>
              </w:rPr>
              <w:t>ROK PLAČILA:</w:t>
            </w:r>
          </w:p>
        </w:tc>
        <w:tc>
          <w:tcPr>
            <w:tcW w:w="4759"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135" w:hanging="5"/>
              <w:rPr>
                <w:rFonts w:ascii="Arial" w:hAnsi="Arial" w:cs="Arial"/>
                <w:sz w:val="18"/>
                <w:szCs w:val="18"/>
              </w:rPr>
            </w:pPr>
            <w:r w:rsidRPr="002679F0">
              <w:rPr>
                <w:rFonts w:ascii="Arial" w:hAnsi="Arial" w:cs="Arial"/>
                <w:sz w:val="18"/>
                <w:szCs w:val="18"/>
              </w:rPr>
              <w:t>V roku 30 dni po prejemu zbirnega računa, v skladu s sklenjenim okvirnim sporazumom</w:t>
            </w:r>
          </w:p>
        </w:tc>
      </w:tr>
      <w:tr w:rsidR="002679F0" w:rsidRPr="002679F0" w:rsidTr="002679F0">
        <w:tblPrEx>
          <w:tblCellMar>
            <w:left w:w="154" w:type="dxa"/>
            <w:right w:w="110" w:type="dxa"/>
          </w:tblCellMar>
        </w:tblPrEx>
        <w:trPr>
          <w:gridBefore w:val="1"/>
          <w:wBefore w:w="19" w:type="dxa"/>
          <w:trHeight w:val="245"/>
        </w:trPr>
        <w:tc>
          <w:tcPr>
            <w:tcW w:w="1840" w:type="dxa"/>
            <w:vMerge w:val="restart"/>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right="41"/>
              <w:jc w:val="center"/>
              <w:rPr>
                <w:rFonts w:ascii="Arial" w:hAnsi="Arial" w:cs="Arial"/>
                <w:sz w:val="18"/>
                <w:szCs w:val="18"/>
              </w:rPr>
            </w:pPr>
            <w:r w:rsidRPr="002679F0">
              <w:rPr>
                <w:rFonts w:ascii="Arial" w:hAnsi="Arial" w:cs="Arial"/>
                <w:sz w:val="18"/>
                <w:szCs w:val="18"/>
              </w:rPr>
              <w:t>VRSTA</w:t>
            </w:r>
          </w:p>
          <w:p w:rsidR="002679F0" w:rsidRPr="002679F0" w:rsidRDefault="002679F0" w:rsidP="002679F0">
            <w:pPr>
              <w:spacing w:line="259" w:lineRule="auto"/>
              <w:ind w:left="55"/>
              <w:rPr>
                <w:rFonts w:ascii="Arial" w:hAnsi="Arial" w:cs="Arial"/>
                <w:sz w:val="18"/>
                <w:szCs w:val="18"/>
              </w:rPr>
            </w:pPr>
            <w:r w:rsidRPr="002679F0">
              <w:rPr>
                <w:rFonts w:ascii="Arial" w:hAnsi="Arial" w:cs="Arial"/>
                <w:sz w:val="18"/>
                <w:szCs w:val="18"/>
              </w:rPr>
              <w:t>NAROČENEGA</w:t>
            </w:r>
          </w:p>
          <w:p w:rsidR="002679F0" w:rsidRPr="002679F0" w:rsidRDefault="002679F0" w:rsidP="002679F0">
            <w:pPr>
              <w:spacing w:line="259" w:lineRule="auto"/>
              <w:ind w:left="314" w:right="302" w:firstLine="101"/>
              <w:rPr>
                <w:rFonts w:ascii="Arial" w:hAnsi="Arial" w:cs="Arial"/>
                <w:sz w:val="18"/>
                <w:szCs w:val="18"/>
              </w:rPr>
            </w:pPr>
            <w:r w:rsidRPr="002679F0">
              <w:rPr>
                <w:rFonts w:ascii="Arial" w:hAnsi="Arial" w:cs="Arial"/>
                <w:sz w:val="18"/>
                <w:szCs w:val="18"/>
              </w:rPr>
              <w:t>BLAGA (z vsemi zahtevami</w:t>
            </w:r>
          </w:p>
        </w:tc>
        <w:tc>
          <w:tcPr>
            <w:tcW w:w="1099" w:type="dxa"/>
            <w:vMerge w:val="restart"/>
            <w:tcBorders>
              <w:top w:val="single" w:sz="2" w:space="0" w:color="000000"/>
              <w:left w:val="single" w:sz="2" w:space="0" w:color="000000"/>
              <w:bottom w:val="single" w:sz="2" w:space="0" w:color="000000"/>
              <w:right w:val="single" w:sz="2" w:space="0" w:color="000000"/>
            </w:tcBorders>
            <w:vAlign w:val="center"/>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KOLIČINA</w:t>
            </w:r>
          </w:p>
        </w:tc>
        <w:tc>
          <w:tcPr>
            <w:tcW w:w="1426" w:type="dxa"/>
            <w:gridSpan w:val="2"/>
            <w:vMerge w:val="restart"/>
            <w:tcBorders>
              <w:top w:val="single" w:sz="2" w:space="0" w:color="000000"/>
              <w:left w:val="single" w:sz="2" w:space="0" w:color="000000"/>
              <w:bottom w:val="single" w:sz="2" w:space="0" w:color="000000"/>
              <w:right w:val="single" w:sz="2" w:space="0" w:color="000000"/>
            </w:tcBorders>
            <w:vAlign w:val="center"/>
          </w:tcPr>
          <w:p w:rsidR="002679F0" w:rsidRPr="002679F0" w:rsidRDefault="002679F0" w:rsidP="002679F0">
            <w:pPr>
              <w:spacing w:line="259" w:lineRule="auto"/>
              <w:ind w:right="48"/>
              <w:jc w:val="center"/>
              <w:rPr>
                <w:rFonts w:ascii="Arial" w:hAnsi="Arial" w:cs="Arial"/>
                <w:sz w:val="18"/>
                <w:szCs w:val="18"/>
              </w:rPr>
            </w:pPr>
            <w:r w:rsidRPr="002679F0">
              <w:rPr>
                <w:rFonts w:ascii="Arial" w:hAnsi="Arial" w:cs="Arial"/>
                <w:sz w:val="18"/>
                <w:szCs w:val="18"/>
              </w:rPr>
              <w:t>ENOTA</w:t>
            </w:r>
          </w:p>
          <w:p w:rsidR="002679F0" w:rsidRPr="002679F0" w:rsidRDefault="002679F0" w:rsidP="002679F0">
            <w:pPr>
              <w:spacing w:line="259" w:lineRule="auto"/>
              <w:ind w:right="53"/>
              <w:jc w:val="center"/>
              <w:rPr>
                <w:rFonts w:ascii="Arial" w:hAnsi="Arial" w:cs="Arial"/>
                <w:sz w:val="18"/>
                <w:szCs w:val="18"/>
              </w:rPr>
            </w:pPr>
            <w:r w:rsidRPr="002679F0">
              <w:rPr>
                <w:rFonts w:ascii="Arial" w:hAnsi="Arial" w:cs="Arial"/>
                <w:sz w:val="18"/>
                <w:szCs w:val="18"/>
              </w:rPr>
              <w:t>MERE</w:t>
            </w:r>
          </w:p>
        </w:tc>
        <w:tc>
          <w:tcPr>
            <w:tcW w:w="4666"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right="149"/>
              <w:jc w:val="center"/>
              <w:rPr>
                <w:rFonts w:ascii="Arial" w:hAnsi="Arial" w:cs="Arial"/>
                <w:sz w:val="18"/>
                <w:szCs w:val="18"/>
              </w:rPr>
            </w:pPr>
            <w:r w:rsidRPr="002679F0">
              <w:rPr>
                <w:rFonts w:ascii="Arial" w:hAnsi="Arial" w:cs="Arial"/>
                <w:sz w:val="18"/>
                <w:szCs w:val="18"/>
              </w:rPr>
              <w:t>KORIGIRANE VREDNOSTI</w:t>
            </w:r>
          </w:p>
        </w:tc>
      </w:tr>
      <w:tr w:rsidR="002679F0" w:rsidRPr="002679F0" w:rsidTr="002679F0">
        <w:tblPrEx>
          <w:tblCellMar>
            <w:left w:w="154" w:type="dxa"/>
            <w:right w:w="110" w:type="dxa"/>
          </w:tblCellMar>
        </w:tblPrEx>
        <w:trPr>
          <w:gridBefore w:val="1"/>
          <w:wBefore w:w="19" w:type="dxa"/>
          <w:trHeight w:val="957"/>
        </w:trPr>
        <w:tc>
          <w:tcPr>
            <w:tcW w:w="0" w:type="auto"/>
            <w:vMerge/>
            <w:tcBorders>
              <w:top w:val="nil"/>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0" w:type="auto"/>
            <w:vMerge/>
            <w:tcBorders>
              <w:top w:val="nil"/>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0" w:type="auto"/>
            <w:gridSpan w:val="2"/>
            <w:vMerge/>
            <w:tcBorders>
              <w:top w:val="nil"/>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738" w:type="dxa"/>
            <w:tcBorders>
              <w:top w:val="single" w:sz="2" w:space="0" w:color="000000"/>
              <w:left w:val="single" w:sz="2" w:space="0" w:color="000000"/>
              <w:bottom w:val="single" w:sz="2" w:space="0" w:color="000000"/>
              <w:right w:val="single" w:sz="2" w:space="0" w:color="000000"/>
            </w:tcBorders>
            <w:vAlign w:val="center"/>
          </w:tcPr>
          <w:p w:rsidR="002679F0" w:rsidRPr="002679F0" w:rsidRDefault="002679F0" w:rsidP="002679F0">
            <w:pPr>
              <w:spacing w:line="259" w:lineRule="auto"/>
              <w:ind w:right="58"/>
              <w:jc w:val="center"/>
              <w:rPr>
                <w:rFonts w:ascii="Arial" w:hAnsi="Arial" w:cs="Arial"/>
                <w:sz w:val="18"/>
                <w:szCs w:val="18"/>
              </w:rPr>
            </w:pPr>
            <w:r w:rsidRPr="002679F0">
              <w:rPr>
                <w:rFonts w:ascii="Arial" w:hAnsi="Arial" w:cs="Arial"/>
                <w:sz w:val="18"/>
                <w:szCs w:val="18"/>
              </w:rPr>
              <w:t>KOLIČINA</w:t>
            </w:r>
          </w:p>
        </w:tc>
        <w:tc>
          <w:tcPr>
            <w:tcW w:w="1490" w:type="dxa"/>
            <w:tcBorders>
              <w:top w:val="single" w:sz="2" w:space="0" w:color="000000"/>
              <w:left w:val="single" w:sz="2" w:space="0" w:color="000000"/>
              <w:bottom w:val="single" w:sz="2" w:space="0" w:color="000000"/>
              <w:right w:val="single" w:sz="2" w:space="0" w:color="000000"/>
            </w:tcBorders>
            <w:vAlign w:val="center"/>
          </w:tcPr>
          <w:p w:rsidR="002679F0" w:rsidRPr="002679F0" w:rsidRDefault="002679F0" w:rsidP="002679F0">
            <w:pPr>
              <w:spacing w:line="259" w:lineRule="auto"/>
              <w:ind w:right="45"/>
              <w:jc w:val="center"/>
              <w:rPr>
                <w:rFonts w:ascii="Arial" w:hAnsi="Arial" w:cs="Arial"/>
                <w:sz w:val="18"/>
                <w:szCs w:val="18"/>
              </w:rPr>
            </w:pPr>
            <w:r w:rsidRPr="002679F0">
              <w:rPr>
                <w:rFonts w:ascii="Arial" w:hAnsi="Arial" w:cs="Arial"/>
                <w:sz w:val="18"/>
                <w:szCs w:val="18"/>
              </w:rPr>
              <w:t>DATUM</w:t>
            </w:r>
          </w:p>
        </w:tc>
        <w:tc>
          <w:tcPr>
            <w:tcW w:w="1438" w:type="dxa"/>
            <w:gridSpan w:val="2"/>
            <w:tcBorders>
              <w:top w:val="single" w:sz="2" w:space="0" w:color="000000"/>
              <w:left w:val="single" w:sz="2" w:space="0" w:color="000000"/>
              <w:bottom w:val="single" w:sz="2" w:space="0" w:color="000000"/>
              <w:right w:val="single" w:sz="2" w:space="0" w:color="000000"/>
            </w:tcBorders>
            <w:vAlign w:val="center"/>
          </w:tcPr>
          <w:p w:rsidR="002679F0" w:rsidRPr="002679F0" w:rsidRDefault="002679F0" w:rsidP="002679F0">
            <w:pPr>
              <w:spacing w:line="259" w:lineRule="auto"/>
              <w:ind w:right="64"/>
              <w:jc w:val="center"/>
              <w:rPr>
                <w:rFonts w:ascii="Arial" w:hAnsi="Arial" w:cs="Arial"/>
                <w:sz w:val="18"/>
                <w:szCs w:val="18"/>
              </w:rPr>
            </w:pPr>
            <w:r w:rsidRPr="002679F0">
              <w:rPr>
                <w:rFonts w:ascii="Arial" w:hAnsi="Arial" w:cs="Arial"/>
                <w:sz w:val="18"/>
                <w:szCs w:val="18"/>
              </w:rPr>
              <w:t>PODPIS</w:t>
            </w:r>
          </w:p>
        </w:tc>
      </w:tr>
      <w:tr w:rsidR="002679F0" w:rsidRPr="002679F0" w:rsidTr="002679F0">
        <w:tblPrEx>
          <w:tblCellMar>
            <w:left w:w="154" w:type="dxa"/>
            <w:right w:w="110" w:type="dxa"/>
          </w:tblCellMar>
        </w:tblPrEx>
        <w:trPr>
          <w:gridBefore w:val="1"/>
          <w:wBefore w:w="19" w:type="dxa"/>
          <w:trHeight w:val="254"/>
        </w:trPr>
        <w:tc>
          <w:tcPr>
            <w:tcW w:w="1840"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099"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426"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738"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490"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438"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r>
      <w:tr w:rsidR="002679F0" w:rsidRPr="002679F0" w:rsidTr="002679F0">
        <w:tblPrEx>
          <w:tblCellMar>
            <w:left w:w="154" w:type="dxa"/>
            <w:right w:w="110" w:type="dxa"/>
          </w:tblCellMar>
        </w:tblPrEx>
        <w:trPr>
          <w:gridBefore w:val="1"/>
          <w:wBefore w:w="19" w:type="dxa"/>
          <w:trHeight w:val="250"/>
        </w:trPr>
        <w:tc>
          <w:tcPr>
            <w:tcW w:w="1840"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099"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426"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738"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490"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438"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r>
      <w:tr w:rsidR="002679F0" w:rsidRPr="002679F0" w:rsidTr="002679F0">
        <w:tblPrEx>
          <w:tblCellMar>
            <w:left w:w="154" w:type="dxa"/>
            <w:right w:w="110" w:type="dxa"/>
          </w:tblCellMar>
        </w:tblPrEx>
        <w:trPr>
          <w:gridBefore w:val="1"/>
          <w:wBefore w:w="19" w:type="dxa"/>
          <w:trHeight w:val="250"/>
        </w:trPr>
        <w:tc>
          <w:tcPr>
            <w:tcW w:w="1840"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099"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426"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738"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490"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438"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r>
    </w:tbl>
    <w:p w:rsidR="002679F0" w:rsidRPr="002679F0" w:rsidRDefault="002679F0" w:rsidP="002679F0">
      <w:pPr>
        <w:spacing w:after="505"/>
        <w:ind w:left="29" w:right="19"/>
        <w:rPr>
          <w:rFonts w:ascii="Arial" w:hAnsi="Arial" w:cs="Arial"/>
          <w:sz w:val="18"/>
          <w:szCs w:val="18"/>
        </w:rPr>
      </w:pPr>
      <w:r w:rsidRPr="002679F0">
        <w:rPr>
          <w:rFonts w:ascii="Arial" w:hAnsi="Arial" w:cs="Arial"/>
          <w:sz w:val="18"/>
          <w:szCs w:val="18"/>
        </w:rPr>
        <w:t>Cena na enoto mere po katerih naročnik naroča blago so opredeljene v predračunskem obrazcu, ki je priloga okvirnega sporazuma.</w:t>
      </w:r>
    </w:p>
    <w:p w:rsidR="002679F0" w:rsidRPr="002679F0" w:rsidRDefault="002679F0" w:rsidP="002679F0">
      <w:pPr>
        <w:tabs>
          <w:tab w:val="center" w:pos="3634"/>
          <w:tab w:val="center" w:pos="6439"/>
        </w:tabs>
        <w:spacing w:after="3" w:line="260" w:lineRule="auto"/>
        <w:rPr>
          <w:rFonts w:ascii="Arial" w:hAnsi="Arial" w:cs="Arial"/>
          <w:sz w:val="18"/>
          <w:szCs w:val="18"/>
        </w:rPr>
      </w:pPr>
      <w:r w:rsidRPr="002679F0">
        <w:rPr>
          <w:rFonts w:ascii="Arial" w:hAnsi="Arial" w:cs="Arial"/>
          <w:sz w:val="18"/>
          <w:szCs w:val="18"/>
        </w:rPr>
        <w:t>Datum:</w:t>
      </w:r>
      <w:r w:rsidRPr="002679F0">
        <w:rPr>
          <w:rFonts w:ascii="Arial" w:hAnsi="Arial" w:cs="Arial"/>
          <w:sz w:val="18"/>
          <w:szCs w:val="18"/>
        </w:rPr>
        <w:tab/>
        <w:t>Žig</w:t>
      </w:r>
      <w:r w:rsidRPr="002679F0">
        <w:rPr>
          <w:rFonts w:ascii="Arial" w:hAnsi="Arial" w:cs="Arial"/>
          <w:sz w:val="18"/>
          <w:szCs w:val="18"/>
        </w:rPr>
        <w:tab/>
        <w:t>Podpis:</w:t>
      </w: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A57D91" w:rsidRPr="00116091" w:rsidRDefault="00A57D91" w:rsidP="00A57D91">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 –z odpiranjem konkurence</w:t>
      </w: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tabs>
          <w:tab w:val="center" w:pos="3634"/>
          <w:tab w:val="center" w:pos="6439"/>
        </w:tabs>
        <w:spacing w:after="3" w:line="260" w:lineRule="auto"/>
        <w:rPr>
          <w:rFonts w:ascii="Arial" w:hAnsi="Arial" w:cs="Arial"/>
          <w:sz w:val="18"/>
          <w:szCs w:val="18"/>
        </w:rPr>
      </w:pPr>
    </w:p>
    <w:p w:rsidR="002679F0" w:rsidRPr="002679F0" w:rsidRDefault="002679F0" w:rsidP="002679F0">
      <w:pPr>
        <w:spacing w:after="3" w:line="260" w:lineRule="auto"/>
        <w:rPr>
          <w:rFonts w:ascii="Arial" w:hAnsi="Arial" w:cs="Arial"/>
          <w:sz w:val="18"/>
          <w:szCs w:val="18"/>
        </w:rPr>
      </w:pPr>
      <w:r w:rsidRPr="002679F0">
        <w:rPr>
          <w:rFonts w:ascii="Arial" w:hAnsi="Arial" w:cs="Arial"/>
          <w:sz w:val="18"/>
          <w:szCs w:val="18"/>
        </w:rPr>
        <w:t>Osnovna Šola Domžale, Bistriška 19, 1230 Domžale, ki jo zastopa ravnatelj Uroš Govc</w:t>
      </w:r>
    </w:p>
    <w:p w:rsidR="002679F0" w:rsidRPr="002679F0" w:rsidRDefault="002679F0" w:rsidP="002679F0">
      <w:pPr>
        <w:spacing w:after="3" w:line="260" w:lineRule="auto"/>
        <w:ind w:left="130"/>
        <w:rPr>
          <w:rFonts w:ascii="Arial" w:hAnsi="Arial" w:cs="Arial"/>
          <w:sz w:val="18"/>
          <w:szCs w:val="18"/>
        </w:rPr>
      </w:pPr>
      <w:r w:rsidRPr="002679F0">
        <w:rPr>
          <w:rFonts w:ascii="Arial" w:hAnsi="Arial" w:cs="Arial"/>
          <w:sz w:val="18"/>
          <w:szCs w:val="18"/>
        </w:rPr>
        <w:t>Davčna številka / ID za DDV: 94835039</w:t>
      </w:r>
    </w:p>
    <w:p w:rsidR="002679F0" w:rsidRPr="002679F0" w:rsidRDefault="002679F0" w:rsidP="002679F0">
      <w:pPr>
        <w:ind w:left="130" w:right="19"/>
        <w:rPr>
          <w:rFonts w:ascii="Arial" w:hAnsi="Arial" w:cs="Arial"/>
          <w:sz w:val="18"/>
          <w:szCs w:val="18"/>
        </w:rPr>
      </w:pPr>
      <w:r w:rsidRPr="002679F0">
        <w:rPr>
          <w:rFonts w:ascii="Arial" w:hAnsi="Arial" w:cs="Arial"/>
          <w:sz w:val="18"/>
          <w:szCs w:val="18"/>
        </w:rPr>
        <w:t>Matična številka: 508280300</w:t>
      </w:r>
    </w:p>
    <w:p w:rsidR="002679F0" w:rsidRPr="002679F0" w:rsidRDefault="002679F0" w:rsidP="002679F0">
      <w:pPr>
        <w:spacing w:after="120" w:line="240" w:lineRule="auto"/>
        <w:ind w:left="136" w:right="17"/>
        <w:rPr>
          <w:rFonts w:ascii="Arial" w:hAnsi="Arial" w:cs="Arial"/>
          <w:sz w:val="18"/>
          <w:szCs w:val="18"/>
        </w:rPr>
      </w:pPr>
      <w:r w:rsidRPr="002679F0">
        <w:rPr>
          <w:rFonts w:ascii="Arial" w:hAnsi="Arial" w:cs="Arial"/>
          <w:sz w:val="18"/>
          <w:szCs w:val="18"/>
        </w:rPr>
        <w:t>(v nadaljevanju: naročnik)</w:t>
      </w:r>
    </w:p>
    <w:p w:rsidR="002679F0" w:rsidRPr="002679F0" w:rsidRDefault="002679F0" w:rsidP="002679F0">
      <w:pPr>
        <w:spacing w:after="120" w:line="240" w:lineRule="auto"/>
        <w:ind w:left="136" w:right="17"/>
        <w:rPr>
          <w:rFonts w:ascii="Arial" w:hAnsi="Arial" w:cs="Arial"/>
          <w:sz w:val="18"/>
          <w:szCs w:val="18"/>
        </w:rPr>
      </w:pPr>
      <w:r w:rsidRPr="002679F0">
        <w:rPr>
          <w:rFonts w:ascii="Arial" w:hAnsi="Arial" w:cs="Arial"/>
          <w:sz w:val="18"/>
          <w:szCs w:val="18"/>
        </w:rPr>
        <w:t>in</w:t>
      </w:r>
    </w:p>
    <w:p w:rsidR="002679F0" w:rsidRPr="002679F0" w:rsidRDefault="002679F0" w:rsidP="002679F0">
      <w:pPr>
        <w:spacing w:after="3" w:line="265" w:lineRule="auto"/>
        <w:ind w:left="10" w:right="52" w:hanging="10"/>
        <w:rPr>
          <w:rFonts w:ascii="Arial" w:hAnsi="Arial" w:cs="Arial"/>
          <w:sz w:val="18"/>
          <w:szCs w:val="18"/>
        </w:rPr>
      </w:pPr>
      <w:r w:rsidRPr="002679F0">
        <w:rPr>
          <w:rFonts w:ascii="Arial" w:hAnsi="Arial" w:cs="Arial"/>
          <w:sz w:val="18"/>
          <w:szCs w:val="18"/>
        </w:rPr>
        <w:t xml:space="preserve">____________________________________________(navesti naziv in sedež stranke sporazuma), ki ga zastopa _______________________________ (navesti funkcijo, ime in priimek zastopnika stranke sporazuma) </w:t>
      </w:r>
    </w:p>
    <w:p w:rsidR="002679F0" w:rsidRPr="002679F0" w:rsidRDefault="002679F0" w:rsidP="002679F0">
      <w:pPr>
        <w:spacing w:after="3" w:line="265" w:lineRule="auto"/>
        <w:ind w:left="10" w:right="52" w:hanging="10"/>
        <w:rPr>
          <w:rFonts w:ascii="Arial" w:hAnsi="Arial" w:cs="Arial"/>
          <w:sz w:val="18"/>
          <w:szCs w:val="18"/>
        </w:rPr>
      </w:pPr>
      <w:r w:rsidRPr="002679F0">
        <w:rPr>
          <w:rFonts w:ascii="Arial" w:hAnsi="Arial" w:cs="Arial"/>
          <w:sz w:val="18"/>
          <w:szCs w:val="18"/>
        </w:rPr>
        <w:t>Davčna številka / ID številka za DDV:</w:t>
      </w:r>
      <w:r w:rsidRPr="002679F0">
        <w:rPr>
          <w:rFonts w:ascii="Arial" w:hAnsi="Arial" w:cs="Arial"/>
          <w:noProof/>
          <w:sz w:val="18"/>
          <w:szCs w:val="18"/>
        </w:rPr>
        <w:t xml:space="preserve"> ___________________________</w:t>
      </w:r>
    </w:p>
    <w:p w:rsidR="002679F0" w:rsidRPr="002679F0" w:rsidRDefault="002679F0" w:rsidP="002679F0">
      <w:pPr>
        <w:ind w:right="19"/>
        <w:rPr>
          <w:rFonts w:ascii="Arial" w:hAnsi="Arial" w:cs="Arial"/>
          <w:sz w:val="18"/>
          <w:szCs w:val="18"/>
        </w:rPr>
      </w:pPr>
      <w:r w:rsidRPr="002679F0">
        <w:rPr>
          <w:rFonts w:ascii="Arial" w:hAnsi="Arial" w:cs="Arial"/>
          <w:sz w:val="18"/>
          <w:szCs w:val="18"/>
        </w:rPr>
        <w:t>Matična številka:</w:t>
      </w:r>
      <w:r w:rsidRPr="002679F0">
        <w:rPr>
          <w:rFonts w:ascii="Arial" w:hAnsi="Arial" w:cs="Arial"/>
          <w:noProof/>
          <w:sz w:val="18"/>
          <w:szCs w:val="18"/>
        </w:rPr>
        <w:t xml:space="preserve"> ___________________________</w:t>
      </w:r>
    </w:p>
    <w:p w:rsidR="002679F0" w:rsidRPr="002679F0" w:rsidRDefault="002679F0" w:rsidP="002679F0">
      <w:pPr>
        <w:spacing w:line="507" w:lineRule="auto"/>
        <w:ind w:right="5191"/>
        <w:rPr>
          <w:rFonts w:ascii="Arial" w:hAnsi="Arial" w:cs="Arial"/>
          <w:sz w:val="18"/>
          <w:szCs w:val="18"/>
        </w:rPr>
      </w:pPr>
      <w:r w:rsidRPr="002679F0">
        <w:rPr>
          <w:rFonts w:ascii="Arial" w:hAnsi="Arial" w:cs="Arial"/>
          <w:sz w:val="18"/>
          <w:szCs w:val="18"/>
        </w:rPr>
        <w:t xml:space="preserve">(v nadaljevanju: stranka sporazuma) </w:t>
      </w:r>
    </w:p>
    <w:p w:rsidR="002679F0" w:rsidRPr="002679F0" w:rsidRDefault="002679F0" w:rsidP="002679F0">
      <w:pPr>
        <w:spacing w:line="507" w:lineRule="auto"/>
        <w:ind w:right="5191"/>
        <w:rPr>
          <w:rFonts w:ascii="Arial" w:hAnsi="Arial" w:cs="Arial"/>
          <w:sz w:val="18"/>
          <w:szCs w:val="18"/>
        </w:rPr>
      </w:pPr>
      <w:r w:rsidRPr="002679F0">
        <w:rPr>
          <w:rFonts w:ascii="Arial" w:hAnsi="Arial" w:cs="Arial"/>
          <w:sz w:val="18"/>
          <w:szCs w:val="18"/>
        </w:rPr>
        <w:t>skleneta naslednji:</w:t>
      </w:r>
    </w:p>
    <w:p w:rsidR="002679F0" w:rsidRPr="002679F0" w:rsidRDefault="002679F0" w:rsidP="002679F0">
      <w:pPr>
        <w:spacing w:after="0" w:line="265" w:lineRule="auto"/>
        <w:ind w:left="116" w:hanging="10"/>
        <w:jc w:val="center"/>
        <w:rPr>
          <w:rFonts w:ascii="Arial" w:hAnsi="Arial" w:cs="Arial"/>
          <w:sz w:val="18"/>
          <w:szCs w:val="18"/>
        </w:rPr>
      </w:pPr>
      <w:r w:rsidRPr="002679F0">
        <w:rPr>
          <w:rFonts w:ascii="Arial" w:hAnsi="Arial" w:cs="Arial"/>
          <w:sz w:val="18"/>
          <w:szCs w:val="18"/>
        </w:rPr>
        <w:t>OKVIRNI SPORAZUM ZA SUKCESIVNE DOBAVE</w:t>
      </w:r>
    </w:p>
    <w:p w:rsidR="002679F0" w:rsidRPr="002679F0" w:rsidRDefault="002679F0" w:rsidP="002679F0">
      <w:pPr>
        <w:spacing w:after="459" w:line="265" w:lineRule="auto"/>
        <w:ind w:left="116" w:hanging="10"/>
        <w:jc w:val="center"/>
        <w:rPr>
          <w:rFonts w:ascii="Arial" w:hAnsi="Arial" w:cs="Arial"/>
          <w:sz w:val="18"/>
          <w:szCs w:val="18"/>
        </w:rPr>
      </w:pPr>
      <w:r w:rsidRPr="002679F0">
        <w:rPr>
          <w:rFonts w:ascii="Arial" w:hAnsi="Arial" w:cs="Arial"/>
          <w:sz w:val="18"/>
          <w:szCs w:val="18"/>
        </w:rPr>
        <w:t>ŽIVIL (SVEŽE SADJE IN ZELENJAVA)</w:t>
      </w:r>
    </w:p>
    <w:p w:rsidR="002679F0" w:rsidRPr="002679F0" w:rsidRDefault="002679F0" w:rsidP="002679F0">
      <w:pPr>
        <w:spacing w:after="3" w:line="260" w:lineRule="auto"/>
        <w:ind w:left="159"/>
        <w:jc w:val="center"/>
        <w:rPr>
          <w:rFonts w:ascii="Arial" w:hAnsi="Arial" w:cs="Arial"/>
          <w:b/>
          <w:sz w:val="18"/>
          <w:szCs w:val="18"/>
        </w:rPr>
      </w:pPr>
      <w:r w:rsidRPr="002679F0">
        <w:rPr>
          <w:rFonts w:ascii="Arial" w:hAnsi="Arial" w:cs="Arial"/>
          <w:b/>
          <w:sz w:val="18"/>
          <w:szCs w:val="18"/>
        </w:rPr>
        <w:t>Splošne določbe</w:t>
      </w:r>
    </w:p>
    <w:p w:rsidR="002679F0" w:rsidRPr="002679F0" w:rsidRDefault="002679F0" w:rsidP="002679F0">
      <w:pPr>
        <w:spacing w:after="259" w:line="265" w:lineRule="auto"/>
        <w:ind w:left="2896" w:right="3020" w:hanging="10"/>
        <w:jc w:val="center"/>
        <w:rPr>
          <w:rFonts w:ascii="Arial" w:hAnsi="Arial" w:cs="Arial"/>
          <w:sz w:val="18"/>
          <w:szCs w:val="18"/>
        </w:rPr>
      </w:pPr>
      <w:r w:rsidRPr="002679F0">
        <w:rPr>
          <w:rFonts w:ascii="Arial" w:hAnsi="Arial" w:cs="Arial"/>
          <w:sz w:val="18"/>
          <w:szCs w:val="18"/>
        </w:rPr>
        <w:t>1. člen</w:t>
      </w:r>
    </w:p>
    <w:p w:rsidR="002679F0" w:rsidRPr="002679F0" w:rsidRDefault="002679F0" w:rsidP="002679F0">
      <w:pPr>
        <w:ind w:left="164" w:right="19"/>
        <w:rPr>
          <w:rFonts w:ascii="Arial" w:hAnsi="Arial" w:cs="Arial"/>
          <w:sz w:val="18"/>
          <w:szCs w:val="18"/>
        </w:rPr>
      </w:pPr>
      <w:r w:rsidRPr="002679F0">
        <w:rPr>
          <w:rFonts w:ascii="Arial" w:hAnsi="Arial" w:cs="Arial"/>
          <w:sz w:val="18"/>
          <w:szCs w:val="18"/>
        </w:rPr>
        <w:t>Stranki okvirnega sporazuma uvodoma ugotavljata:</w:t>
      </w:r>
    </w:p>
    <w:p w:rsidR="00A57D91" w:rsidRDefault="002679F0" w:rsidP="00784AF9">
      <w:pPr>
        <w:pStyle w:val="ListParagraph"/>
        <w:numPr>
          <w:ilvl w:val="0"/>
          <w:numId w:val="96"/>
        </w:numPr>
        <w:spacing w:after="5" w:line="248" w:lineRule="auto"/>
        <w:ind w:right="19"/>
        <w:jc w:val="both"/>
        <w:rPr>
          <w:rFonts w:ascii="Arial" w:hAnsi="Arial" w:cs="Arial"/>
          <w:noProof/>
          <w:sz w:val="18"/>
          <w:szCs w:val="18"/>
        </w:rPr>
      </w:pPr>
      <w:r w:rsidRPr="00A57D91">
        <w:rPr>
          <w:rFonts w:ascii="Arial" w:hAnsi="Arial" w:cs="Arial"/>
          <w:sz w:val="18"/>
          <w:szCs w:val="18"/>
        </w:rPr>
        <w:t xml:space="preserve">da je bilo obvestilo o javnem naročilu objavljeno v Uradnem listu EU št. </w:t>
      </w:r>
      <w:r w:rsidRPr="00A57D91">
        <w:rPr>
          <w:rFonts w:ascii="Arial" w:hAnsi="Arial" w:cs="Arial"/>
          <w:noProof/>
          <w:sz w:val="18"/>
          <w:szCs w:val="18"/>
        </w:rPr>
        <w:t>__________</w:t>
      </w:r>
      <w:r w:rsidRPr="00A57D91">
        <w:rPr>
          <w:rFonts w:ascii="Arial" w:hAnsi="Arial" w:cs="Arial"/>
          <w:sz w:val="18"/>
          <w:szCs w:val="18"/>
        </w:rPr>
        <w:t xml:space="preserve"> dne </w:t>
      </w:r>
      <w:r w:rsidRPr="00A57D91">
        <w:rPr>
          <w:rFonts w:ascii="Arial" w:hAnsi="Arial" w:cs="Arial"/>
          <w:noProof/>
          <w:sz w:val="18"/>
          <w:szCs w:val="18"/>
        </w:rPr>
        <w:t>_______</w:t>
      </w:r>
      <w:r w:rsidRPr="00A57D91">
        <w:rPr>
          <w:rFonts w:ascii="Arial" w:hAnsi="Arial" w:cs="Arial"/>
          <w:sz w:val="18"/>
          <w:szCs w:val="18"/>
        </w:rPr>
        <w:t xml:space="preserve"> in na Portalu javnih naročil RS št. dne </w:t>
      </w:r>
      <w:r w:rsidRPr="00A57D91">
        <w:rPr>
          <w:rFonts w:ascii="Arial" w:hAnsi="Arial" w:cs="Arial"/>
          <w:noProof/>
          <w:sz w:val="18"/>
          <w:szCs w:val="18"/>
        </w:rPr>
        <w:t>_________;</w:t>
      </w:r>
    </w:p>
    <w:p w:rsidR="00A57D91" w:rsidRDefault="002679F0" w:rsidP="00784AF9">
      <w:pPr>
        <w:pStyle w:val="ListParagraph"/>
        <w:numPr>
          <w:ilvl w:val="0"/>
          <w:numId w:val="96"/>
        </w:numPr>
        <w:spacing w:after="5" w:line="248" w:lineRule="auto"/>
        <w:ind w:right="19"/>
        <w:jc w:val="both"/>
        <w:rPr>
          <w:rFonts w:ascii="Arial" w:hAnsi="Arial" w:cs="Arial"/>
          <w:noProof/>
          <w:sz w:val="18"/>
          <w:szCs w:val="18"/>
        </w:rPr>
      </w:pPr>
      <w:r w:rsidRPr="00A57D91">
        <w:rPr>
          <w:rFonts w:ascii="Arial" w:hAnsi="Arial" w:cs="Arial"/>
          <w:sz w:val="18"/>
          <w:szCs w:val="18"/>
        </w:rPr>
        <w:t>da je naročnik izvedel postopek oddaje javnega naročila po odprtem v skladu s 40. členom Zakona o javnem naročanju (Uradni list RS, št. 91/15</w:t>
      </w:r>
      <w:r w:rsidR="00A57D91">
        <w:rPr>
          <w:rFonts w:ascii="Arial" w:hAnsi="Arial" w:cs="Arial"/>
          <w:sz w:val="18"/>
          <w:szCs w:val="18"/>
        </w:rPr>
        <w:t xml:space="preserve"> in 14/18</w:t>
      </w:r>
      <w:r w:rsidRPr="00A57D91">
        <w:rPr>
          <w:rFonts w:ascii="Arial" w:hAnsi="Arial" w:cs="Arial"/>
          <w:sz w:val="18"/>
          <w:szCs w:val="18"/>
        </w:rPr>
        <w:t xml:space="preserve"> v nadaljevanju: ZJN-3) z namenom sklenitve okvirnega sporazuma (v nadaljevanju: sporazum) v skladu z 48. člena ZJN-3; </w:t>
      </w:r>
    </w:p>
    <w:p w:rsidR="00A57D91" w:rsidRDefault="002679F0" w:rsidP="00784AF9">
      <w:pPr>
        <w:pStyle w:val="ListParagraph"/>
        <w:numPr>
          <w:ilvl w:val="0"/>
          <w:numId w:val="96"/>
        </w:numPr>
        <w:spacing w:after="5" w:line="248" w:lineRule="auto"/>
        <w:ind w:right="19"/>
        <w:jc w:val="both"/>
        <w:rPr>
          <w:rFonts w:ascii="Arial" w:hAnsi="Arial" w:cs="Arial"/>
          <w:noProof/>
          <w:sz w:val="18"/>
          <w:szCs w:val="18"/>
        </w:rPr>
      </w:pPr>
      <w:r w:rsidRPr="00A57D91">
        <w:rPr>
          <w:rFonts w:ascii="Arial" w:hAnsi="Arial" w:cs="Arial"/>
          <w:sz w:val="18"/>
          <w:szCs w:val="18"/>
        </w:rPr>
        <w:t xml:space="preserve">da se pri izvajanju sporazuma upošteva Uredba o zelenem javnem naročanju (Uradni list RS, št. 51/17); </w:t>
      </w:r>
    </w:p>
    <w:p w:rsidR="00A57D91" w:rsidRDefault="002679F0" w:rsidP="00784AF9">
      <w:pPr>
        <w:pStyle w:val="ListParagraph"/>
        <w:numPr>
          <w:ilvl w:val="0"/>
          <w:numId w:val="96"/>
        </w:numPr>
        <w:spacing w:after="5" w:line="248" w:lineRule="auto"/>
        <w:ind w:right="19"/>
        <w:jc w:val="both"/>
        <w:rPr>
          <w:rFonts w:ascii="Arial" w:hAnsi="Arial" w:cs="Arial"/>
          <w:noProof/>
          <w:sz w:val="18"/>
          <w:szCs w:val="18"/>
        </w:rPr>
      </w:pPr>
      <w:r w:rsidRPr="00A57D91">
        <w:rPr>
          <w:rFonts w:ascii="Arial" w:hAnsi="Arial" w:cs="Arial"/>
          <w:sz w:val="18"/>
          <w:szCs w:val="18"/>
        </w:rPr>
        <w:t xml:space="preserve">da naročnik sklepa ta sporazum obdobje treh let v enakem besedilu z vsemi izbranimi ponudniki, vendar je zaradi večjega števila strank zaradi skrajšanja postopka podpisovanja pripravljen tako, da ga naročnik z vsako stranko sporazuma sklepa ločeno; </w:t>
      </w:r>
    </w:p>
    <w:p w:rsidR="00A57D91" w:rsidRDefault="002679F0" w:rsidP="00784AF9">
      <w:pPr>
        <w:pStyle w:val="ListParagraph"/>
        <w:numPr>
          <w:ilvl w:val="0"/>
          <w:numId w:val="96"/>
        </w:numPr>
        <w:spacing w:after="5" w:line="248" w:lineRule="auto"/>
        <w:ind w:right="19"/>
        <w:jc w:val="both"/>
        <w:rPr>
          <w:rFonts w:ascii="Arial" w:hAnsi="Arial" w:cs="Arial"/>
          <w:noProof/>
          <w:sz w:val="18"/>
          <w:szCs w:val="18"/>
        </w:rPr>
      </w:pPr>
      <w:r w:rsidRPr="00A57D91">
        <w:rPr>
          <w:rFonts w:ascii="Arial" w:hAnsi="Arial" w:cs="Arial"/>
          <w:sz w:val="18"/>
          <w:szCs w:val="18"/>
        </w:rPr>
        <w:t>da je bila stranka sporazuma izbrana kot ponudnik, ki izpolnjuje pogoje, na podlagi meril z Odločitvijo o oddaji naročila za javno naročilo »Sukcesivna dobava živil po sklopih za obdobje treh let za potrebe OŠ Domžale«, št. _________ z dne_____________;</w:t>
      </w:r>
    </w:p>
    <w:p w:rsidR="00A57D91" w:rsidRDefault="002679F0" w:rsidP="00784AF9">
      <w:pPr>
        <w:pStyle w:val="ListParagraph"/>
        <w:numPr>
          <w:ilvl w:val="0"/>
          <w:numId w:val="96"/>
        </w:numPr>
        <w:spacing w:after="5" w:line="248" w:lineRule="auto"/>
        <w:ind w:right="19"/>
        <w:jc w:val="both"/>
        <w:rPr>
          <w:rFonts w:ascii="Arial" w:hAnsi="Arial" w:cs="Arial"/>
          <w:noProof/>
          <w:sz w:val="18"/>
          <w:szCs w:val="18"/>
        </w:rPr>
      </w:pPr>
      <w:r w:rsidRPr="00A57D91">
        <w:rPr>
          <w:rFonts w:ascii="Arial" w:hAnsi="Arial" w:cs="Arial"/>
          <w:sz w:val="18"/>
          <w:szCs w:val="18"/>
        </w:rPr>
        <w:t xml:space="preserve">da se bodo sredstva za naročila blaga, ki so predmet tega sporazuma, za leta 2019, 2020 in 2021 predvidela v finančnem načrtu za posamezno leto; </w:t>
      </w:r>
    </w:p>
    <w:p w:rsidR="002679F0" w:rsidRPr="00A57D91" w:rsidRDefault="002679F0" w:rsidP="00784AF9">
      <w:pPr>
        <w:pStyle w:val="ListParagraph"/>
        <w:numPr>
          <w:ilvl w:val="0"/>
          <w:numId w:val="96"/>
        </w:numPr>
        <w:spacing w:after="5" w:line="248" w:lineRule="auto"/>
        <w:ind w:right="19"/>
        <w:jc w:val="both"/>
        <w:rPr>
          <w:rFonts w:ascii="Arial" w:hAnsi="Arial" w:cs="Arial"/>
          <w:noProof/>
          <w:sz w:val="18"/>
          <w:szCs w:val="18"/>
        </w:rPr>
      </w:pPr>
      <w:r w:rsidRPr="00A57D91">
        <w:rPr>
          <w:rFonts w:ascii="Arial" w:hAnsi="Arial" w:cs="Arial"/>
          <w:sz w:val="18"/>
          <w:szCs w:val="18"/>
        </w:rPr>
        <w:t>če naročnik ne bo imel zagotovljenih dovolj sredstev glede na predvideno porabo v okvirnem sporazumu, lahko zniža količine za posamezno leto glede na razpoložljiva sredstva, ki bodo zagotovljena v finančnem načrtu za posamezno leto.</w:t>
      </w:r>
    </w:p>
    <w:p w:rsidR="00A57D91" w:rsidRDefault="00A57D91" w:rsidP="002679F0">
      <w:pPr>
        <w:spacing w:after="3" w:line="260" w:lineRule="auto"/>
        <w:ind w:left="174"/>
        <w:jc w:val="center"/>
        <w:rPr>
          <w:rFonts w:ascii="Arial" w:hAnsi="Arial" w:cs="Arial"/>
          <w:b/>
          <w:sz w:val="18"/>
          <w:szCs w:val="18"/>
        </w:rPr>
      </w:pPr>
    </w:p>
    <w:p w:rsidR="002679F0" w:rsidRPr="002679F0" w:rsidRDefault="002679F0" w:rsidP="002679F0">
      <w:pPr>
        <w:spacing w:after="3" w:line="260" w:lineRule="auto"/>
        <w:ind w:left="174"/>
        <w:jc w:val="center"/>
        <w:rPr>
          <w:rFonts w:ascii="Arial" w:hAnsi="Arial" w:cs="Arial"/>
          <w:b/>
          <w:sz w:val="18"/>
          <w:szCs w:val="18"/>
        </w:rPr>
      </w:pPr>
      <w:r w:rsidRPr="002679F0">
        <w:rPr>
          <w:rFonts w:ascii="Arial" w:hAnsi="Arial" w:cs="Arial"/>
          <w:b/>
          <w:sz w:val="18"/>
          <w:szCs w:val="18"/>
        </w:rPr>
        <w:t>Predmet sporazuma</w:t>
      </w:r>
    </w:p>
    <w:p w:rsidR="002679F0" w:rsidRPr="002679F0" w:rsidRDefault="002679F0" w:rsidP="002679F0">
      <w:pPr>
        <w:spacing w:after="3" w:line="265" w:lineRule="auto"/>
        <w:ind w:left="2896" w:right="3140" w:hanging="10"/>
        <w:jc w:val="center"/>
        <w:rPr>
          <w:rFonts w:ascii="Arial" w:hAnsi="Arial" w:cs="Arial"/>
          <w:sz w:val="18"/>
          <w:szCs w:val="18"/>
        </w:rPr>
      </w:pPr>
      <w:r w:rsidRPr="002679F0">
        <w:rPr>
          <w:rFonts w:ascii="Arial" w:hAnsi="Arial" w:cs="Arial"/>
          <w:sz w:val="18"/>
          <w:szCs w:val="18"/>
        </w:rPr>
        <w:t>2. člen</w:t>
      </w:r>
    </w:p>
    <w:p w:rsidR="002679F0" w:rsidRPr="002679F0" w:rsidRDefault="002679F0" w:rsidP="002679F0">
      <w:pPr>
        <w:spacing w:after="240" w:line="247" w:lineRule="auto"/>
        <w:ind w:left="142" w:right="17"/>
        <w:rPr>
          <w:rFonts w:ascii="Arial" w:hAnsi="Arial" w:cs="Arial"/>
          <w:i/>
          <w:sz w:val="18"/>
          <w:szCs w:val="18"/>
        </w:rPr>
      </w:pPr>
      <w:r w:rsidRPr="002679F0">
        <w:rPr>
          <w:rFonts w:ascii="Arial" w:hAnsi="Arial" w:cs="Arial"/>
          <w:sz w:val="18"/>
          <w:szCs w:val="18"/>
        </w:rPr>
        <w:t xml:space="preserve">S tem sporazumom se naročnik in stranka sporazuma dogovorita o splošnih pogojih odpiranja konkurence in oddajanja posameznega naročila dobave živil po naslednjih sklopih: </w:t>
      </w:r>
      <w:r w:rsidRPr="002679F0">
        <w:rPr>
          <w:rFonts w:ascii="Arial" w:hAnsi="Arial" w:cs="Arial"/>
          <w:i/>
          <w:sz w:val="18"/>
          <w:szCs w:val="18"/>
        </w:rPr>
        <w:t>(navede se sklope, za katere je bil dobavitelj-ponudnik izbran)</w:t>
      </w:r>
    </w:p>
    <w:p w:rsidR="002679F0" w:rsidRPr="002679F0" w:rsidRDefault="002679F0" w:rsidP="00784AF9">
      <w:pPr>
        <w:pStyle w:val="ListParagraph"/>
        <w:numPr>
          <w:ilvl w:val="0"/>
          <w:numId w:val="77"/>
        </w:numPr>
        <w:spacing w:after="702" w:line="248" w:lineRule="auto"/>
        <w:ind w:right="19"/>
        <w:jc w:val="both"/>
        <w:rPr>
          <w:rFonts w:ascii="Arial" w:hAnsi="Arial" w:cs="Arial"/>
          <w:i/>
          <w:sz w:val="18"/>
          <w:szCs w:val="18"/>
        </w:rPr>
      </w:pPr>
    </w:p>
    <w:p w:rsidR="002679F0" w:rsidRPr="002679F0" w:rsidRDefault="002679F0" w:rsidP="002679F0">
      <w:pPr>
        <w:spacing w:after="224"/>
        <w:ind w:left="144" w:right="19"/>
        <w:rPr>
          <w:rFonts w:ascii="Arial" w:hAnsi="Arial" w:cs="Arial"/>
          <w:sz w:val="18"/>
          <w:szCs w:val="18"/>
        </w:rPr>
      </w:pPr>
      <w:r w:rsidRPr="002679F0">
        <w:rPr>
          <w:rFonts w:ascii="Arial" w:hAnsi="Arial" w:cs="Arial"/>
          <w:sz w:val="18"/>
          <w:szCs w:val="18"/>
        </w:rPr>
        <w:lastRenderedPageBreak/>
        <w:t>Predmet sporazuma, vrsta, lastnosti, kakovost in dodatne zahteve naročnika izhajajo iz splošnih in posebnih pogojev ter iz opisa vrste živil, in so opredeljeni z razpisno dokumentacijo številka</w:t>
      </w:r>
      <w:r w:rsidRPr="002679F0">
        <w:rPr>
          <w:rFonts w:ascii="Arial" w:hAnsi="Arial" w:cs="Arial"/>
          <w:noProof/>
          <w:sz w:val="18"/>
          <w:szCs w:val="18"/>
          <w:lang w:eastAsia="sl-SI"/>
        </w:rPr>
        <w:drawing>
          <wp:inline distT="0" distB="0" distL="0" distR="0" wp14:anchorId="101EA1BF" wp14:editId="022FCEE4">
            <wp:extent cx="466344" cy="12195"/>
            <wp:effectExtent l="0" t="0" r="0" b="0"/>
            <wp:docPr id="117686" name="Picture 117686"/>
            <wp:cNvGraphicFramePr/>
            <a:graphic xmlns:a="http://schemas.openxmlformats.org/drawingml/2006/main">
              <a:graphicData uri="http://schemas.openxmlformats.org/drawingml/2006/picture">
                <pic:pic xmlns:pic="http://schemas.openxmlformats.org/drawingml/2006/picture">
                  <pic:nvPicPr>
                    <pic:cNvPr id="117686" name="Picture 117686"/>
                    <pic:cNvPicPr/>
                  </pic:nvPicPr>
                  <pic:blipFill>
                    <a:blip r:embed="rId54"/>
                    <a:stretch>
                      <a:fillRect/>
                    </a:stretch>
                  </pic:blipFill>
                  <pic:spPr>
                    <a:xfrm>
                      <a:off x="0" y="0"/>
                      <a:ext cx="466344" cy="12195"/>
                    </a:xfrm>
                    <a:prstGeom prst="rect">
                      <a:avLst/>
                    </a:prstGeom>
                  </pic:spPr>
                </pic:pic>
              </a:graphicData>
            </a:graphic>
          </wp:inline>
        </w:drawing>
      </w:r>
      <w:r w:rsidRPr="002679F0">
        <w:rPr>
          <w:rFonts w:ascii="Arial" w:hAnsi="Arial" w:cs="Arial"/>
          <w:sz w:val="18"/>
          <w:szCs w:val="18"/>
        </w:rPr>
        <w:t xml:space="preserve">z dne </w:t>
      </w:r>
      <w:r w:rsidRPr="002679F0">
        <w:rPr>
          <w:rFonts w:ascii="Arial" w:hAnsi="Arial" w:cs="Arial"/>
          <w:noProof/>
          <w:sz w:val="18"/>
          <w:szCs w:val="18"/>
          <w:lang w:eastAsia="sl-SI"/>
        </w:rPr>
        <w:drawing>
          <wp:inline distT="0" distB="0" distL="0" distR="0" wp14:anchorId="7F20C4A2" wp14:editId="272489D2">
            <wp:extent cx="402336" cy="12195"/>
            <wp:effectExtent l="0" t="0" r="0" b="0"/>
            <wp:docPr id="117655" name="Picture 117655"/>
            <wp:cNvGraphicFramePr/>
            <a:graphic xmlns:a="http://schemas.openxmlformats.org/drawingml/2006/main">
              <a:graphicData uri="http://schemas.openxmlformats.org/drawingml/2006/picture">
                <pic:pic xmlns:pic="http://schemas.openxmlformats.org/drawingml/2006/picture">
                  <pic:nvPicPr>
                    <pic:cNvPr id="117655" name="Picture 117655"/>
                    <pic:cNvPicPr/>
                  </pic:nvPicPr>
                  <pic:blipFill>
                    <a:blip r:embed="rId55"/>
                    <a:stretch>
                      <a:fillRect/>
                    </a:stretch>
                  </pic:blipFill>
                  <pic:spPr>
                    <a:xfrm>
                      <a:off x="0" y="0"/>
                      <a:ext cx="402336" cy="12195"/>
                    </a:xfrm>
                    <a:prstGeom prst="rect">
                      <a:avLst/>
                    </a:prstGeom>
                  </pic:spPr>
                </pic:pic>
              </a:graphicData>
            </a:graphic>
          </wp:inline>
        </w:drawing>
      </w:r>
      <w:r w:rsidRPr="002679F0">
        <w:rPr>
          <w:rFonts w:ascii="Arial" w:hAnsi="Arial" w:cs="Arial"/>
          <w:noProof/>
          <w:sz w:val="18"/>
          <w:szCs w:val="18"/>
          <w:lang w:eastAsia="sl-SI"/>
        </w:rPr>
        <w:drawing>
          <wp:inline distT="0" distB="0" distL="0" distR="0" wp14:anchorId="3FC7F75C" wp14:editId="7569557E">
            <wp:extent cx="21336" cy="36586"/>
            <wp:effectExtent l="0" t="0" r="0" b="0"/>
            <wp:docPr id="117656" name="Picture 117656"/>
            <wp:cNvGraphicFramePr/>
            <a:graphic xmlns:a="http://schemas.openxmlformats.org/drawingml/2006/main">
              <a:graphicData uri="http://schemas.openxmlformats.org/drawingml/2006/picture">
                <pic:pic xmlns:pic="http://schemas.openxmlformats.org/drawingml/2006/picture">
                  <pic:nvPicPr>
                    <pic:cNvPr id="117656" name="Picture 117656"/>
                    <pic:cNvPicPr/>
                  </pic:nvPicPr>
                  <pic:blipFill>
                    <a:blip r:embed="rId56"/>
                    <a:stretch>
                      <a:fillRect/>
                    </a:stretch>
                  </pic:blipFill>
                  <pic:spPr>
                    <a:xfrm>
                      <a:off x="0" y="0"/>
                      <a:ext cx="21336" cy="36586"/>
                    </a:xfrm>
                    <a:prstGeom prst="rect">
                      <a:avLst/>
                    </a:prstGeom>
                  </pic:spPr>
                </pic:pic>
              </a:graphicData>
            </a:graphic>
          </wp:inline>
        </w:drawing>
      </w:r>
      <w:r w:rsidRPr="002679F0">
        <w:rPr>
          <w:rFonts w:ascii="Arial" w:hAnsi="Arial" w:cs="Arial"/>
          <w:sz w:val="18"/>
          <w:szCs w:val="18"/>
        </w:rPr>
        <w:t xml:space="preserve"> ki je priloga tega sporazuma.</w:t>
      </w:r>
    </w:p>
    <w:p w:rsidR="002679F0" w:rsidRPr="002679F0" w:rsidRDefault="002679F0" w:rsidP="002679F0">
      <w:pPr>
        <w:spacing w:after="227"/>
        <w:ind w:left="139" w:right="19"/>
        <w:rPr>
          <w:rFonts w:ascii="Arial" w:hAnsi="Arial" w:cs="Arial"/>
          <w:sz w:val="18"/>
          <w:szCs w:val="18"/>
        </w:rPr>
      </w:pPr>
      <w:r w:rsidRPr="002679F0">
        <w:rPr>
          <w:rFonts w:ascii="Arial" w:hAnsi="Arial" w:cs="Arial"/>
          <w:sz w:val="18"/>
          <w:szCs w:val="18"/>
        </w:rPr>
        <w:t>Naročnik in stranka sporazuma ugotavljata, da naročnik po obsegu in časovno ne more v naprej določiti vseh potreb po dobavi živil, ki so predmet tega sporazuma. Naročnik se s tem sporazumom ne zavezuje, da bo naročil določeno količino in vrsto živil ter ne nosi odškodninske odgovornosti zaradi nedoseganja nakupov v ocenjeni količini kot izhaja iz razpisne dokumentacije in povabila k predložitvi ponudbe iz odpiranja konkurence. Naročnik bo po tem sporazumu naročal le tiste vrste in količine živil, ki jih bo dejansko potreboval (glede na dejanske potrebe, kot je število prisotnih otrok, ostalih odjemalcev ipd. in glede na sestavljene tedenske jedilnike).</w:t>
      </w:r>
    </w:p>
    <w:p w:rsidR="002679F0" w:rsidRPr="002679F0" w:rsidRDefault="002679F0" w:rsidP="002679F0">
      <w:pPr>
        <w:spacing w:after="129" w:line="260" w:lineRule="auto"/>
        <w:ind w:left="154"/>
        <w:jc w:val="center"/>
        <w:rPr>
          <w:rFonts w:ascii="Arial" w:hAnsi="Arial" w:cs="Arial"/>
          <w:b/>
          <w:sz w:val="18"/>
          <w:szCs w:val="18"/>
        </w:rPr>
      </w:pPr>
      <w:r w:rsidRPr="002679F0">
        <w:rPr>
          <w:rFonts w:ascii="Arial" w:hAnsi="Arial" w:cs="Arial"/>
          <w:b/>
          <w:sz w:val="18"/>
          <w:szCs w:val="18"/>
        </w:rPr>
        <w:t>Odpiranje konkurence in izjema</w:t>
      </w:r>
    </w:p>
    <w:p w:rsidR="002679F0" w:rsidRPr="002679F0" w:rsidRDefault="002679F0" w:rsidP="002679F0">
      <w:pPr>
        <w:tabs>
          <w:tab w:val="center" w:pos="4039"/>
          <w:tab w:val="center" w:pos="4534"/>
        </w:tabs>
        <w:spacing w:after="286" w:line="265" w:lineRule="auto"/>
        <w:rPr>
          <w:rFonts w:ascii="Arial" w:hAnsi="Arial" w:cs="Arial"/>
          <w:sz w:val="18"/>
          <w:szCs w:val="18"/>
        </w:rPr>
      </w:pPr>
      <w:r w:rsidRPr="002679F0">
        <w:rPr>
          <w:rFonts w:ascii="Arial" w:eastAsia="Microsoft JhengHei" w:hAnsi="Arial" w:cs="Arial"/>
          <w:sz w:val="18"/>
          <w:szCs w:val="18"/>
        </w:rPr>
        <w:tab/>
      </w:r>
      <w:r w:rsidRPr="002679F0">
        <w:rPr>
          <w:rFonts w:ascii="Arial" w:hAnsi="Arial" w:cs="Arial"/>
          <w:sz w:val="18"/>
          <w:szCs w:val="18"/>
        </w:rPr>
        <w:t>3.</w:t>
      </w:r>
      <w:r w:rsidRPr="002679F0">
        <w:rPr>
          <w:rFonts w:ascii="Arial" w:hAnsi="Arial" w:cs="Arial"/>
          <w:sz w:val="18"/>
          <w:szCs w:val="18"/>
        </w:rPr>
        <w:tab/>
        <w:t>člen</w:t>
      </w:r>
    </w:p>
    <w:p w:rsidR="002679F0" w:rsidRPr="002679F0" w:rsidRDefault="002679F0" w:rsidP="002679F0">
      <w:pPr>
        <w:spacing w:after="244"/>
        <w:ind w:left="149" w:right="19"/>
        <w:rPr>
          <w:rFonts w:ascii="Arial" w:hAnsi="Arial" w:cs="Arial"/>
          <w:sz w:val="18"/>
          <w:szCs w:val="18"/>
        </w:rPr>
      </w:pPr>
      <w:r w:rsidRPr="002679F0">
        <w:rPr>
          <w:rFonts w:ascii="Arial" w:hAnsi="Arial" w:cs="Arial"/>
          <w:sz w:val="18"/>
          <w:szCs w:val="18"/>
        </w:rPr>
        <w:t>Naročnik se s tem sporazumom zavezuje, da bo v okviru odpiranja konkurence za živila iz posameznega sklopa, ki je predmet tega sporazuma, k oddaji ponudbe povabil vse stranke sporazuma, s katerimi ima sklenjen ta sporazum za ta sklop.</w:t>
      </w:r>
    </w:p>
    <w:p w:rsidR="002679F0" w:rsidRPr="002679F0" w:rsidRDefault="002679F0" w:rsidP="002679F0">
      <w:pPr>
        <w:spacing w:after="248"/>
        <w:ind w:left="154" w:right="19"/>
        <w:rPr>
          <w:rFonts w:ascii="Arial" w:hAnsi="Arial" w:cs="Arial"/>
          <w:sz w:val="18"/>
          <w:szCs w:val="18"/>
        </w:rPr>
      </w:pPr>
      <w:r w:rsidRPr="002679F0">
        <w:rPr>
          <w:rFonts w:ascii="Arial" w:hAnsi="Arial" w:cs="Arial"/>
          <w:sz w:val="18"/>
          <w:szCs w:val="18"/>
        </w:rPr>
        <w:t>V povabilu k oddaji ponudbe bo naročnik opredelil vrste in okvirne količine živil, ki jih bo predvidoma naročal ter obdobje za katerega se oddaja konkurenca. Glede na definirano obdobje v povabilu k oddaji ponudbe, praviloma pa na vsake 3 mesece, bo naročnik za posamezen sklop iz 2. člena tega sporazuma povabil stranke sporazuma k predložitvi ponudbe.</w:t>
      </w:r>
    </w:p>
    <w:p w:rsidR="002679F0" w:rsidRPr="002679F0" w:rsidRDefault="002679F0" w:rsidP="002679F0">
      <w:pPr>
        <w:spacing w:after="227"/>
        <w:ind w:left="163" w:right="19"/>
        <w:rPr>
          <w:rFonts w:ascii="Arial" w:hAnsi="Arial" w:cs="Arial"/>
          <w:sz w:val="18"/>
          <w:szCs w:val="18"/>
        </w:rPr>
      </w:pPr>
      <w:r w:rsidRPr="002679F0">
        <w:rPr>
          <w:rFonts w:ascii="Arial" w:hAnsi="Arial" w:cs="Arial"/>
          <w:sz w:val="18"/>
          <w:szCs w:val="18"/>
        </w:rPr>
        <w:t>Odpiranje ponudb bo potekalo skladno z določili povabila k odpiranju konkurence in ne bo javno.</w:t>
      </w:r>
    </w:p>
    <w:p w:rsidR="002679F0" w:rsidRPr="002679F0" w:rsidRDefault="002679F0" w:rsidP="002679F0">
      <w:pPr>
        <w:spacing w:after="239"/>
        <w:ind w:left="154" w:right="19"/>
        <w:rPr>
          <w:rFonts w:ascii="Arial" w:hAnsi="Arial" w:cs="Arial"/>
          <w:sz w:val="18"/>
          <w:szCs w:val="18"/>
        </w:rPr>
      </w:pPr>
      <w:r w:rsidRPr="002679F0">
        <w:rPr>
          <w:rFonts w:ascii="Arial" w:hAnsi="Arial" w:cs="Arial"/>
          <w:sz w:val="18"/>
          <w:szCs w:val="18"/>
        </w:rPr>
        <w:t>Naročnik bo stranke sporazuma, ki bodo povabljene k predložitvi ponudb iz odpiranja konkurence in bodo oddale ponudbo iz odpiranja konkurence, obvestil o izidu postopka in izbiri najugodnejšega dobavitelja ponudnika.</w:t>
      </w:r>
    </w:p>
    <w:p w:rsidR="002679F0" w:rsidRPr="002679F0" w:rsidRDefault="002679F0" w:rsidP="002679F0">
      <w:pPr>
        <w:spacing w:after="194"/>
        <w:ind w:left="163" w:right="19"/>
        <w:rPr>
          <w:rFonts w:ascii="Arial" w:hAnsi="Arial" w:cs="Arial"/>
          <w:sz w:val="18"/>
          <w:szCs w:val="18"/>
        </w:rPr>
      </w:pPr>
      <w:r w:rsidRPr="002679F0">
        <w:rPr>
          <w:rFonts w:ascii="Arial" w:hAnsi="Arial" w:cs="Arial"/>
          <w:sz w:val="18"/>
          <w:szCs w:val="18"/>
        </w:rPr>
        <w:t>Pri vsakokratnem odpiranju konkurence bo merilo za izbor najnižja ponudbena vrednost za ocenjeno količino iz povabila k predložitvi ponudb iz odpiranja konkurence. Če dve ali več strank sporazuma pri odpiranju konkurence dosežeta enako število točk po merilu ponudbena vrednost, izračunanih na dve decimalni mesti natančno, bo naročnik za obdobje odpiranja konkurence izbral vse in posameznemu izbranemu dobavitelju-ponudniku oddal enak del naročil.</w:t>
      </w:r>
    </w:p>
    <w:p w:rsidR="002679F0" w:rsidRPr="002679F0" w:rsidRDefault="002679F0" w:rsidP="002679F0">
      <w:pPr>
        <w:spacing w:after="229"/>
        <w:ind w:left="163" w:right="19"/>
        <w:rPr>
          <w:rFonts w:ascii="Arial" w:hAnsi="Arial" w:cs="Arial"/>
          <w:sz w:val="18"/>
          <w:szCs w:val="18"/>
        </w:rPr>
      </w:pPr>
      <w:r w:rsidRPr="002679F0">
        <w:rPr>
          <w:rFonts w:ascii="Arial" w:hAnsi="Arial" w:cs="Arial"/>
          <w:sz w:val="18"/>
          <w:szCs w:val="18"/>
        </w:rPr>
        <w:t>Naročnik bo z izbranim dobaviteljem-ponudnikom iz odpiranja konkurence za posamezni sklop, skladno z določili iz razpisne dokumentacije in tega sporazuma, sklenil pogodbo o sukcesivni dobavi živil za obdobje definirano v povabilu k oddaji ponudbe. Ce bo za posamezni sklop izbranih več dobaviteljev-ponudnikov iz odpiranja konkurence, bo naročnik z vsakim Od njih sklenil pogodbo o sukcesivni dobavi živil za obdobje definirano v povabilu k oddaji ponudbe za sklop, za katerega mu je bilo naročilo oddano.</w:t>
      </w:r>
    </w:p>
    <w:p w:rsidR="002679F0" w:rsidRPr="002679F0" w:rsidRDefault="002679F0" w:rsidP="002679F0">
      <w:pPr>
        <w:ind w:left="163" w:right="19"/>
        <w:rPr>
          <w:rFonts w:ascii="Arial" w:hAnsi="Arial" w:cs="Arial"/>
          <w:sz w:val="18"/>
          <w:szCs w:val="18"/>
        </w:rPr>
      </w:pPr>
      <w:r w:rsidRPr="002679F0">
        <w:rPr>
          <w:rFonts w:ascii="Arial" w:hAnsi="Arial" w:cs="Arial"/>
          <w:sz w:val="18"/>
          <w:szCs w:val="18"/>
        </w:rPr>
        <w:t>Naročnik si pridržuje pravico, da lahko posamezno naročilo živil odda preostalim strankam sporazuma za določen sklop, in sicer v primeru, da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w:t>
      </w:r>
    </w:p>
    <w:p w:rsidR="002679F0" w:rsidRPr="002679F0" w:rsidRDefault="002679F0" w:rsidP="002679F0">
      <w:pPr>
        <w:spacing w:after="252"/>
        <w:ind w:left="125" w:right="19"/>
        <w:rPr>
          <w:rFonts w:ascii="Arial" w:hAnsi="Arial" w:cs="Arial"/>
          <w:sz w:val="18"/>
          <w:szCs w:val="18"/>
        </w:rPr>
      </w:pPr>
      <w:r w:rsidRPr="002679F0">
        <w:rPr>
          <w:rFonts w:ascii="Arial" w:hAnsi="Arial" w:cs="Arial"/>
          <w:sz w:val="18"/>
          <w:szCs w:val="18"/>
        </w:rPr>
        <w:t>Pri odpiranju konkurence bodo imele stranke sporazuma za predložitev ponudbe toliko časa, kot ga bo določil naročnik v vsakokratnem povabilu k oddaji ponudbe. Če v tem času posamezna stranka sporazuma ne bo oddala ponudbe, se šteje, da ne bodo kandidirala za izvedbo teh dobav živil.</w:t>
      </w:r>
    </w:p>
    <w:p w:rsidR="002679F0" w:rsidRPr="002679F0" w:rsidRDefault="00A57D91" w:rsidP="00A57D91">
      <w:pPr>
        <w:spacing w:after="273" w:line="259" w:lineRule="auto"/>
        <w:ind w:left="485" w:right="403"/>
        <w:jc w:val="center"/>
        <w:rPr>
          <w:rFonts w:ascii="Arial" w:hAnsi="Arial" w:cs="Arial"/>
          <w:sz w:val="18"/>
          <w:szCs w:val="18"/>
        </w:rPr>
      </w:pPr>
      <w:r>
        <w:rPr>
          <w:rFonts w:ascii="Arial" w:hAnsi="Arial" w:cs="Arial"/>
          <w:sz w:val="18"/>
          <w:szCs w:val="18"/>
        </w:rPr>
        <w:t xml:space="preserve">4. </w:t>
      </w:r>
      <w:r w:rsidR="002679F0" w:rsidRPr="002679F0">
        <w:rPr>
          <w:rFonts w:ascii="Arial" w:hAnsi="Arial" w:cs="Arial"/>
          <w:sz w:val="18"/>
          <w:szCs w:val="18"/>
        </w:rPr>
        <w:t>člen</w:t>
      </w:r>
    </w:p>
    <w:p w:rsidR="002679F0" w:rsidRPr="002679F0" w:rsidRDefault="002679F0" w:rsidP="002679F0">
      <w:pPr>
        <w:spacing w:after="225"/>
        <w:ind w:left="125" w:right="19"/>
        <w:rPr>
          <w:rFonts w:ascii="Arial" w:hAnsi="Arial" w:cs="Arial"/>
          <w:sz w:val="18"/>
          <w:szCs w:val="18"/>
        </w:rPr>
      </w:pPr>
      <w:r w:rsidRPr="002679F0">
        <w:rPr>
          <w:rFonts w:ascii="Arial" w:hAnsi="Arial" w:cs="Arial"/>
          <w:sz w:val="18"/>
          <w:szCs w:val="18"/>
        </w:rPr>
        <w:t>Naročnik od stranke sporazuma pričakuje aktivno oddajo ponudb na posamezna povabila k oddaji ponudb, v nasprotnem primeru bo naročnik ravnal v skladu s 17. členom tega sporazuma.</w:t>
      </w:r>
    </w:p>
    <w:p w:rsidR="002679F0" w:rsidRPr="002679F0" w:rsidRDefault="002679F0" w:rsidP="002679F0">
      <w:pPr>
        <w:spacing w:after="244" w:line="259" w:lineRule="auto"/>
        <w:ind w:left="485" w:right="403"/>
        <w:rPr>
          <w:rFonts w:ascii="Arial" w:hAnsi="Arial" w:cs="Arial"/>
          <w:sz w:val="18"/>
          <w:szCs w:val="18"/>
        </w:rPr>
      </w:pPr>
    </w:p>
    <w:p w:rsidR="002679F0" w:rsidRPr="002679F0" w:rsidRDefault="002679F0" w:rsidP="00784AF9">
      <w:pPr>
        <w:numPr>
          <w:ilvl w:val="0"/>
          <w:numId w:val="82"/>
        </w:numPr>
        <w:spacing w:after="244" w:line="259" w:lineRule="auto"/>
        <w:ind w:left="485" w:right="403" w:hanging="398"/>
        <w:jc w:val="center"/>
        <w:rPr>
          <w:rFonts w:ascii="Arial" w:hAnsi="Arial" w:cs="Arial"/>
          <w:sz w:val="18"/>
          <w:szCs w:val="18"/>
        </w:rPr>
      </w:pPr>
      <w:r w:rsidRPr="002679F0">
        <w:rPr>
          <w:rFonts w:ascii="Arial" w:hAnsi="Arial" w:cs="Arial"/>
          <w:sz w:val="18"/>
          <w:szCs w:val="18"/>
        </w:rPr>
        <w:lastRenderedPageBreak/>
        <w:t>člen</w:t>
      </w:r>
    </w:p>
    <w:p w:rsidR="002679F0" w:rsidRPr="002679F0" w:rsidRDefault="002679F0" w:rsidP="002679F0">
      <w:pPr>
        <w:spacing w:after="463"/>
        <w:ind w:left="134" w:right="19"/>
        <w:rPr>
          <w:rFonts w:ascii="Arial" w:hAnsi="Arial" w:cs="Arial"/>
          <w:sz w:val="18"/>
          <w:szCs w:val="18"/>
        </w:rPr>
      </w:pPr>
      <w:r w:rsidRPr="002679F0">
        <w:rPr>
          <w:rFonts w:ascii="Arial" w:hAnsi="Arial" w:cs="Arial"/>
          <w:sz w:val="18"/>
          <w:szCs w:val="18"/>
        </w:rPr>
        <w:t>Stranka sporazuma je kot strokovnjak dolžna naročnika čim prej opozoriti na morebitno dejansko nezmožnost izvedbe posameznega povpraševanja. Če naročnik spremeni pogoje neuspelega povpraševanja, se to šteje za novo povpraševanje.</w:t>
      </w:r>
    </w:p>
    <w:p w:rsidR="002679F0" w:rsidRPr="002679F0" w:rsidRDefault="002679F0" w:rsidP="002679F0">
      <w:pPr>
        <w:spacing w:after="3" w:line="260" w:lineRule="auto"/>
        <w:ind w:left="139"/>
        <w:jc w:val="center"/>
        <w:rPr>
          <w:rFonts w:ascii="Arial" w:hAnsi="Arial" w:cs="Arial"/>
          <w:b/>
          <w:sz w:val="18"/>
          <w:szCs w:val="18"/>
        </w:rPr>
      </w:pPr>
      <w:r w:rsidRPr="002679F0">
        <w:rPr>
          <w:rFonts w:ascii="Arial" w:hAnsi="Arial" w:cs="Arial"/>
          <w:b/>
          <w:sz w:val="18"/>
          <w:szCs w:val="18"/>
        </w:rPr>
        <w:t>Podizvajalci</w:t>
      </w:r>
    </w:p>
    <w:p w:rsidR="002679F0" w:rsidRPr="002679F0" w:rsidRDefault="002679F0" w:rsidP="00784AF9">
      <w:pPr>
        <w:numPr>
          <w:ilvl w:val="0"/>
          <w:numId w:val="82"/>
        </w:numPr>
        <w:spacing w:after="302" w:line="259" w:lineRule="auto"/>
        <w:ind w:left="485" w:right="403" w:hanging="398"/>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spacing w:after="465"/>
        <w:ind w:left="125" w:right="19"/>
        <w:rPr>
          <w:rFonts w:ascii="Arial" w:hAnsi="Arial" w:cs="Arial"/>
          <w:sz w:val="18"/>
          <w:szCs w:val="18"/>
        </w:rPr>
      </w:pPr>
      <w:r w:rsidRPr="002679F0">
        <w:rPr>
          <w:rFonts w:ascii="Arial" w:hAnsi="Arial" w:cs="Arial"/>
          <w:sz w:val="18"/>
          <w:szCs w:val="18"/>
        </w:rPr>
        <w:t>Ce bo stranka sporazuma na podlagi odpiranja konkurence izbrana kot dobavitelj-ponudnik in bo pri izvajanju dobav nastopal/-a skupaj s podizvajalcem/-i, se plačila izvajajo v skladu s petim in šestim odstavkom 94. Elena ZJN-3. Vsa vprašanja, ki so v skladu z ZJN-3 obvezna sestavina pogodbe o oddaji javnega naročila, kadar izvajalec nastopa s podizvajalci, bosta naročnik in dobavitelj-ponudnik uredila v posamezni pogodbi o sukcesivni dobavi živil.</w:t>
      </w:r>
    </w:p>
    <w:p w:rsidR="002679F0" w:rsidRPr="00A57D91" w:rsidRDefault="002679F0" w:rsidP="002679F0">
      <w:pPr>
        <w:pStyle w:val="Heading5"/>
        <w:ind w:left="149"/>
        <w:jc w:val="center"/>
        <w:rPr>
          <w:rFonts w:ascii="Arial" w:hAnsi="Arial" w:cs="Arial"/>
          <w:b/>
          <w:color w:val="000000" w:themeColor="text1"/>
          <w:sz w:val="18"/>
          <w:szCs w:val="18"/>
        </w:rPr>
      </w:pPr>
      <w:r w:rsidRPr="00A57D91">
        <w:rPr>
          <w:rFonts w:ascii="Arial" w:hAnsi="Arial" w:cs="Arial"/>
          <w:b/>
          <w:color w:val="000000" w:themeColor="text1"/>
          <w:sz w:val="18"/>
          <w:szCs w:val="18"/>
        </w:rPr>
        <w:t>Cene živil</w:t>
      </w:r>
    </w:p>
    <w:p w:rsidR="002679F0" w:rsidRPr="002679F0" w:rsidRDefault="00A57D91" w:rsidP="00A57D91">
      <w:pPr>
        <w:tabs>
          <w:tab w:val="center" w:pos="4054"/>
          <w:tab w:val="center" w:pos="4543"/>
        </w:tabs>
        <w:spacing w:after="273" w:line="259" w:lineRule="auto"/>
        <w:jc w:val="center"/>
        <w:rPr>
          <w:rFonts w:ascii="Arial" w:hAnsi="Arial" w:cs="Arial"/>
          <w:sz w:val="18"/>
          <w:szCs w:val="18"/>
        </w:rPr>
      </w:pPr>
      <w:r>
        <w:rPr>
          <w:rFonts w:ascii="Arial" w:hAnsi="Arial" w:cs="Arial"/>
          <w:sz w:val="18"/>
          <w:szCs w:val="18"/>
        </w:rPr>
        <w:t xml:space="preserve">7. </w:t>
      </w:r>
      <w:r w:rsidR="002679F0" w:rsidRPr="002679F0">
        <w:rPr>
          <w:rFonts w:ascii="Arial" w:hAnsi="Arial" w:cs="Arial"/>
          <w:sz w:val="18"/>
          <w:szCs w:val="18"/>
        </w:rPr>
        <w:t>člen</w:t>
      </w:r>
    </w:p>
    <w:p w:rsidR="002679F0" w:rsidRPr="002679F0" w:rsidRDefault="002679F0" w:rsidP="002679F0">
      <w:pPr>
        <w:spacing w:after="225"/>
        <w:ind w:left="144" w:right="19"/>
        <w:rPr>
          <w:rFonts w:ascii="Arial" w:hAnsi="Arial" w:cs="Arial"/>
          <w:sz w:val="18"/>
          <w:szCs w:val="18"/>
        </w:rPr>
      </w:pPr>
      <w:r w:rsidRPr="002679F0">
        <w:rPr>
          <w:rFonts w:ascii="Arial" w:hAnsi="Arial" w:cs="Arial"/>
          <w:sz w:val="18"/>
          <w:szCs w:val="18"/>
        </w:rPr>
        <w:t>Cene za posamezna živila, ki so predmet sporazuma in na tej osnovi sklenjenih pogodb o sukcesivni dobavi živil, so razvidne iz ponudbe in popisa živil, ki jih dobavitelj-ponudnik posreduje v ponudbah, danih na podlagi povabila k odpiranju konkurence. Ponujene cene posameznih vrst sadja in zelenjave za fazo odpiranja konkurence ne smejo presegati cen iz ponudbe na predmetno javno naročilo. V primeru, da bo v fazi odpiranja konkurence stranka sporazuma kršila navedeno določbo, njegova ponudba v tisti fazi odpiranja konkurence ne bo predmet ocenjevanja.</w:t>
      </w:r>
    </w:p>
    <w:p w:rsidR="002679F0" w:rsidRPr="002679F0" w:rsidRDefault="002679F0" w:rsidP="002679F0">
      <w:pPr>
        <w:spacing w:after="224"/>
        <w:ind w:left="154" w:right="19"/>
        <w:rPr>
          <w:rFonts w:ascii="Arial" w:hAnsi="Arial" w:cs="Arial"/>
          <w:sz w:val="18"/>
          <w:szCs w:val="18"/>
        </w:rPr>
      </w:pPr>
      <w:r w:rsidRPr="002679F0">
        <w:rPr>
          <w:rFonts w:ascii="Arial" w:hAnsi="Arial" w:cs="Arial"/>
          <w:sz w:val="18"/>
          <w:szCs w:val="18"/>
        </w:rPr>
        <w:t>Stranka sporazuma bo cene na enoto mere živil iz ponudbenega predračuna ponudbe na razpis lahko spremenil le ob soglasju naročnika. Naročnik bo pisno soglasje za spremembo maksimalnih cen stranki sporazuma izdal na njegov predhodni pisni predlog in sicer zaradi regulacije cen, v skladu s predpisom, ki ureja načine valorizacije denarnih obveznosti v večletnih pogodbah javnega sektorja. Za regulacijo cen se upošteva kumulativni indeks cen za hrano, ki ga uradno objavlja Statistični urad RS.</w:t>
      </w:r>
    </w:p>
    <w:p w:rsidR="002679F0" w:rsidRPr="002679F0" w:rsidRDefault="002679F0" w:rsidP="002679F0">
      <w:pPr>
        <w:spacing w:after="169"/>
        <w:ind w:left="154" w:right="19"/>
        <w:rPr>
          <w:rFonts w:ascii="Arial" w:hAnsi="Arial" w:cs="Arial"/>
          <w:sz w:val="18"/>
          <w:szCs w:val="18"/>
        </w:rPr>
      </w:pPr>
      <w:r w:rsidRPr="002679F0">
        <w:rPr>
          <w:rFonts w:ascii="Arial" w:hAnsi="Arial" w:cs="Arial"/>
          <w:sz w:val="18"/>
          <w:szCs w:val="18"/>
        </w:rPr>
        <w:t>Cene vseh živil iz ponudbe so opredeljene na mersko enoto in vključujejo pariteto »FCA skladišče naročnika — razloženo (Incoterms 2010)« ter so fiksne za celotno trajanje pogodbe o sukcesivni dobavi.</w:t>
      </w:r>
    </w:p>
    <w:p w:rsidR="002679F0" w:rsidRPr="002679F0" w:rsidRDefault="002679F0" w:rsidP="002679F0">
      <w:pPr>
        <w:spacing w:after="491"/>
        <w:ind w:left="149" w:right="19"/>
        <w:rPr>
          <w:rFonts w:ascii="Arial" w:hAnsi="Arial" w:cs="Arial"/>
          <w:sz w:val="18"/>
          <w:szCs w:val="18"/>
        </w:rPr>
      </w:pPr>
      <w:r w:rsidRPr="002679F0">
        <w:rPr>
          <w:rFonts w:ascii="Arial" w:hAnsi="Arial" w:cs="Arial"/>
          <w:sz w:val="18"/>
          <w:szCs w:val="18"/>
        </w:rPr>
        <w:t>Ne glede na določbo prejšnjega odstavka je dobavitelj-ponudnik naročnika dolžan pisno obveščati o akcijskih cenah živil in maloprodajnih cenah za živila, ki so predmet pogodbe o sukcesivni dobavi živil. V primeru, da so akcijske cene oziroma maloprodajne cene nižje od trenutnih cen dobavitelja-ponudnika, po katerih dobavlja naročniku živila, in so določene s tem sporazumom, je dobavitelj-ponudnik zavezan naročniku živila prodati po nižjih oziroma akcijskih cenah.</w:t>
      </w:r>
    </w:p>
    <w:p w:rsidR="002679F0" w:rsidRPr="002679F0" w:rsidRDefault="002679F0" w:rsidP="002679F0">
      <w:pPr>
        <w:spacing w:after="3" w:line="260" w:lineRule="auto"/>
        <w:ind w:left="158"/>
        <w:jc w:val="center"/>
        <w:rPr>
          <w:rFonts w:ascii="Arial" w:hAnsi="Arial" w:cs="Arial"/>
          <w:b/>
          <w:sz w:val="18"/>
          <w:szCs w:val="18"/>
        </w:rPr>
      </w:pPr>
      <w:r w:rsidRPr="002679F0">
        <w:rPr>
          <w:rFonts w:ascii="Arial" w:hAnsi="Arial" w:cs="Arial"/>
          <w:b/>
          <w:sz w:val="18"/>
          <w:szCs w:val="18"/>
        </w:rPr>
        <w:t>Način obračuna in plačila živil</w:t>
      </w:r>
    </w:p>
    <w:p w:rsidR="002679F0" w:rsidRPr="002679F0" w:rsidRDefault="002679F0" w:rsidP="002679F0">
      <w:pPr>
        <w:tabs>
          <w:tab w:val="center" w:pos="4020"/>
          <w:tab w:val="center" w:pos="4514"/>
        </w:tabs>
        <w:spacing w:after="240" w:line="265" w:lineRule="auto"/>
        <w:rPr>
          <w:rFonts w:ascii="Arial" w:hAnsi="Arial" w:cs="Arial"/>
          <w:sz w:val="18"/>
          <w:szCs w:val="18"/>
        </w:rPr>
      </w:pPr>
      <w:r w:rsidRPr="002679F0">
        <w:rPr>
          <w:rFonts w:ascii="Arial" w:eastAsia="Microsoft JhengHei" w:hAnsi="Arial" w:cs="Arial"/>
          <w:sz w:val="18"/>
          <w:szCs w:val="18"/>
        </w:rPr>
        <w:tab/>
      </w:r>
      <w:r w:rsidR="00A57D91">
        <w:rPr>
          <w:rFonts w:ascii="Arial" w:hAnsi="Arial" w:cs="Arial"/>
          <w:sz w:val="18"/>
          <w:szCs w:val="18"/>
        </w:rPr>
        <w:t>8</w:t>
      </w:r>
      <w:r w:rsidRPr="002679F0">
        <w:rPr>
          <w:rFonts w:ascii="Arial" w:hAnsi="Arial" w:cs="Arial"/>
          <w:sz w:val="18"/>
          <w:szCs w:val="18"/>
        </w:rPr>
        <w:t>.</w:t>
      </w:r>
      <w:r w:rsidRPr="002679F0">
        <w:rPr>
          <w:rFonts w:ascii="Arial" w:hAnsi="Arial" w:cs="Arial"/>
          <w:sz w:val="18"/>
          <w:szCs w:val="18"/>
        </w:rPr>
        <w:tab/>
        <w:t>člen</w:t>
      </w:r>
    </w:p>
    <w:p w:rsidR="002679F0" w:rsidRPr="002679F0" w:rsidRDefault="002679F0" w:rsidP="002679F0">
      <w:pPr>
        <w:spacing w:after="230"/>
        <w:ind w:left="125" w:right="19"/>
        <w:rPr>
          <w:rFonts w:ascii="Arial" w:hAnsi="Arial" w:cs="Arial"/>
          <w:sz w:val="18"/>
          <w:szCs w:val="18"/>
        </w:rPr>
      </w:pPr>
      <w:r w:rsidRPr="002679F0">
        <w:rPr>
          <w:rFonts w:ascii="Arial" w:hAnsi="Arial" w:cs="Arial"/>
          <w:sz w:val="18"/>
          <w:szCs w:val="18"/>
        </w:rPr>
        <w:t>Naročnik bo dobavitelju-ponudniku in morebitnim podizvajalcem plačal le dejansko dobavljena živila skladno s tem sporazumom in posameznimi sklenjenimi pogodbami o sukcesivni dobavi živil, in sicer po potrjenih računih, ki bodo izstavljeni na podlagi potrjenih dobavnic - prevzemnic in cen živil, ki izhajajo izključno iz cen na enoto mere, opredeljenih v ponudbi iz odpiranja konkurence.</w:t>
      </w:r>
    </w:p>
    <w:p w:rsidR="002679F0" w:rsidRPr="002679F0" w:rsidRDefault="002679F0" w:rsidP="002679F0">
      <w:pPr>
        <w:spacing w:after="174"/>
        <w:ind w:left="134" w:right="19"/>
        <w:rPr>
          <w:rFonts w:ascii="Arial" w:hAnsi="Arial" w:cs="Arial"/>
          <w:sz w:val="18"/>
          <w:szCs w:val="18"/>
        </w:rPr>
      </w:pPr>
      <w:r w:rsidRPr="002679F0">
        <w:rPr>
          <w:rFonts w:ascii="Arial" w:hAnsi="Arial" w:cs="Arial"/>
          <w:sz w:val="18"/>
          <w:szCs w:val="18"/>
        </w:rPr>
        <w:t>Dobavitelj-ponudnik račune izstavlja enkrat mesečno, in sicer do petega dne v mesecu za dobave, realizirane v preteklem mesecu.</w:t>
      </w:r>
    </w:p>
    <w:p w:rsidR="002679F0" w:rsidRPr="002679F0" w:rsidRDefault="002679F0" w:rsidP="002679F0">
      <w:pPr>
        <w:spacing w:after="202"/>
        <w:ind w:left="130" w:right="19"/>
        <w:rPr>
          <w:rFonts w:ascii="Arial" w:hAnsi="Arial" w:cs="Arial"/>
          <w:sz w:val="18"/>
          <w:szCs w:val="18"/>
        </w:rPr>
      </w:pPr>
      <w:r w:rsidRPr="002679F0">
        <w:rPr>
          <w:rFonts w:ascii="Arial" w:hAnsi="Arial" w:cs="Arial"/>
          <w:sz w:val="18"/>
          <w:szCs w:val="18"/>
        </w:rPr>
        <w:t xml:space="preserve">Naročnik bo prejete račune plačal v roku 30 dni od dneva prejema pravilno izstavljenega zbirnega računa na dobaviteljev transakcijski račun številka___________________________ pri ________________________. </w:t>
      </w:r>
    </w:p>
    <w:p w:rsidR="002679F0" w:rsidRPr="002679F0" w:rsidRDefault="002679F0" w:rsidP="002679F0">
      <w:pPr>
        <w:spacing w:after="202"/>
        <w:ind w:left="130" w:right="19"/>
        <w:rPr>
          <w:rFonts w:ascii="Arial" w:hAnsi="Arial" w:cs="Arial"/>
          <w:sz w:val="18"/>
          <w:szCs w:val="18"/>
        </w:rPr>
      </w:pPr>
      <w:r w:rsidRPr="002679F0">
        <w:rPr>
          <w:rFonts w:ascii="Arial" w:hAnsi="Arial" w:cs="Arial"/>
          <w:sz w:val="18"/>
          <w:szCs w:val="18"/>
        </w:rPr>
        <w:t>Če plačilni dan iz prejšnjega odstavka tega člena sovpada z dnem, ko je po zakonu dela prost dan, se za plačilni dan šteje naslednji delavnik.</w:t>
      </w:r>
    </w:p>
    <w:p w:rsidR="002679F0" w:rsidRPr="002679F0" w:rsidRDefault="002679F0" w:rsidP="002679F0">
      <w:pPr>
        <w:spacing w:after="115"/>
        <w:ind w:left="134" w:right="19"/>
        <w:rPr>
          <w:rFonts w:ascii="Arial" w:hAnsi="Arial" w:cs="Arial"/>
          <w:sz w:val="18"/>
          <w:szCs w:val="18"/>
        </w:rPr>
      </w:pPr>
      <w:r w:rsidRPr="002679F0">
        <w:rPr>
          <w:rFonts w:ascii="Arial" w:hAnsi="Arial" w:cs="Arial"/>
          <w:sz w:val="18"/>
          <w:szCs w:val="18"/>
        </w:rPr>
        <w:lastRenderedPageBreak/>
        <w:t>Naročnik se obvezuje, da bo prejete račune potrdil ali jim ugovarjal v roku osem delovnih dni od dneva njihovega prejema. Ce naročnik računa ne potrdi ali mu ugovarja v tem roku, se šteje, daje račun potrdil.</w:t>
      </w:r>
    </w:p>
    <w:p w:rsidR="002679F0" w:rsidRPr="002679F0" w:rsidRDefault="002679F0" w:rsidP="002679F0">
      <w:pPr>
        <w:ind w:left="144" w:right="19"/>
        <w:rPr>
          <w:rFonts w:ascii="Arial" w:hAnsi="Arial" w:cs="Arial"/>
          <w:sz w:val="18"/>
          <w:szCs w:val="18"/>
        </w:rPr>
      </w:pPr>
      <w:r w:rsidRPr="002679F0">
        <w:rPr>
          <w:rFonts w:ascii="Arial" w:hAnsi="Arial" w:cs="Arial"/>
          <w:sz w:val="18"/>
          <w:szCs w:val="18"/>
        </w:rPr>
        <w:t xml:space="preserve">Račun se izstavi na naslov: </w:t>
      </w:r>
      <w:r w:rsidR="00A57D91">
        <w:rPr>
          <w:rFonts w:ascii="Arial" w:hAnsi="Arial" w:cs="Arial"/>
          <w:sz w:val="18"/>
          <w:szCs w:val="18"/>
        </w:rPr>
        <w:t>___________</w:t>
      </w:r>
    </w:p>
    <w:p w:rsidR="002679F0" w:rsidRPr="002679F0" w:rsidRDefault="002679F0" w:rsidP="002679F0">
      <w:pPr>
        <w:spacing w:after="177"/>
        <w:ind w:left="134" w:right="19"/>
        <w:rPr>
          <w:rFonts w:ascii="Arial" w:hAnsi="Arial" w:cs="Arial"/>
          <w:sz w:val="18"/>
          <w:szCs w:val="18"/>
        </w:rPr>
      </w:pPr>
      <w:r w:rsidRPr="002679F0">
        <w:rPr>
          <w:rFonts w:ascii="Arial" w:hAnsi="Arial" w:cs="Arial"/>
          <w:sz w:val="18"/>
          <w:szCs w:val="18"/>
        </w:rPr>
        <w:t>Na računu mora biti obvezno navedena številka sporazuma.</w:t>
      </w:r>
    </w:p>
    <w:p w:rsidR="002679F0" w:rsidRPr="002679F0" w:rsidRDefault="002679F0" w:rsidP="002679F0">
      <w:pPr>
        <w:spacing w:after="154"/>
        <w:ind w:left="144" w:right="19"/>
        <w:rPr>
          <w:rFonts w:ascii="Arial" w:hAnsi="Arial" w:cs="Arial"/>
          <w:sz w:val="18"/>
          <w:szCs w:val="18"/>
        </w:rPr>
      </w:pPr>
      <w:r w:rsidRPr="002679F0">
        <w:rPr>
          <w:rFonts w:ascii="Arial" w:hAnsi="Arial" w:cs="Arial"/>
          <w:sz w:val="18"/>
          <w:szCs w:val="18"/>
        </w:rPr>
        <w:t>Dobavitelj-ponudnik je dolžan račune posredovati naročniku izključno v elektronski obliki (e-račun), skladno z veljavno zakonodajo.</w:t>
      </w:r>
    </w:p>
    <w:p w:rsidR="002679F0" w:rsidRPr="002679F0" w:rsidRDefault="002679F0" w:rsidP="002679F0">
      <w:pPr>
        <w:spacing w:after="237"/>
        <w:ind w:left="149" w:right="19"/>
        <w:rPr>
          <w:rFonts w:ascii="Arial" w:hAnsi="Arial" w:cs="Arial"/>
          <w:sz w:val="18"/>
          <w:szCs w:val="18"/>
        </w:rPr>
      </w:pPr>
      <w:r w:rsidRPr="002679F0">
        <w:rPr>
          <w:rFonts w:ascii="Arial" w:hAnsi="Arial" w:cs="Arial"/>
          <w:sz w:val="18"/>
          <w:szCs w:val="18"/>
        </w:rPr>
        <w:t>Če naročnik zamudi s plačilom lahko dobavitelj zahteva plačilo zakonitih zamudnih obresti.</w:t>
      </w:r>
    </w:p>
    <w:p w:rsidR="002679F0" w:rsidRPr="002679F0" w:rsidRDefault="00E2449E" w:rsidP="00E2449E">
      <w:pPr>
        <w:spacing w:after="233" w:line="265" w:lineRule="auto"/>
        <w:ind w:left="3529" w:right="2785"/>
        <w:jc w:val="center"/>
        <w:rPr>
          <w:rFonts w:ascii="Arial" w:hAnsi="Arial" w:cs="Arial"/>
          <w:sz w:val="18"/>
          <w:szCs w:val="18"/>
        </w:rPr>
      </w:pPr>
      <w:r>
        <w:rPr>
          <w:rFonts w:ascii="Arial" w:hAnsi="Arial" w:cs="Arial"/>
          <w:sz w:val="18"/>
          <w:szCs w:val="18"/>
        </w:rPr>
        <w:t xml:space="preserve">9. </w:t>
      </w:r>
      <w:r w:rsidR="002679F0" w:rsidRPr="002679F0">
        <w:rPr>
          <w:rFonts w:ascii="Arial" w:hAnsi="Arial" w:cs="Arial"/>
          <w:sz w:val="18"/>
          <w:szCs w:val="18"/>
        </w:rPr>
        <w:t>člen</w:t>
      </w:r>
    </w:p>
    <w:p w:rsidR="002679F0" w:rsidRPr="002679F0" w:rsidRDefault="002679F0" w:rsidP="002679F0">
      <w:pPr>
        <w:ind w:left="154" w:right="19"/>
        <w:rPr>
          <w:rFonts w:ascii="Arial" w:hAnsi="Arial" w:cs="Arial"/>
          <w:sz w:val="18"/>
          <w:szCs w:val="18"/>
        </w:rPr>
      </w:pPr>
      <w:r w:rsidRPr="002679F0">
        <w:rPr>
          <w:rFonts w:ascii="Arial" w:hAnsi="Arial" w:cs="Arial"/>
          <w:sz w:val="18"/>
          <w:szCs w:val="18"/>
        </w:rPr>
        <w:t>Skupna ocenjena vrednost vseh dobav živil za sklop/e __________________ in ki so predmet tega sporazuma, za celotno obdobje trajanja tega okvirnega sporazuma znaša EUR brez DDV (z besedo: ______</w:t>
      </w:r>
      <w:r w:rsidRPr="002679F0">
        <w:rPr>
          <w:rFonts w:ascii="Arial" w:hAnsi="Arial" w:cs="Arial"/>
          <w:noProof/>
          <w:sz w:val="18"/>
          <w:szCs w:val="18"/>
        </w:rPr>
        <w:t>____________).</w:t>
      </w:r>
    </w:p>
    <w:p w:rsidR="002679F0" w:rsidRPr="002679F0" w:rsidRDefault="002679F0" w:rsidP="002679F0">
      <w:pPr>
        <w:spacing w:after="189" w:line="260" w:lineRule="auto"/>
        <w:ind w:left="154"/>
        <w:rPr>
          <w:rFonts w:ascii="Arial" w:hAnsi="Arial" w:cs="Arial"/>
          <w:sz w:val="18"/>
          <w:szCs w:val="18"/>
        </w:rPr>
      </w:pPr>
    </w:p>
    <w:p w:rsidR="002679F0" w:rsidRPr="002679F0" w:rsidRDefault="002679F0" w:rsidP="002679F0">
      <w:pPr>
        <w:spacing w:after="189" w:line="260" w:lineRule="auto"/>
        <w:ind w:left="154"/>
        <w:jc w:val="center"/>
        <w:rPr>
          <w:rFonts w:ascii="Arial" w:hAnsi="Arial" w:cs="Arial"/>
          <w:b/>
          <w:sz w:val="18"/>
          <w:szCs w:val="18"/>
        </w:rPr>
      </w:pPr>
      <w:r w:rsidRPr="002679F0">
        <w:rPr>
          <w:rFonts w:ascii="Arial" w:hAnsi="Arial" w:cs="Arial"/>
          <w:b/>
          <w:sz w:val="18"/>
          <w:szCs w:val="18"/>
        </w:rPr>
        <w:t>Obveznosti stranke sporazuma</w:t>
      </w:r>
    </w:p>
    <w:p w:rsidR="002679F0" w:rsidRPr="002679F0" w:rsidRDefault="002679F0" w:rsidP="00784AF9">
      <w:pPr>
        <w:numPr>
          <w:ilvl w:val="0"/>
          <w:numId w:val="83"/>
        </w:numPr>
        <w:spacing w:after="237" w:line="265" w:lineRule="auto"/>
        <w:ind w:right="2785" w:hanging="643"/>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ind w:left="163" w:right="19"/>
        <w:rPr>
          <w:rFonts w:ascii="Arial" w:hAnsi="Arial" w:cs="Arial"/>
          <w:sz w:val="18"/>
          <w:szCs w:val="18"/>
        </w:rPr>
      </w:pPr>
      <w:r w:rsidRPr="002679F0">
        <w:rPr>
          <w:rFonts w:ascii="Arial" w:hAnsi="Arial" w:cs="Arial"/>
          <w:sz w:val="18"/>
          <w:szCs w:val="18"/>
        </w:rPr>
        <w:t>Stranka sporazuma se zavezuje, da bo:</w:t>
      </w:r>
    </w:p>
    <w:p w:rsidR="00E2449E" w:rsidRDefault="002679F0" w:rsidP="00784AF9">
      <w:pPr>
        <w:pStyle w:val="ListParagraph"/>
        <w:numPr>
          <w:ilvl w:val="0"/>
          <w:numId w:val="97"/>
        </w:numPr>
        <w:spacing w:after="5" w:line="248" w:lineRule="auto"/>
        <w:ind w:right="19"/>
        <w:jc w:val="both"/>
        <w:rPr>
          <w:rFonts w:ascii="Arial" w:hAnsi="Arial" w:cs="Arial"/>
          <w:sz w:val="18"/>
          <w:szCs w:val="18"/>
        </w:rPr>
      </w:pPr>
      <w:r w:rsidRPr="00E2449E">
        <w:rPr>
          <w:rFonts w:ascii="Arial" w:hAnsi="Arial" w:cs="Arial"/>
          <w:sz w:val="18"/>
          <w:szCs w:val="18"/>
        </w:rPr>
        <w:t>aktivno sodelovala pri izvajanju tega sporazuma;</w:t>
      </w:r>
    </w:p>
    <w:p w:rsidR="00E2449E" w:rsidRDefault="002679F0" w:rsidP="00784AF9">
      <w:pPr>
        <w:pStyle w:val="ListParagraph"/>
        <w:numPr>
          <w:ilvl w:val="0"/>
          <w:numId w:val="97"/>
        </w:numPr>
        <w:spacing w:after="5" w:line="248" w:lineRule="auto"/>
        <w:ind w:right="19"/>
        <w:jc w:val="both"/>
        <w:rPr>
          <w:rFonts w:ascii="Arial" w:hAnsi="Arial" w:cs="Arial"/>
          <w:sz w:val="18"/>
          <w:szCs w:val="18"/>
        </w:rPr>
      </w:pPr>
      <w:r w:rsidRPr="00E2449E">
        <w:rPr>
          <w:rFonts w:ascii="Arial" w:hAnsi="Arial" w:cs="Arial"/>
          <w:sz w:val="18"/>
          <w:szCs w:val="18"/>
        </w:rPr>
        <w:t>svoje obveznosti opravila skladno z določili tega sporazuma, predpisi, ki urejajo področje živil in v interesu naročnika;</w:t>
      </w:r>
    </w:p>
    <w:p w:rsidR="00E2449E" w:rsidRDefault="002679F0" w:rsidP="00784AF9">
      <w:pPr>
        <w:pStyle w:val="ListParagraph"/>
        <w:numPr>
          <w:ilvl w:val="0"/>
          <w:numId w:val="97"/>
        </w:numPr>
        <w:spacing w:after="5" w:line="248" w:lineRule="auto"/>
        <w:ind w:right="19"/>
        <w:jc w:val="both"/>
        <w:rPr>
          <w:rFonts w:ascii="Arial" w:hAnsi="Arial" w:cs="Arial"/>
          <w:sz w:val="18"/>
          <w:szCs w:val="18"/>
        </w:rPr>
      </w:pPr>
      <w:r w:rsidRPr="00E2449E">
        <w:rPr>
          <w:rFonts w:ascii="Arial" w:hAnsi="Arial" w:cs="Arial"/>
          <w:sz w:val="18"/>
          <w:szCs w:val="18"/>
        </w:rPr>
        <w:t>izvajala vse svoje obveznosti iz sklenjenih sukcesivnih pogodb o dobavi živil v skladu z določili tega sklenjenega sporazuma;</w:t>
      </w:r>
    </w:p>
    <w:p w:rsidR="00E2449E" w:rsidRDefault="002679F0" w:rsidP="00784AF9">
      <w:pPr>
        <w:pStyle w:val="ListParagraph"/>
        <w:numPr>
          <w:ilvl w:val="0"/>
          <w:numId w:val="97"/>
        </w:numPr>
        <w:spacing w:after="5" w:line="248" w:lineRule="auto"/>
        <w:ind w:right="19"/>
        <w:jc w:val="both"/>
        <w:rPr>
          <w:rFonts w:ascii="Arial" w:hAnsi="Arial" w:cs="Arial"/>
          <w:sz w:val="18"/>
          <w:szCs w:val="18"/>
        </w:rPr>
      </w:pPr>
      <w:r w:rsidRPr="00E2449E">
        <w:rPr>
          <w:rFonts w:ascii="Arial" w:hAnsi="Arial" w:cs="Arial"/>
          <w:sz w:val="18"/>
          <w:szCs w:val="18"/>
        </w:rPr>
        <w:t>dobave opravljala tako, da ne bo moten delovni proces naročnika;</w:t>
      </w:r>
    </w:p>
    <w:p w:rsidR="00E2449E" w:rsidRDefault="002679F0" w:rsidP="00784AF9">
      <w:pPr>
        <w:pStyle w:val="ListParagraph"/>
        <w:numPr>
          <w:ilvl w:val="0"/>
          <w:numId w:val="97"/>
        </w:numPr>
        <w:spacing w:after="5" w:line="248" w:lineRule="auto"/>
        <w:ind w:right="19"/>
        <w:jc w:val="both"/>
        <w:rPr>
          <w:rFonts w:ascii="Arial" w:hAnsi="Arial" w:cs="Arial"/>
          <w:sz w:val="18"/>
          <w:szCs w:val="18"/>
        </w:rPr>
      </w:pPr>
      <w:r w:rsidRPr="00E2449E">
        <w:rPr>
          <w:rFonts w:ascii="Arial" w:hAnsi="Arial" w:cs="Arial"/>
          <w:sz w:val="18"/>
          <w:szCs w:val="18"/>
        </w:rPr>
        <w:t>dobave živil izvajal pravočasno;</w:t>
      </w:r>
    </w:p>
    <w:p w:rsidR="00E2449E" w:rsidRDefault="002679F0" w:rsidP="00784AF9">
      <w:pPr>
        <w:pStyle w:val="ListParagraph"/>
        <w:numPr>
          <w:ilvl w:val="0"/>
          <w:numId w:val="97"/>
        </w:numPr>
        <w:spacing w:after="5" w:line="248" w:lineRule="auto"/>
        <w:ind w:right="19"/>
        <w:jc w:val="both"/>
        <w:rPr>
          <w:rFonts w:ascii="Arial" w:hAnsi="Arial" w:cs="Arial"/>
          <w:sz w:val="18"/>
          <w:szCs w:val="18"/>
        </w:rPr>
      </w:pPr>
      <w:r w:rsidRPr="00E2449E">
        <w:rPr>
          <w:rFonts w:ascii="Arial" w:hAnsi="Arial" w:cs="Arial"/>
          <w:sz w:val="18"/>
          <w:szCs w:val="18"/>
        </w:rPr>
        <w:t>pisno obvestila naročnika o morebitnem nastopu okoliščin, ki bi utegnile vplivati na vsebinsko, vrednostno ali terminsko izvršitev določil sporazuma;</w:t>
      </w:r>
    </w:p>
    <w:p w:rsidR="00E2449E" w:rsidRDefault="002679F0" w:rsidP="00784AF9">
      <w:pPr>
        <w:pStyle w:val="ListParagraph"/>
        <w:numPr>
          <w:ilvl w:val="0"/>
          <w:numId w:val="97"/>
        </w:numPr>
        <w:spacing w:after="5" w:line="248" w:lineRule="auto"/>
        <w:ind w:right="19"/>
        <w:jc w:val="both"/>
        <w:rPr>
          <w:rFonts w:ascii="Arial" w:hAnsi="Arial" w:cs="Arial"/>
          <w:sz w:val="18"/>
          <w:szCs w:val="18"/>
        </w:rPr>
      </w:pPr>
      <w:r w:rsidRPr="00E2449E">
        <w:rPr>
          <w:rFonts w:ascii="Arial" w:hAnsi="Arial" w:cs="Arial"/>
          <w:sz w:val="18"/>
          <w:szCs w:val="18"/>
        </w:rPr>
        <w:t>izvajala dobave živil v skladu z določili v razpisni dokumentaciji naročnika;</w:t>
      </w:r>
    </w:p>
    <w:p w:rsidR="00E2449E" w:rsidRDefault="002679F0" w:rsidP="00784AF9">
      <w:pPr>
        <w:pStyle w:val="ListParagraph"/>
        <w:numPr>
          <w:ilvl w:val="0"/>
          <w:numId w:val="97"/>
        </w:numPr>
        <w:spacing w:after="5" w:line="248" w:lineRule="auto"/>
        <w:ind w:right="19"/>
        <w:jc w:val="both"/>
        <w:rPr>
          <w:rFonts w:ascii="Arial" w:hAnsi="Arial" w:cs="Arial"/>
          <w:sz w:val="18"/>
          <w:szCs w:val="18"/>
        </w:rPr>
      </w:pPr>
      <w:r w:rsidRPr="00E2449E">
        <w:rPr>
          <w:rFonts w:ascii="Arial" w:hAnsi="Arial" w:cs="Arial"/>
          <w:sz w:val="18"/>
          <w:szCs w:val="18"/>
        </w:rPr>
        <w:t>naročniku omogočila ustrezen nadzor pri izvajanju javnega naročila;</w:t>
      </w:r>
    </w:p>
    <w:p w:rsidR="002679F0" w:rsidRPr="00E2449E" w:rsidRDefault="002679F0" w:rsidP="00784AF9">
      <w:pPr>
        <w:pStyle w:val="ListParagraph"/>
        <w:numPr>
          <w:ilvl w:val="0"/>
          <w:numId w:val="97"/>
        </w:numPr>
        <w:spacing w:after="5" w:line="248" w:lineRule="auto"/>
        <w:ind w:right="19"/>
        <w:jc w:val="both"/>
        <w:rPr>
          <w:rFonts w:ascii="Arial" w:hAnsi="Arial" w:cs="Arial"/>
          <w:sz w:val="18"/>
          <w:szCs w:val="18"/>
        </w:rPr>
      </w:pPr>
      <w:r w:rsidRPr="00E2449E">
        <w:rPr>
          <w:rFonts w:ascii="Arial" w:hAnsi="Arial" w:cs="Arial"/>
          <w:sz w:val="18"/>
          <w:szCs w:val="18"/>
        </w:rPr>
        <w:t>naročniku dobavljala kakovostna in zdravstveno neoporečna živila, ki ustrezajo vsem predpisom, ki določajo pogoje za posamezno vrsto živil, posebej pa, da so izpolnjeni vsi sanitarno — tehnični pogoji, ki določajo in urejajo dobavo živil za vzgojno-izobraževalne ustanove in prehrano otrok; - izvajala svoje obveznosti, izhajajoče iz tega sporazuma, s skrbnostjo dobrega strokovnjaka.</w:t>
      </w:r>
    </w:p>
    <w:p w:rsidR="00E2449E" w:rsidRDefault="00E2449E" w:rsidP="002679F0">
      <w:pPr>
        <w:spacing w:after="3" w:line="260" w:lineRule="auto"/>
        <w:ind w:left="168"/>
        <w:jc w:val="center"/>
        <w:rPr>
          <w:rFonts w:ascii="Arial" w:hAnsi="Arial" w:cs="Arial"/>
          <w:b/>
          <w:sz w:val="18"/>
          <w:szCs w:val="18"/>
        </w:rPr>
      </w:pPr>
    </w:p>
    <w:p w:rsidR="002679F0" w:rsidRPr="002679F0" w:rsidRDefault="002679F0" w:rsidP="002679F0">
      <w:pPr>
        <w:spacing w:after="3" w:line="260" w:lineRule="auto"/>
        <w:ind w:left="168"/>
        <w:jc w:val="center"/>
        <w:rPr>
          <w:rFonts w:ascii="Arial" w:hAnsi="Arial" w:cs="Arial"/>
          <w:b/>
          <w:sz w:val="18"/>
          <w:szCs w:val="18"/>
        </w:rPr>
      </w:pPr>
      <w:r w:rsidRPr="002679F0">
        <w:rPr>
          <w:rFonts w:ascii="Arial" w:hAnsi="Arial" w:cs="Arial"/>
          <w:b/>
          <w:sz w:val="18"/>
          <w:szCs w:val="18"/>
        </w:rPr>
        <w:t>Obveznosti naročnika</w:t>
      </w:r>
    </w:p>
    <w:p w:rsidR="002679F0" w:rsidRPr="002679F0" w:rsidRDefault="00E2449E" w:rsidP="00E2449E">
      <w:pPr>
        <w:spacing w:after="3" w:line="265" w:lineRule="auto"/>
        <w:ind w:left="3179" w:right="2780"/>
        <w:jc w:val="center"/>
        <w:rPr>
          <w:rFonts w:ascii="Arial" w:hAnsi="Arial" w:cs="Arial"/>
          <w:sz w:val="18"/>
          <w:szCs w:val="18"/>
        </w:rPr>
      </w:pPr>
      <w:r>
        <w:rPr>
          <w:rFonts w:ascii="Arial" w:hAnsi="Arial" w:cs="Arial"/>
          <w:sz w:val="18"/>
          <w:szCs w:val="18"/>
        </w:rPr>
        <w:t xml:space="preserve">11. </w:t>
      </w:r>
      <w:r w:rsidR="002679F0" w:rsidRPr="002679F0">
        <w:rPr>
          <w:rFonts w:ascii="Arial" w:hAnsi="Arial" w:cs="Arial"/>
          <w:sz w:val="18"/>
          <w:szCs w:val="18"/>
        </w:rPr>
        <w:t>člen</w:t>
      </w:r>
    </w:p>
    <w:p w:rsidR="002679F0" w:rsidRPr="002679F0" w:rsidRDefault="002679F0" w:rsidP="002679F0">
      <w:pPr>
        <w:ind w:left="115" w:right="19"/>
        <w:rPr>
          <w:rFonts w:ascii="Arial" w:hAnsi="Arial" w:cs="Arial"/>
          <w:sz w:val="18"/>
          <w:szCs w:val="18"/>
        </w:rPr>
      </w:pPr>
      <w:r w:rsidRPr="002679F0">
        <w:rPr>
          <w:rFonts w:ascii="Arial" w:hAnsi="Arial" w:cs="Arial"/>
          <w:sz w:val="18"/>
          <w:szCs w:val="18"/>
        </w:rPr>
        <w:t>Naročnik se zavezuje, da bo:</w:t>
      </w:r>
    </w:p>
    <w:p w:rsidR="00E2449E" w:rsidRDefault="002679F0" w:rsidP="00784AF9">
      <w:pPr>
        <w:pStyle w:val="ListParagraph"/>
        <w:numPr>
          <w:ilvl w:val="0"/>
          <w:numId w:val="98"/>
        </w:numPr>
        <w:spacing w:after="5" w:line="248" w:lineRule="auto"/>
        <w:ind w:right="19"/>
        <w:jc w:val="both"/>
        <w:rPr>
          <w:rFonts w:ascii="Arial" w:hAnsi="Arial" w:cs="Arial"/>
          <w:sz w:val="18"/>
          <w:szCs w:val="18"/>
        </w:rPr>
      </w:pPr>
      <w:r w:rsidRPr="00E2449E">
        <w:rPr>
          <w:rFonts w:ascii="Arial" w:hAnsi="Arial" w:cs="Arial"/>
          <w:sz w:val="18"/>
          <w:szCs w:val="18"/>
        </w:rPr>
        <w:t>živila naročal pri stranki sporazuma, s katero v skladu z določili tega sporazuma sklene posamezno pogodbo o sukcesivni dobavi živil;</w:t>
      </w:r>
    </w:p>
    <w:p w:rsidR="00E2449E" w:rsidRDefault="002679F0" w:rsidP="00784AF9">
      <w:pPr>
        <w:pStyle w:val="ListParagraph"/>
        <w:numPr>
          <w:ilvl w:val="0"/>
          <w:numId w:val="98"/>
        </w:numPr>
        <w:spacing w:after="5" w:line="248" w:lineRule="auto"/>
        <w:ind w:right="19"/>
        <w:jc w:val="both"/>
        <w:rPr>
          <w:rFonts w:ascii="Arial" w:hAnsi="Arial" w:cs="Arial"/>
          <w:sz w:val="18"/>
          <w:szCs w:val="18"/>
        </w:rPr>
      </w:pPr>
      <w:r w:rsidRPr="00E2449E">
        <w:rPr>
          <w:rFonts w:ascii="Arial" w:hAnsi="Arial" w:cs="Arial"/>
          <w:sz w:val="18"/>
          <w:szCs w:val="18"/>
        </w:rPr>
        <w:t>dobavitelju-ponudniku pravočasno naročal potrebne količine živil;</w:t>
      </w:r>
    </w:p>
    <w:p w:rsidR="00E2449E" w:rsidRDefault="002679F0" w:rsidP="00784AF9">
      <w:pPr>
        <w:pStyle w:val="ListParagraph"/>
        <w:numPr>
          <w:ilvl w:val="0"/>
          <w:numId w:val="98"/>
        </w:numPr>
        <w:spacing w:after="5" w:line="248" w:lineRule="auto"/>
        <w:ind w:right="19"/>
        <w:jc w:val="both"/>
        <w:rPr>
          <w:rFonts w:ascii="Arial" w:hAnsi="Arial" w:cs="Arial"/>
          <w:sz w:val="18"/>
          <w:szCs w:val="18"/>
        </w:rPr>
      </w:pPr>
      <w:r w:rsidRPr="00E2449E">
        <w:rPr>
          <w:rFonts w:ascii="Arial" w:hAnsi="Arial" w:cs="Arial"/>
          <w:sz w:val="18"/>
          <w:szCs w:val="18"/>
        </w:rPr>
        <w:t>izpolnjeval vse obveznosti v rokih in na predviden način;</w:t>
      </w:r>
    </w:p>
    <w:p w:rsidR="002679F0" w:rsidRPr="00E2449E" w:rsidRDefault="002679F0" w:rsidP="00784AF9">
      <w:pPr>
        <w:pStyle w:val="ListParagraph"/>
        <w:numPr>
          <w:ilvl w:val="0"/>
          <w:numId w:val="98"/>
        </w:numPr>
        <w:spacing w:after="5" w:line="248" w:lineRule="auto"/>
        <w:ind w:right="19"/>
        <w:jc w:val="both"/>
        <w:rPr>
          <w:rFonts w:ascii="Arial" w:hAnsi="Arial" w:cs="Arial"/>
          <w:sz w:val="18"/>
          <w:szCs w:val="18"/>
        </w:rPr>
      </w:pPr>
      <w:r w:rsidRPr="00E2449E">
        <w:rPr>
          <w:rFonts w:ascii="Arial" w:hAnsi="Arial" w:cs="Arial"/>
          <w:sz w:val="18"/>
          <w:szCs w:val="18"/>
        </w:rPr>
        <w:t>obveščal dobavitelja-ponudnika o morebitnih ugotovljenih napakah in pomanjkljivostih v zvezi z izpolnitvijo njegovih obveznosti.</w:t>
      </w:r>
    </w:p>
    <w:p w:rsidR="002679F0" w:rsidRPr="002679F0" w:rsidRDefault="002679F0" w:rsidP="002679F0">
      <w:pPr>
        <w:spacing w:after="3" w:line="260" w:lineRule="auto"/>
        <w:ind w:left="144"/>
        <w:jc w:val="center"/>
        <w:rPr>
          <w:rFonts w:ascii="Arial" w:hAnsi="Arial" w:cs="Arial"/>
          <w:b/>
          <w:sz w:val="18"/>
          <w:szCs w:val="18"/>
        </w:rPr>
      </w:pPr>
    </w:p>
    <w:p w:rsidR="002679F0" w:rsidRPr="002679F0" w:rsidRDefault="002679F0" w:rsidP="002679F0">
      <w:pPr>
        <w:spacing w:after="3" w:line="260" w:lineRule="auto"/>
        <w:ind w:left="144"/>
        <w:jc w:val="center"/>
        <w:rPr>
          <w:rFonts w:ascii="Arial" w:hAnsi="Arial" w:cs="Arial"/>
          <w:b/>
          <w:sz w:val="18"/>
          <w:szCs w:val="18"/>
        </w:rPr>
      </w:pPr>
    </w:p>
    <w:p w:rsidR="002679F0" w:rsidRPr="002679F0" w:rsidRDefault="002679F0" w:rsidP="002679F0">
      <w:pPr>
        <w:spacing w:after="3" w:line="260" w:lineRule="auto"/>
        <w:ind w:left="144"/>
        <w:jc w:val="center"/>
        <w:rPr>
          <w:rFonts w:ascii="Arial" w:hAnsi="Arial" w:cs="Arial"/>
          <w:b/>
          <w:sz w:val="18"/>
          <w:szCs w:val="18"/>
        </w:rPr>
      </w:pPr>
    </w:p>
    <w:p w:rsidR="002679F0" w:rsidRPr="002679F0" w:rsidRDefault="002679F0" w:rsidP="002679F0">
      <w:pPr>
        <w:spacing w:after="3" w:line="260" w:lineRule="auto"/>
        <w:ind w:left="144"/>
        <w:jc w:val="center"/>
        <w:rPr>
          <w:rFonts w:ascii="Arial" w:hAnsi="Arial" w:cs="Arial"/>
          <w:b/>
          <w:sz w:val="18"/>
          <w:szCs w:val="18"/>
        </w:rPr>
      </w:pPr>
      <w:r w:rsidRPr="002679F0">
        <w:rPr>
          <w:rFonts w:ascii="Arial" w:hAnsi="Arial" w:cs="Arial"/>
          <w:b/>
          <w:sz w:val="18"/>
          <w:szCs w:val="18"/>
        </w:rPr>
        <w:t>Naročanje in dobava živil</w:t>
      </w:r>
    </w:p>
    <w:p w:rsidR="002679F0" w:rsidRPr="002679F0" w:rsidRDefault="002679F0" w:rsidP="00784AF9">
      <w:pPr>
        <w:numPr>
          <w:ilvl w:val="1"/>
          <w:numId w:val="84"/>
        </w:numPr>
        <w:spacing w:after="218" w:line="265" w:lineRule="auto"/>
        <w:ind w:right="2780" w:hanging="293"/>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spacing w:after="173"/>
        <w:ind w:left="139" w:right="86"/>
        <w:rPr>
          <w:rFonts w:ascii="Arial" w:hAnsi="Arial" w:cs="Arial"/>
          <w:sz w:val="18"/>
          <w:szCs w:val="18"/>
        </w:rPr>
      </w:pPr>
      <w:r w:rsidRPr="002679F0">
        <w:rPr>
          <w:rFonts w:ascii="Arial" w:hAnsi="Arial" w:cs="Arial"/>
          <w:sz w:val="18"/>
          <w:szCs w:val="18"/>
        </w:rPr>
        <w:t>Naročnik bo živila naročal sukcesivno, praviloma dnevno ali dva dni prej (opcijsko: tedensko) zaradi spremenjenih potreb (sprememba števila prisotnih otrok, drugih odjemalcev ipd.), z odzivnim časom za dostavo živil, opredeljenim v drugem odstavku 14. člena tega sporazuma.</w:t>
      </w:r>
    </w:p>
    <w:p w:rsidR="002679F0" w:rsidRPr="002679F0" w:rsidRDefault="002679F0" w:rsidP="002679F0">
      <w:pPr>
        <w:spacing w:after="245"/>
        <w:ind w:left="144" w:right="19"/>
        <w:rPr>
          <w:rFonts w:ascii="Arial" w:hAnsi="Arial" w:cs="Arial"/>
          <w:sz w:val="18"/>
          <w:szCs w:val="18"/>
        </w:rPr>
      </w:pPr>
      <w:r w:rsidRPr="002679F0">
        <w:rPr>
          <w:rFonts w:ascii="Arial" w:hAnsi="Arial" w:cs="Arial"/>
          <w:sz w:val="18"/>
          <w:szCs w:val="18"/>
        </w:rPr>
        <w:lastRenderedPageBreak/>
        <w:t>Naročnik si pridržuje pravico, da živila naroča po merski enoti, opredeljeni v razpisni dokumentaciji in ni dolžan prevzeti transportnega pakiranja.</w:t>
      </w:r>
    </w:p>
    <w:p w:rsidR="002679F0" w:rsidRPr="002679F0" w:rsidRDefault="002679F0" w:rsidP="002679F0">
      <w:pPr>
        <w:spacing w:after="240"/>
        <w:ind w:left="154" w:right="19"/>
        <w:rPr>
          <w:rFonts w:ascii="Arial" w:hAnsi="Arial" w:cs="Arial"/>
          <w:sz w:val="18"/>
          <w:szCs w:val="18"/>
        </w:rPr>
      </w:pPr>
      <w:r w:rsidRPr="002679F0">
        <w:rPr>
          <w:rFonts w:ascii="Arial" w:hAnsi="Arial" w:cs="Arial"/>
          <w:sz w:val="18"/>
          <w:szCs w:val="18"/>
        </w:rPr>
        <w:t>Naroča vsaka dostavna enota naročnika posebej.</w:t>
      </w:r>
    </w:p>
    <w:p w:rsidR="002679F0" w:rsidRPr="002679F0" w:rsidRDefault="002679F0" w:rsidP="002679F0">
      <w:pPr>
        <w:spacing w:after="227"/>
        <w:ind w:left="154" w:right="19"/>
        <w:rPr>
          <w:rFonts w:ascii="Arial" w:hAnsi="Arial" w:cs="Arial"/>
          <w:sz w:val="18"/>
          <w:szCs w:val="18"/>
        </w:rPr>
      </w:pPr>
      <w:r w:rsidRPr="002679F0">
        <w:rPr>
          <w:rFonts w:ascii="Arial" w:hAnsi="Arial" w:cs="Arial"/>
          <w:sz w:val="18"/>
          <w:szCs w:val="18"/>
        </w:rPr>
        <w:t>Naročnik naroča pisno na naslov _________________________________, pri čemer dobavitelj-ponudnik v 2 urah od prejema naročila, pisno potrdi izvedbo naročila oziroma mu navede problematiko dobave.</w:t>
      </w:r>
    </w:p>
    <w:p w:rsidR="002679F0" w:rsidRPr="002679F0" w:rsidRDefault="002679F0" w:rsidP="00784AF9">
      <w:pPr>
        <w:numPr>
          <w:ilvl w:val="1"/>
          <w:numId w:val="84"/>
        </w:numPr>
        <w:spacing w:after="228" w:line="265" w:lineRule="auto"/>
        <w:ind w:right="2780" w:hanging="293"/>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spacing w:after="176" w:line="360" w:lineRule="auto"/>
        <w:ind w:left="168" w:right="19"/>
        <w:rPr>
          <w:rFonts w:ascii="Arial" w:hAnsi="Arial" w:cs="Arial"/>
          <w:sz w:val="18"/>
          <w:szCs w:val="18"/>
        </w:rPr>
      </w:pPr>
      <w:r w:rsidRPr="002679F0">
        <w:rPr>
          <w:rFonts w:ascii="Arial" w:hAnsi="Arial" w:cs="Arial"/>
          <w:sz w:val="18"/>
          <w:szCs w:val="18"/>
        </w:rPr>
        <w:t xml:space="preserve">Dobavitelj mora živila dostavljati na lokacijo naročnika: </w:t>
      </w:r>
    </w:p>
    <w:p w:rsidR="002679F0" w:rsidRPr="002679F0" w:rsidRDefault="002679F0" w:rsidP="002679F0">
      <w:pPr>
        <w:spacing w:after="176" w:line="360" w:lineRule="auto"/>
        <w:ind w:left="168" w:right="19"/>
        <w:rPr>
          <w:rFonts w:ascii="Arial" w:hAnsi="Arial" w:cs="Arial"/>
          <w:sz w:val="18"/>
          <w:szCs w:val="18"/>
        </w:rPr>
      </w:pPr>
      <w:r w:rsidRPr="002679F0">
        <w:rPr>
          <w:rFonts w:ascii="Arial" w:hAnsi="Arial" w:cs="Arial"/>
          <w:sz w:val="18"/>
          <w:szCs w:val="18"/>
        </w:rPr>
        <w:t>________________________________________________________________________________________________________________________________________________________________________________</w:t>
      </w:r>
    </w:p>
    <w:p w:rsidR="002679F0" w:rsidRPr="002679F0" w:rsidRDefault="002679F0" w:rsidP="002679F0">
      <w:pPr>
        <w:spacing w:after="182"/>
        <w:ind w:left="173" w:right="19"/>
        <w:rPr>
          <w:rFonts w:ascii="Arial" w:hAnsi="Arial" w:cs="Arial"/>
          <w:sz w:val="18"/>
          <w:szCs w:val="18"/>
        </w:rPr>
      </w:pPr>
      <w:r w:rsidRPr="002679F0">
        <w:rPr>
          <w:rFonts w:ascii="Arial" w:hAnsi="Arial" w:cs="Arial"/>
          <w:sz w:val="18"/>
          <w:szCs w:val="18"/>
        </w:rPr>
        <w:t>Odzivni čas za dostavo živil je en delovni dan od prejema naročila. Podrobnejša določila glede pogostosti dostave na lokacije naročnika so določene v razpisni dokumentaciji, ki je priloga tega sporazuma.</w:t>
      </w:r>
    </w:p>
    <w:p w:rsidR="002679F0" w:rsidRPr="002679F0" w:rsidRDefault="002679F0" w:rsidP="002679F0">
      <w:pPr>
        <w:spacing w:after="157"/>
        <w:ind w:left="173" w:right="19"/>
        <w:rPr>
          <w:rFonts w:ascii="Arial" w:hAnsi="Arial" w:cs="Arial"/>
          <w:sz w:val="18"/>
          <w:szCs w:val="18"/>
        </w:rPr>
      </w:pPr>
      <w:r w:rsidRPr="002679F0">
        <w:rPr>
          <w:rFonts w:ascii="Arial" w:hAnsi="Arial" w:cs="Arial"/>
          <w:sz w:val="18"/>
          <w:szCs w:val="18"/>
        </w:rPr>
        <w:t>V primeru, da bo naročnik v času trajanja tega sporazuma odprl nove enote, se dobavitelj obvezuje, da so pogoji za dobave na nove lokacije enaki, naročnik pa se o odprtju nove enote zavezuje dobavitelja obvesti pravilom 30 dni pred odprtjem.</w:t>
      </w:r>
    </w:p>
    <w:p w:rsidR="002679F0" w:rsidRPr="002679F0" w:rsidRDefault="002679F0" w:rsidP="002679F0">
      <w:pPr>
        <w:spacing w:after="190"/>
        <w:ind w:left="182" w:right="19"/>
        <w:rPr>
          <w:rFonts w:ascii="Arial" w:hAnsi="Arial" w:cs="Arial"/>
          <w:sz w:val="18"/>
          <w:szCs w:val="18"/>
        </w:rPr>
      </w:pPr>
      <w:r w:rsidRPr="002679F0">
        <w:rPr>
          <w:rFonts w:ascii="Arial" w:hAnsi="Arial" w:cs="Arial"/>
          <w:sz w:val="18"/>
          <w:szCs w:val="18"/>
        </w:rPr>
        <w:t>Dostava na posamezno lokacijo mora biti izvršena do ure, navedene med splošnimi in posebnimi pogoji za posamezni sklop v razpisni dokumentaciji. Naročnik ne prevzema odgovornosti in ne poravnava računov za živila, dobavljena izven dogovorjenih terminov in ki niso prevzeta s strani pooblaščene osebe naročnika.</w:t>
      </w:r>
    </w:p>
    <w:p w:rsidR="002679F0" w:rsidRPr="002679F0" w:rsidRDefault="002679F0" w:rsidP="002679F0">
      <w:pPr>
        <w:spacing w:after="238"/>
        <w:ind w:left="187" w:right="19"/>
        <w:rPr>
          <w:rFonts w:ascii="Arial" w:hAnsi="Arial" w:cs="Arial"/>
          <w:sz w:val="18"/>
          <w:szCs w:val="18"/>
        </w:rPr>
      </w:pPr>
      <w:r w:rsidRPr="002679F0">
        <w:rPr>
          <w:rFonts w:ascii="Arial" w:hAnsi="Arial" w:cs="Arial"/>
          <w:sz w:val="18"/>
          <w:szCs w:val="18"/>
        </w:rPr>
        <w:t>Pri prevzemu mora biti vedno navzoča pooblaščena oseba naročnika. V nobenem primeru ni dovoljeno, da dobavitelj-ponudnik živila pušča na prostem pred objektom naročnika. V takem primeru naročnik dobavljena živila zavrne in zahteva nova v odzivnem času, opredeljenem v reklamaciji. Če dobavitelj ponudnik reklamacije ne odpravi skladno z določili tega sporazuma, mu naročnik zaračuna pogodbeno kazen.</w:t>
      </w:r>
    </w:p>
    <w:p w:rsidR="002679F0" w:rsidRPr="002679F0" w:rsidRDefault="002679F0" w:rsidP="002679F0">
      <w:pPr>
        <w:spacing w:after="257"/>
        <w:ind w:left="187" w:right="19"/>
        <w:rPr>
          <w:rFonts w:ascii="Arial" w:hAnsi="Arial" w:cs="Arial"/>
          <w:sz w:val="18"/>
          <w:szCs w:val="18"/>
        </w:rPr>
      </w:pPr>
      <w:r w:rsidRPr="002679F0">
        <w:rPr>
          <w:rFonts w:ascii="Arial" w:hAnsi="Arial" w:cs="Arial"/>
          <w:sz w:val="18"/>
          <w:szCs w:val="18"/>
        </w:rPr>
        <w:t>Naročnik v okviru posamezne reklamacije določi odzivni čas za izvedbo ponovne dobave živila, ki je predmet reklamacije, glede na časovni okvir, potreben za pripravo obroka, ki je sestavljen iz tega živila.</w:t>
      </w:r>
    </w:p>
    <w:p w:rsidR="002679F0" w:rsidRPr="002679F0" w:rsidRDefault="002679F0" w:rsidP="002679F0">
      <w:pPr>
        <w:spacing w:after="180"/>
        <w:ind w:left="187" w:right="19"/>
        <w:rPr>
          <w:rFonts w:ascii="Arial" w:hAnsi="Arial" w:cs="Arial"/>
          <w:sz w:val="18"/>
          <w:szCs w:val="18"/>
        </w:rPr>
      </w:pPr>
      <w:r w:rsidRPr="002679F0">
        <w:rPr>
          <w:rFonts w:ascii="Arial" w:hAnsi="Arial" w:cs="Arial"/>
          <w:sz w:val="18"/>
          <w:szCs w:val="18"/>
        </w:rPr>
        <w:t>Ne glede na zgornje določbe, si naročnik pridržuje pravico naročiti interventno dobavo živil, v primeru, če živilo nujno potrebuje za pripravo dnevnega obroka. Interventna dobava je tista dobava, v okviru katere ima dobavitelj-ponudnik odzivni čas dve uri od prejema poziva ali daljši rok, če ga izrecno določi naročnik.</w:t>
      </w:r>
    </w:p>
    <w:p w:rsidR="002679F0" w:rsidRPr="002679F0" w:rsidRDefault="002679F0" w:rsidP="002679F0">
      <w:pPr>
        <w:ind w:left="202" w:right="19"/>
        <w:rPr>
          <w:rFonts w:ascii="Arial" w:hAnsi="Arial" w:cs="Arial"/>
          <w:sz w:val="18"/>
          <w:szCs w:val="18"/>
        </w:rPr>
      </w:pPr>
      <w:r w:rsidRPr="002679F0">
        <w:rPr>
          <w:rFonts w:ascii="Arial" w:hAnsi="Arial" w:cs="Arial"/>
          <w:sz w:val="18"/>
          <w:szCs w:val="18"/>
        </w:rPr>
        <w:t>Kakovost živil mora ustrezati obstoječim standardom in deklarirani kakovosti na embalaži oziroma spremljajočih dokumentih.</w:t>
      </w:r>
    </w:p>
    <w:p w:rsidR="002679F0" w:rsidRPr="002679F0" w:rsidRDefault="002679F0" w:rsidP="002679F0">
      <w:pPr>
        <w:spacing w:after="183"/>
        <w:ind w:left="202" w:right="19"/>
        <w:rPr>
          <w:rFonts w:ascii="Arial" w:hAnsi="Arial" w:cs="Arial"/>
          <w:sz w:val="18"/>
          <w:szCs w:val="18"/>
        </w:rPr>
      </w:pPr>
      <w:r w:rsidRPr="002679F0">
        <w:rPr>
          <w:rFonts w:ascii="Arial" w:hAnsi="Arial" w:cs="Arial"/>
          <w:sz w:val="18"/>
          <w:szCs w:val="18"/>
        </w:rPr>
        <w:t>V primeru dvoma o ustrezni kakovosti živil lahko naročnik zahteva ustrezen pregled dobavljenih živil pri inšpekcijski službi oziroma pristojnem zavodu, ki opravlja kontrolo kakovosti. V primeru, daje naročnikov sum, da kakovost živil ni ustrezna, z analizo potrjen, stroške analize nosi dobavitelj-ponudnik.</w:t>
      </w:r>
    </w:p>
    <w:p w:rsidR="002679F0" w:rsidRPr="002679F0" w:rsidRDefault="002679F0" w:rsidP="002679F0">
      <w:pPr>
        <w:spacing w:after="460"/>
        <w:ind w:left="192" w:right="19"/>
        <w:rPr>
          <w:rFonts w:ascii="Arial" w:hAnsi="Arial" w:cs="Arial"/>
          <w:sz w:val="18"/>
          <w:szCs w:val="18"/>
        </w:rPr>
      </w:pPr>
      <w:r w:rsidRPr="002679F0">
        <w:rPr>
          <w:rFonts w:ascii="Arial" w:hAnsi="Arial" w:cs="Arial"/>
          <w:sz w:val="18"/>
          <w:szCs w:val="18"/>
        </w:rPr>
        <w:t>Dobavitelj-ponudnik mora ob vsakokratni dobavi živila iz Shem kakovosti naročniku predložiti kopijo veljavnega certifikata, ki dokazuje njegovo kvaliteto, sicer naročnik dobavo takega živila zavrne. Izjema velja za predpakirana živila in živila, ki imajo ustrezno deklaracijo na transportni enoti.</w:t>
      </w:r>
    </w:p>
    <w:p w:rsidR="002679F0" w:rsidRPr="002679F0" w:rsidRDefault="002679F0" w:rsidP="002679F0">
      <w:pPr>
        <w:spacing w:after="3" w:line="260" w:lineRule="auto"/>
        <w:ind w:left="197"/>
        <w:jc w:val="center"/>
        <w:rPr>
          <w:rFonts w:ascii="Arial" w:hAnsi="Arial" w:cs="Arial"/>
          <w:b/>
          <w:sz w:val="18"/>
          <w:szCs w:val="18"/>
        </w:rPr>
      </w:pPr>
      <w:r w:rsidRPr="002679F0">
        <w:rPr>
          <w:rFonts w:ascii="Arial" w:hAnsi="Arial" w:cs="Arial"/>
          <w:b/>
          <w:sz w:val="18"/>
          <w:szCs w:val="18"/>
        </w:rPr>
        <w:t>Dostava in embalaža</w:t>
      </w:r>
    </w:p>
    <w:p w:rsidR="002679F0" w:rsidRPr="002679F0" w:rsidRDefault="002679F0" w:rsidP="002679F0">
      <w:pPr>
        <w:spacing w:after="234" w:line="265" w:lineRule="auto"/>
        <w:ind w:left="2896" w:right="2756" w:hanging="10"/>
        <w:jc w:val="center"/>
        <w:rPr>
          <w:rFonts w:ascii="Arial" w:hAnsi="Arial" w:cs="Arial"/>
          <w:sz w:val="18"/>
          <w:szCs w:val="18"/>
        </w:rPr>
      </w:pPr>
      <w:r w:rsidRPr="002679F0">
        <w:rPr>
          <w:rFonts w:ascii="Arial" w:hAnsi="Arial" w:cs="Arial"/>
          <w:sz w:val="18"/>
          <w:szCs w:val="18"/>
        </w:rPr>
        <w:t>1</w:t>
      </w:r>
      <w:r w:rsidR="00E2449E">
        <w:rPr>
          <w:rFonts w:ascii="Arial" w:hAnsi="Arial" w:cs="Arial"/>
          <w:sz w:val="18"/>
          <w:szCs w:val="18"/>
        </w:rPr>
        <w:t>4</w:t>
      </w:r>
      <w:r w:rsidRPr="002679F0">
        <w:rPr>
          <w:rFonts w:ascii="Arial" w:hAnsi="Arial" w:cs="Arial"/>
          <w:sz w:val="18"/>
          <w:szCs w:val="18"/>
        </w:rPr>
        <w:t>. člen</w:t>
      </w:r>
    </w:p>
    <w:p w:rsidR="002679F0" w:rsidRPr="002679F0" w:rsidRDefault="002679F0" w:rsidP="002679F0">
      <w:pPr>
        <w:spacing w:after="268"/>
        <w:ind w:left="192" w:right="19"/>
        <w:rPr>
          <w:rFonts w:ascii="Arial" w:hAnsi="Arial" w:cs="Arial"/>
          <w:sz w:val="18"/>
          <w:szCs w:val="18"/>
        </w:rPr>
      </w:pPr>
      <w:r w:rsidRPr="002679F0">
        <w:rPr>
          <w:rFonts w:ascii="Arial" w:hAnsi="Arial" w:cs="Arial"/>
          <w:sz w:val="18"/>
          <w:szCs w:val="18"/>
        </w:rPr>
        <w:t>Dobavitelj-ponudnik mora prevoz izvajati v skladu z veljavnimi zdravstveno-higienskimi predpisi in zahtevami, ki zagotavljajo kakovost in zdravstveno neoporečnost živil.</w:t>
      </w:r>
    </w:p>
    <w:p w:rsidR="002679F0" w:rsidRPr="002679F0" w:rsidRDefault="002679F0" w:rsidP="002679F0">
      <w:pPr>
        <w:spacing w:after="244"/>
        <w:ind w:left="182" w:right="19"/>
        <w:rPr>
          <w:rFonts w:ascii="Arial" w:hAnsi="Arial" w:cs="Arial"/>
          <w:sz w:val="18"/>
          <w:szCs w:val="18"/>
        </w:rPr>
      </w:pPr>
      <w:r w:rsidRPr="002679F0">
        <w:rPr>
          <w:rFonts w:ascii="Arial" w:hAnsi="Arial" w:cs="Arial"/>
          <w:sz w:val="18"/>
          <w:szCs w:val="18"/>
        </w:rPr>
        <w:t>Vsa živila morajo biti med transportom ustrezno higiensko zavarovana in transportirana v skladu s predpisanimi pogoji, tako da ne pride do prekinitve hladne ali zamrzovalne verige.</w:t>
      </w:r>
    </w:p>
    <w:p w:rsidR="002679F0" w:rsidRPr="002679F0" w:rsidRDefault="002679F0" w:rsidP="002679F0">
      <w:pPr>
        <w:spacing w:after="242"/>
        <w:ind w:left="187" w:right="81"/>
        <w:rPr>
          <w:rFonts w:ascii="Arial" w:hAnsi="Arial" w:cs="Arial"/>
          <w:sz w:val="18"/>
          <w:szCs w:val="18"/>
        </w:rPr>
      </w:pPr>
      <w:r w:rsidRPr="002679F0">
        <w:rPr>
          <w:rFonts w:ascii="Arial" w:hAnsi="Arial" w:cs="Arial"/>
          <w:sz w:val="18"/>
          <w:szCs w:val="18"/>
        </w:rPr>
        <w:lastRenderedPageBreak/>
        <w:t>Dobavitelj-ponudnik je dolžan uporabljati le čisto, zdravstveno neoporečno in vzdrževano embalažo. Povratno embalažo mora dobavitelj-ponudnik prevzeti in odpeljati takoj po izpraznitvi oz. ob naslednji dostavi, sicer si naročnik pridržuje pravico organizirati odvoz embalaže na stroške dobavitelja-ponudnika. Enako velja za nepovratno embalažo, kjer je to posebej navedeno v razpisni dokumentaciji.</w:t>
      </w:r>
    </w:p>
    <w:p w:rsidR="002679F0" w:rsidRPr="002679F0" w:rsidRDefault="002679F0" w:rsidP="002679F0">
      <w:pPr>
        <w:spacing w:after="185"/>
        <w:ind w:left="187" w:right="19"/>
        <w:rPr>
          <w:rFonts w:ascii="Arial" w:hAnsi="Arial" w:cs="Arial"/>
          <w:sz w:val="18"/>
          <w:szCs w:val="18"/>
        </w:rPr>
      </w:pPr>
      <w:r w:rsidRPr="002679F0">
        <w:rPr>
          <w:rFonts w:ascii="Arial" w:hAnsi="Arial" w:cs="Arial"/>
          <w:sz w:val="18"/>
          <w:szCs w:val="18"/>
        </w:rPr>
        <w:t>Dobavitelj-ponudnik je dolžan naročniku vsaj enkrat letno oziroma ob vsakokratni zahtevi naročnika, temu posredovati poročilo oziroma izvide o rezultatih mikrobioloških in kemičnih analiz živil. Zahtevana dokazila mora dobavitelj-ponudnik dostaviti najkasneje v 30. dneh od pisne zahteve naročnika. Stroške nosi dobavitelj-ponudnik.</w:t>
      </w:r>
    </w:p>
    <w:p w:rsidR="002679F0" w:rsidRPr="002679F0" w:rsidRDefault="002679F0" w:rsidP="002679F0">
      <w:pPr>
        <w:spacing w:after="152" w:line="265" w:lineRule="auto"/>
        <w:ind w:left="2896" w:right="2780" w:hanging="10"/>
        <w:jc w:val="center"/>
        <w:rPr>
          <w:rFonts w:ascii="Arial" w:hAnsi="Arial" w:cs="Arial"/>
          <w:sz w:val="18"/>
          <w:szCs w:val="18"/>
        </w:rPr>
      </w:pPr>
      <w:r w:rsidRPr="002679F0">
        <w:rPr>
          <w:rFonts w:ascii="Arial" w:hAnsi="Arial" w:cs="Arial"/>
          <w:sz w:val="18"/>
          <w:szCs w:val="18"/>
        </w:rPr>
        <w:t>1</w:t>
      </w:r>
      <w:r w:rsidR="00E2449E">
        <w:rPr>
          <w:rFonts w:ascii="Arial" w:hAnsi="Arial" w:cs="Arial"/>
          <w:sz w:val="18"/>
          <w:szCs w:val="18"/>
        </w:rPr>
        <w:t>5</w:t>
      </w:r>
      <w:r w:rsidRPr="002679F0">
        <w:rPr>
          <w:rFonts w:ascii="Arial" w:hAnsi="Arial" w:cs="Arial"/>
          <w:sz w:val="18"/>
          <w:szCs w:val="18"/>
        </w:rPr>
        <w:t>. člen</w:t>
      </w:r>
    </w:p>
    <w:p w:rsidR="002679F0" w:rsidRPr="002679F0" w:rsidRDefault="002679F0" w:rsidP="002679F0">
      <w:pPr>
        <w:spacing w:after="174"/>
        <w:ind w:left="173" w:right="19"/>
        <w:rPr>
          <w:rFonts w:ascii="Arial" w:hAnsi="Arial" w:cs="Arial"/>
          <w:sz w:val="18"/>
          <w:szCs w:val="18"/>
        </w:rPr>
      </w:pPr>
      <w:r w:rsidRPr="002679F0">
        <w:rPr>
          <w:rFonts w:ascii="Arial" w:hAnsi="Arial" w:cs="Arial"/>
          <w:sz w:val="18"/>
          <w:szCs w:val="18"/>
        </w:rPr>
        <w:t>Naročnik prejem živil za posamezno naročilo potrdi s podpisom dobavnice (prevzemnice).</w:t>
      </w:r>
    </w:p>
    <w:p w:rsidR="002679F0" w:rsidRPr="002679F0" w:rsidRDefault="002679F0" w:rsidP="002679F0">
      <w:pPr>
        <w:spacing w:after="177"/>
        <w:ind w:left="173" w:right="91"/>
        <w:rPr>
          <w:rFonts w:ascii="Arial" w:hAnsi="Arial" w:cs="Arial"/>
          <w:sz w:val="18"/>
          <w:szCs w:val="18"/>
        </w:rPr>
      </w:pPr>
      <w:r w:rsidRPr="002679F0">
        <w:rPr>
          <w:rFonts w:ascii="Arial" w:hAnsi="Arial" w:cs="Arial"/>
          <w:sz w:val="18"/>
          <w:szCs w:val="18"/>
        </w:rPr>
        <w:t>Na dobavnici (prevzemnici) mora biti navedena količina blaga bruto in neto ter tara embalaže, cena za neto brez DDV, merska enota pakiranja, vrsta blaga, sorta, kategorija, poreklo blaga in lot številka — v skladu z zahtevami v razpisni dokumentaciji. Količine dostavljenih živil se morajo ujemati s količinami, ki so navedene na dobavnici.</w:t>
      </w:r>
    </w:p>
    <w:p w:rsidR="002679F0" w:rsidRPr="002679F0" w:rsidRDefault="002679F0" w:rsidP="002679F0">
      <w:pPr>
        <w:spacing w:after="179"/>
        <w:ind w:left="178" w:right="19"/>
        <w:rPr>
          <w:rFonts w:ascii="Arial" w:hAnsi="Arial" w:cs="Arial"/>
          <w:sz w:val="18"/>
          <w:szCs w:val="18"/>
        </w:rPr>
      </w:pPr>
      <w:r w:rsidRPr="002679F0">
        <w:rPr>
          <w:rFonts w:ascii="Arial" w:hAnsi="Arial" w:cs="Arial"/>
          <w:sz w:val="18"/>
          <w:szCs w:val="18"/>
        </w:rPr>
        <w:t>Ob prevzemu morata pooblaščena oseba naročnika in dobavitelja-ponudnika dobavnico (prevzemnico) podpisati in nanjo takoj vpisati očitne pomanjkljivosti in neskladnosti z naročenim (reklamacija).</w:t>
      </w:r>
    </w:p>
    <w:p w:rsidR="002679F0" w:rsidRPr="002679F0" w:rsidRDefault="002679F0" w:rsidP="002679F0">
      <w:pPr>
        <w:spacing w:after="181"/>
        <w:ind w:left="173" w:right="19"/>
        <w:rPr>
          <w:rFonts w:ascii="Arial" w:hAnsi="Arial" w:cs="Arial"/>
          <w:sz w:val="18"/>
          <w:szCs w:val="18"/>
        </w:rPr>
      </w:pPr>
      <w:r w:rsidRPr="002679F0">
        <w:rPr>
          <w:rFonts w:ascii="Arial" w:hAnsi="Arial" w:cs="Arial"/>
          <w:sz w:val="18"/>
          <w:szCs w:val="18"/>
        </w:rPr>
        <w:t>Vse elemente na dobavnici (prevzemnici) lahko naročnik reklamira takoj ali v roku 8 delovnih dni od prevzema živil.</w:t>
      </w:r>
    </w:p>
    <w:p w:rsidR="002679F0" w:rsidRPr="002679F0" w:rsidRDefault="002679F0" w:rsidP="002679F0">
      <w:pPr>
        <w:spacing w:after="227"/>
        <w:ind w:left="173" w:right="100"/>
        <w:rPr>
          <w:rFonts w:ascii="Arial" w:hAnsi="Arial" w:cs="Arial"/>
          <w:sz w:val="18"/>
          <w:szCs w:val="18"/>
        </w:rPr>
      </w:pPr>
      <w:r w:rsidRPr="002679F0">
        <w:rPr>
          <w:rFonts w:ascii="Arial" w:hAnsi="Arial" w:cs="Arial"/>
          <w:sz w:val="18"/>
          <w:szCs w:val="18"/>
        </w:rPr>
        <w:t>Ce dobavljena živila ne ustrezajo naročenemu, jih naročnik zavrne-reklamira in zahteva, da dobavitelj ponudnik dobavi nova, ustrezna, v odzivnem času, ki ga naročnik določi skladno s sedmim odstavkoma 14. člena tega sporazuma.</w:t>
      </w:r>
    </w:p>
    <w:p w:rsidR="002679F0" w:rsidRPr="002679F0" w:rsidRDefault="002679F0" w:rsidP="002679F0">
      <w:pPr>
        <w:spacing w:after="170"/>
        <w:ind w:left="168" w:right="19"/>
        <w:rPr>
          <w:rFonts w:ascii="Arial" w:hAnsi="Arial" w:cs="Arial"/>
          <w:sz w:val="18"/>
          <w:szCs w:val="18"/>
        </w:rPr>
      </w:pPr>
      <w:r w:rsidRPr="002679F0">
        <w:rPr>
          <w:rFonts w:ascii="Arial" w:hAnsi="Arial" w:cs="Arial"/>
          <w:sz w:val="18"/>
          <w:szCs w:val="18"/>
        </w:rPr>
        <w:t>Če količina živil ni ustrezna, naročnik višek glede na naročeno količino zavrne, za manjkajoča živila pa zahteva ponovno dobavo v odzivnem času, opredeljenim skladno s sedmim odstavkom 14. člena.</w:t>
      </w:r>
    </w:p>
    <w:p w:rsidR="002679F0" w:rsidRPr="002679F0" w:rsidRDefault="002679F0" w:rsidP="002679F0">
      <w:pPr>
        <w:spacing w:after="222"/>
        <w:ind w:left="158" w:right="95"/>
        <w:rPr>
          <w:rFonts w:ascii="Arial" w:hAnsi="Arial" w:cs="Arial"/>
          <w:sz w:val="18"/>
          <w:szCs w:val="18"/>
        </w:rPr>
      </w:pPr>
      <w:r w:rsidRPr="002679F0">
        <w:rPr>
          <w:rFonts w:ascii="Arial" w:hAnsi="Arial" w:cs="Arial"/>
          <w:sz w:val="18"/>
          <w:szCs w:val="18"/>
        </w:rPr>
        <w:t>Če naročnik neustreznost dostave ugotovi naknadno, o ugotovitvah pripravi reklamacijski zapisnik, ki ga posreduje na elektronski naslov pooblaščenega predstavnika sporazuma iz 20. člena tega sporazuma s strani dobavitelja-ponudnika in osebe pristojne za sprejem reklamacij s strani dobavitelja. Rok za rešitve reklamacije se določi skladno s sedmim odstavkom 14. člena tega sporazuma.</w:t>
      </w:r>
    </w:p>
    <w:p w:rsidR="002679F0" w:rsidRPr="002679F0" w:rsidRDefault="002679F0" w:rsidP="002679F0">
      <w:pPr>
        <w:spacing w:after="3" w:line="260" w:lineRule="auto"/>
        <w:ind w:left="168"/>
        <w:jc w:val="center"/>
        <w:rPr>
          <w:rFonts w:ascii="Arial" w:hAnsi="Arial" w:cs="Arial"/>
          <w:b/>
          <w:sz w:val="18"/>
          <w:szCs w:val="18"/>
        </w:rPr>
      </w:pPr>
      <w:r w:rsidRPr="002679F0">
        <w:rPr>
          <w:rFonts w:ascii="Arial" w:hAnsi="Arial" w:cs="Arial"/>
          <w:b/>
          <w:sz w:val="18"/>
          <w:szCs w:val="18"/>
        </w:rPr>
        <w:t>Pogodbena kazen</w:t>
      </w:r>
    </w:p>
    <w:p w:rsidR="002679F0" w:rsidRPr="002679F0" w:rsidRDefault="002679F0" w:rsidP="002679F0">
      <w:pPr>
        <w:spacing w:after="3" w:line="265" w:lineRule="auto"/>
        <w:ind w:left="2896" w:right="2458" w:hanging="10"/>
        <w:jc w:val="center"/>
        <w:rPr>
          <w:rFonts w:ascii="Arial" w:hAnsi="Arial" w:cs="Arial"/>
          <w:sz w:val="18"/>
          <w:szCs w:val="18"/>
        </w:rPr>
      </w:pPr>
      <w:r w:rsidRPr="002679F0">
        <w:rPr>
          <w:rFonts w:ascii="Arial" w:hAnsi="Arial" w:cs="Arial"/>
          <w:sz w:val="18"/>
          <w:szCs w:val="18"/>
        </w:rPr>
        <w:t>1</w:t>
      </w:r>
      <w:r w:rsidR="00E2449E">
        <w:rPr>
          <w:rFonts w:ascii="Arial" w:hAnsi="Arial" w:cs="Arial"/>
          <w:sz w:val="18"/>
          <w:szCs w:val="18"/>
        </w:rPr>
        <w:t>6</w:t>
      </w:r>
      <w:r w:rsidRPr="002679F0">
        <w:rPr>
          <w:rFonts w:ascii="Arial" w:hAnsi="Arial" w:cs="Arial"/>
          <w:sz w:val="18"/>
          <w:szCs w:val="18"/>
        </w:rPr>
        <w:t>. člen</w:t>
      </w:r>
    </w:p>
    <w:p w:rsidR="002679F0" w:rsidRPr="002679F0" w:rsidRDefault="002679F0" w:rsidP="002679F0">
      <w:pPr>
        <w:ind w:left="125" w:right="19"/>
        <w:rPr>
          <w:rFonts w:ascii="Arial" w:hAnsi="Arial" w:cs="Arial"/>
          <w:sz w:val="18"/>
          <w:szCs w:val="18"/>
        </w:rPr>
      </w:pPr>
      <w:r w:rsidRPr="002679F0">
        <w:rPr>
          <w:rFonts w:ascii="Arial" w:hAnsi="Arial" w:cs="Arial"/>
          <w:sz w:val="18"/>
          <w:szCs w:val="18"/>
        </w:rPr>
        <w:t>Naročnik dobavitelju-ponudniku zaračuna pogodbeno kazen v višini stroška nadomestnega nakupa in v višini stroškov vračila živil v primerih, ko ta dobave ne izvrši ali je ne izvrši ustrezno ali reklamacije ne reši niti po pozivu k ponovni dobavi ob reklamaciji, in sicer:</w:t>
      </w:r>
    </w:p>
    <w:p w:rsidR="002679F0" w:rsidRPr="002679F0" w:rsidRDefault="002679F0" w:rsidP="002679F0">
      <w:pPr>
        <w:spacing w:after="232"/>
        <w:ind w:left="134" w:right="19"/>
        <w:rPr>
          <w:rFonts w:ascii="Arial" w:hAnsi="Arial" w:cs="Arial"/>
          <w:noProof/>
          <w:sz w:val="18"/>
          <w:szCs w:val="18"/>
        </w:rPr>
      </w:pPr>
      <w:r w:rsidRPr="002679F0">
        <w:rPr>
          <w:rFonts w:ascii="Arial" w:hAnsi="Arial" w:cs="Arial"/>
          <w:noProof/>
          <w:sz w:val="18"/>
          <w:szCs w:val="18"/>
        </w:rPr>
        <w:t>-</w:t>
      </w:r>
      <w:r w:rsidRPr="002679F0">
        <w:rPr>
          <w:rFonts w:ascii="Arial" w:hAnsi="Arial" w:cs="Arial"/>
          <w:sz w:val="18"/>
          <w:szCs w:val="18"/>
        </w:rPr>
        <w:t xml:space="preserve"> če dobavitelj-ponudnik naročniku dobavi živila, ki ne ustrezajo dogovorjeni vrsti, zahtevani dobavljivi enoti ali kakovosti, </w:t>
      </w:r>
    </w:p>
    <w:p w:rsidR="002679F0" w:rsidRPr="002679F0" w:rsidRDefault="002679F0" w:rsidP="002679F0">
      <w:pPr>
        <w:spacing w:after="232"/>
        <w:ind w:left="134" w:right="19"/>
        <w:rPr>
          <w:rFonts w:ascii="Arial" w:hAnsi="Arial" w:cs="Arial"/>
          <w:noProof/>
          <w:sz w:val="18"/>
          <w:szCs w:val="18"/>
        </w:rPr>
      </w:pPr>
      <w:r w:rsidRPr="002679F0">
        <w:rPr>
          <w:rFonts w:ascii="Arial" w:hAnsi="Arial" w:cs="Arial"/>
          <w:noProof/>
          <w:sz w:val="18"/>
          <w:szCs w:val="18"/>
        </w:rPr>
        <w:t xml:space="preserve">- </w:t>
      </w:r>
      <w:r w:rsidRPr="002679F0">
        <w:rPr>
          <w:rFonts w:ascii="Arial" w:hAnsi="Arial" w:cs="Arial"/>
          <w:sz w:val="18"/>
          <w:szCs w:val="18"/>
        </w:rPr>
        <w:t xml:space="preserve"> če dobavitelj-ponudnik ne dobavi živil ob dogovorjenem času, </w:t>
      </w:r>
    </w:p>
    <w:p w:rsidR="002679F0" w:rsidRPr="002679F0" w:rsidRDefault="002679F0" w:rsidP="002679F0">
      <w:pPr>
        <w:spacing w:after="232"/>
        <w:ind w:left="134" w:right="19"/>
        <w:rPr>
          <w:rFonts w:ascii="Arial" w:hAnsi="Arial" w:cs="Arial"/>
          <w:sz w:val="18"/>
          <w:szCs w:val="18"/>
        </w:rPr>
      </w:pPr>
      <w:r w:rsidRPr="002679F0">
        <w:rPr>
          <w:rFonts w:ascii="Arial" w:hAnsi="Arial" w:cs="Arial"/>
          <w:noProof/>
          <w:sz w:val="18"/>
          <w:szCs w:val="18"/>
        </w:rPr>
        <w:t>-</w:t>
      </w:r>
      <w:r w:rsidRPr="002679F0">
        <w:rPr>
          <w:rFonts w:ascii="Arial" w:hAnsi="Arial" w:cs="Arial"/>
          <w:sz w:val="18"/>
          <w:szCs w:val="18"/>
        </w:rPr>
        <w:t xml:space="preserve"> če dobavitelj-ponudnik ne dobavi živil na dogovorjen način, to je v skladu z zdravstveno sanitarnimi predpisi oziroma po pravilih HACCP.</w:t>
      </w:r>
    </w:p>
    <w:p w:rsidR="002679F0" w:rsidRPr="002679F0" w:rsidRDefault="002679F0" w:rsidP="002679F0">
      <w:pPr>
        <w:spacing w:after="169"/>
        <w:ind w:left="130" w:right="19"/>
        <w:rPr>
          <w:rFonts w:ascii="Arial" w:hAnsi="Arial" w:cs="Arial"/>
          <w:sz w:val="18"/>
          <w:szCs w:val="18"/>
        </w:rPr>
      </w:pPr>
      <w:r w:rsidRPr="002679F0">
        <w:rPr>
          <w:rFonts w:ascii="Arial" w:hAnsi="Arial" w:cs="Arial"/>
          <w:sz w:val="18"/>
          <w:szCs w:val="18"/>
        </w:rPr>
        <w:t>V primerih iz prejšnjega odstavka naročnik dobavitelju-ponudniku neustrezna živila vrne (ne velja v primem, ko dobava ni bila izvršena), nakup pa opravi pri naslednjem najboljšem dobavitelju-ponudniku iz zadnjega odpiranja konkurence, če tega ni, pa na trgu.</w:t>
      </w:r>
    </w:p>
    <w:p w:rsidR="002679F0" w:rsidRPr="002679F0" w:rsidRDefault="002679F0" w:rsidP="002679F0">
      <w:pPr>
        <w:spacing w:after="158"/>
        <w:ind w:left="130" w:right="19"/>
        <w:rPr>
          <w:rFonts w:ascii="Arial" w:hAnsi="Arial" w:cs="Arial"/>
          <w:sz w:val="18"/>
          <w:szCs w:val="18"/>
        </w:rPr>
      </w:pPr>
      <w:r w:rsidRPr="002679F0">
        <w:rPr>
          <w:rFonts w:ascii="Arial" w:hAnsi="Arial" w:cs="Arial"/>
          <w:sz w:val="18"/>
          <w:szCs w:val="18"/>
        </w:rPr>
        <w:t>Naročnik dobavitelju-ponudniku zaračuna pogodbeno kazen v višini 10% vrednosti dobave živil, ki je v embalaži, če dobavitelj-ponudnik ne prevzame embalaže v roku, opredeljenim s tem sporazumom oziroma v razpisni dokumentaciji.</w:t>
      </w:r>
    </w:p>
    <w:p w:rsidR="002679F0" w:rsidRPr="002679F0" w:rsidRDefault="002679F0" w:rsidP="002679F0">
      <w:pPr>
        <w:spacing w:after="252"/>
        <w:ind w:left="144" w:right="19"/>
        <w:rPr>
          <w:rFonts w:ascii="Arial" w:hAnsi="Arial" w:cs="Arial"/>
          <w:sz w:val="18"/>
          <w:szCs w:val="18"/>
        </w:rPr>
      </w:pPr>
      <w:r w:rsidRPr="002679F0">
        <w:rPr>
          <w:rFonts w:ascii="Arial" w:hAnsi="Arial" w:cs="Arial"/>
          <w:sz w:val="18"/>
          <w:szCs w:val="18"/>
        </w:rPr>
        <w:t>Pogodbena kazen se obračuna po nastanku zamude v računu, in sicer kot mižanje realizacije v dogovorjenem znesku. V računu mora biti pogodbena kazen posebej prikazana.</w:t>
      </w:r>
    </w:p>
    <w:p w:rsidR="002679F0" w:rsidRPr="002679F0" w:rsidRDefault="002679F0" w:rsidP="002679F0">
      <w:pPr>
        <w:spacing w:after="183"/>
        <w:ind w:left="144" w:right="19"/>
        <w:rPr>
          <w:rFonts w:ascii="Arial" w:hAnsi="Arial" w:cs="Arial"/>
          <w:sz w:val="18"/>
          <w:szCs w:val="18"/>
        </w:rPr>
      </w:pPr>
      <w:r w:rsidRPr="002679F0">
        <w:rPr>
          <w:rFonts w:ascii="Arial" w:hAnsi="Arial" w:cs="Arial"/>
          <w:sz w:val="18"/>
          <w:szCs w:val="18"/>
        </w:rPr>
        <w:lastRenderedPageBreak/>
        <w:t>Plačilo pogodbene kami dobavitelja-ponudnika ne odvezuje od izpolnitve pogodbenih obveznosti.</w:t>
      </w:r>
    </w:p>
    <w:p w:rsidR="002679F0" w:rsidRPr="002679F0" w:rsidRDefault="002679F0" w:rsidP="002679F0">
      <w:pPr>
        <w:spacing w:after="209"/>
        <w:ind w:left="144" w:right="19"/>
        <w:rPr>
          <w:rFonts w:ascii="Arial" w:hAnsi="Arial" w:cs="Arial"/>
          <w:sz w:val="18"/>
          <w:szCs w:val="18"/>
        </w:rPr>
      </w:pPr>
      <w:r w:rsidRPr="002679F0">
        <w:rPr>
          <w:rFonts w:ascii="Arial" w:hAnsi="Arial" w:cs="Arial"/>
          <w:sz w:val="18"/>
          <w:szCs w:val="18"/>
        </w:rPr>
        <w:t>Če naročniku nastane večja škoda kot je pogodbena kazen, je dobavitelj-ponudnik dolžan plačati naročniku tudi razliko do popolne odškodnine.</w:t>
      </w:r>
    </w:p>
    <w:p w:rsidR="002679F0" w:rsidRPr="002679F0" w:rsidRDefault="002679F0" w:rsidP="002679F0">
      <w:pPr>
        <w:spacing w:after="231" w:line="265" w:lineRule="auto"/>
        <w:ind w:left="2896" w:right="2410" w:hanging="10"/>
        <w:jc w:val="center"/>
        <w:rPr>
          <w:rFonts w:ascii="Arial" w:hAnsi="Arial" w:cs="Arial"/>
          <w:sz w:val="18"/>
          <w:szCs w:val="18"/>
        </w:rPr>
      </w:pPr>
      <w:r w:rsidRPr="002679F0">
        <w:rPr>
          <w:rFonts w:ascii="Arial" w:hAnsi="Arial" w:cs="Arial"/>
          <w:sz w:val="18"/>
          <w:szCs w:val="18"/>
        </w:rPr>
        <w:t>1</w:t>
      </w:r>
      <w:r w:rsidR="00E2449E">
        <w:rPr>
          <w:rFonts w:ascii="Arial" w:hAnsi="Arial" w:cs="Arial"/>
          <w:sz w:val="18"/>
          <w:szCs w:val="18"/>
        </w:rPr>
        <w:t>7</w:t>
      </w:r>
      <w:r w:rsidRPr="002679F0">
        <w:rPr>
          <w:rFonts w:ascii="Arial" w:hAnsi="Arial" w:cs="Arial"/>
          <w:sz w:val="18"/>
          <w:szCs w:val="18"/>
        </w:rPr>
        <w:t>. člen</w:t>
      </w:r>
    </w:p>
    <w:p w:rsidR="002679F0" w:rsidRPr="002679F0" w:rsidRDefault="002679F0" w:rsidP="002679F0">
      <w:pPr>
        <w:ind w:left="139" w:right="19"/>
        <w:rPr>
          <w:rFonts w:ascii="Arial" w:hAnsi="Arial" w:cs="Arial"/>
          <w:sz w:val="18"/>
          <w:szCs w:val="18"/>
        </w:rPr>
      </w:pPr>
      <w:r w:rsidRPr="002679F0">
        <w:rPr>
          <w:rFonts w:ascii="Arial" w:hAnsi="Arial" w:cs="Arial"/>
          <w:sz w:val="18"/>
          <w:szCs w:val="18"/>
        </w:rPr>
        <w:t>Naročnik odstopi od sporazuma v primeru, da dobavitelj dvakrat krši sledeče obveznosti:</w:t>
      </w:r>
    </w:p>
    <w:p w:rsidR="002679F0" w:rsidRPr="002679F0" w:rsidRDefault="002679F0" w:rsidP="00784AF9">
      <w:pPr>
        <w:numPr>
          <w:ilvl w:val="0"/>
          <w:numId w:val="85"/>
        </w:numPr>
        <w:spacing w:after="5" w:line="248" w:lineRule="auto"/>
        <w:ind w:left="556" w:right="19" w:hanging="398"/>
        <w:jc w:val="both"/>
        <w:rPr>
          <w:rFonts w:ascii="Arial" w:hAnsi="Arial" w:cs="Arial"/>
          <w:sz w:val="18"/>
          <w:szCs w:val="18"/>
        </w:rPr>
      </w:pPr>
      <w:r w:rsidRPr="002679F0">
        <w:rPr>
          <w:rFonts w:ascii="Arial" w:hAnsi="Arial" w:cs="Arial"/>
          <w:sz w:val="18"/>
          <w:szCs w:val="18"/>
        </w:rPr>
        <w:t>če stranka sporazuma ne odda ponudbe v okviru odpiranja konkurence ali</w:t>
      </w:r>
    </w:p>
    <w:p w:rsidR="002679F0" w:rsidRPr="002679F0" w:rsidRDefault="002679F0" w:rsidP="00784AF9">
      <w:pPr>
        <w:numPr>
          <w:ilvl w:val="0"/>
          <w:numId w:val="85"/>
        </w:numPr>
        <w:spacing w:after="5" w:line="248" w:lineRule="auto"/>
        <w:ind w:left="556" w:right="19" w:hanging="398"/>
        <w:jc w:val="both"/>
        <w:rPr>
          <w:rFonts w:ascii="Arial" w:hAnsi="Arial" w:cs="Arial"/>
          <w:sz w:val="18"/>
          <w:szCs w:val="18"/>
        </w:rPr>
      </w:pPr>
      <w:r w:rsidRPr="002679F0">
        <w:rPr>
          <w:rFonts w:ascii="Arial" w:hAnsi="Arial" w:cs="Arial"/>
          <w:sz w:val="18"/>
          <w:szCs w:val="18"/>
        </w:rPr>
        <w:t>če dobavitelj-ponudnik naročniku v času trajanja sporazuma ne dobavi — preda živil ob dogovorjeni uri ali na dogovorjenem kraju ali na dogovorjen dan ali dogovorjen način oziroma dobavitelj-ponudnik ne reši reklamacije v odzivnem času, ki je opredeljen skladno s tem sporazumom ali</w:t>
      </w:r>
    </w:p>
    <w:p w:rsidR="002679F0" w:rsidRPr="002679F0" w:rsidRDefault="002679F0" w:rsidP="00784AF9">
      <w:pPr>
        <w:numPr>
          <w:ilvl w:val="0"/>
          <w:numId w:val="85"/>
        </w:numPr>
        <w:spacing w:after="242" w:line="248" w:lineRule="auto"/>
        <w:ind w:left="556" w:right="19" w:hanging="398"/>
        <w:jc w:val="both"/>
        <w:rPr>
          <w:rFonts w:ascii="Arial" w:hAnsi="Arial" w:cs="Arial"/>
          <w:sz w:val="18"/>
          <w:szCs w:val="18"/>
        </w:rPr>
      </w:pPr>
      <w:r w:rsidRPr="002679F0">
        <w:rPr>
          <w:rFonts w:ascii="Arial" w:hAnsi="Arial" w:cs="Arial"/>
          <w:sz w:val="18"/>
          <w:szCs w:val="18"/>
        </w:rPr>
        <w:t>če dobavitelj-ponudnik v času trajanja sporazuma dobavi živila, ki ne ustrezajo dogovorjeni vrsti ali kakovosti ali količini ali dobavljivi enoti ali zdravstveno-higienskim standardom in jih na zahtevo naročnika ni zamenjal v odzivnem času, ki je opredeljen v reklamaciji.</w:t>
      </w:r>
    </w:p>
    <w:p w:rsidR="002679F0" w:rsidRPr="002679F0" w:rsidRDefault="002679F0" w:rsidP="002679F0">
      <w:pPr>
        <w:spacing w:after="38"/>
        <w:ind w:left="149" w:right="19"/>
        <w:rPr>
          <w:rFonts w:ascii="Arial" w:hAnsi="Arial" w:cs="Arial"/>
          <w:sz w:val="18"/>
          <w:szCs w:val="18"/>
        </w:rPr>
      </w:pPr>
      <w:r w:rsidRPr="002679F0">
        <w:rPr>
          <w:rFonts w:ascii="Arial" w:hAnsi="Arial" w:cs="Arial"/>
          <w:sz w:val="18"/>
          <w:szCs w:val="18"/>
        </w:rPr>
        <w:t>Naročnik odstopi od sporazuma tudi v naslednjih primerih:</w:t>
      </w:r>
    </w:p>
    <w:p w:rsidR="002679F0" w:rsidRPr="002679F0" w:rsidRDefault="002679F0" w:rsidP="00784AF9">
      <w:pPr>
        <w:numPr>
          <w:ilvl w:val="0"/>
          <w:numId w:val="86"/>
        </w:numPr>
        <w:spacing w:after="5" w:line="248" w:lineRule="auto"/>
        <w:ind w:right="19" w:hanging="346"/>
        <w:jc w:val="both"/>
        <w:rPr>
          <w:rFonts w:ascii="Arial" w:hAnsi="Arial" w:cs="Arial"/>
          <w:sz w:val="18"/>
          <w:szCs w:val="18"/>
        </w:rPr>
      </w:pPr>
      <w:r w:rsidRPr="002679F0">
        <w:rPr>
          <w:rFonts w:ascii="Arial" w:hAnsi="Arial" w:cs="Arial"/>
          <w:sz w:val="18"/>
          <w:szCs w:val="18"/>
        </w:rPr>
        <w:t>če naročnik v času izvajanja tega sporazuma dobavitelja-ponudnika devetkrat pozove k reševanju reklamacije, ker dobavitelj-ponudnik naročniku v času trajanja sporazuma ne dobavi — preda živil ob dogovorjeni uri, na dogovorjenem kraju, na dogovorjen dan ali dogovorjen način ali</w:t>
      </w:r>
    </w:p>
    <w:p w:rsidR="002679F0" w:rsidRPr="002679F0" w:rsidRDefault="002679F0" w:rsidP="00784AF9">
      <w:pPr>
        <w:numPr>
          <w:ilvl w:val="0"/>
          <w:numId w:val="86"/>
        </w:numPr>
        <w:spacing w:after="5" w:line="248" w:lineRule="auto"/>
        <w:ind w:right="19" w:hanging="346"/>
        <w:jc w:val="both"/>
        <w:rPr>
          <w:rFonts w:ascii="Arial" w:hAnsi="Arial" w:cs="Arial"/>
          <w:sz w:val="18"/>
          <w:szCs w:val="18"/>
        </w:rPr>
      </w:pPr>
      <w:r w:rsidRPr="002679F0">
        <w:rPr>
          <w:rFonts w:ascii="Arial" w:hAnsi="Arial" w:cs="Arial"/>
          <w:sz w:val="18"/>
          <w:szCs w:val="18"/>
        </w:rPr>
        <w:t>če dobavitelj-ponudnik v času trajanja sporazuma trikrat ne prevzame embalaže v roku, opredeljenem s tem sporazumom oziroma razpisno dokumentacijo ali</w:t>
      </w:r>
    </w:p>
    <w:p w:rsidR="002679F0" w:rsidRPr="002679F0" w:rsidRDefault="002679F0" w:rsidP="00784AF9">
      <w:pPr>
        <w:numPr>
          <w:ilvl w:val="0"/>
          <w:numId w:val="86"/>
        </w:numPr>
        <w:spacing w:after="5" w:line="248" w:lineRule="auto"/>
        <w:ind w:right="19" w:hanging="346"/>
        <w:jc w:val="both"/>
        <w:rPr>
          <w:rFonts w:ascii="Arial" w:hAnsi="Arial" w:cs="Arial"/>
          <w:sz w:val="18"/>
          <w:szCs w:val="18"/>
        </w:rPr>
      </w:pPr>
      <w:r w:rsidRPr="002679F0">
        <w:rPr>
          <w:rFonts w:ascii="Arial" w:hAnsi="Arial" w:cs="Arial"/>
          <w:sz w:val="18"/>
          <w:szCs w:val="18"/>
        </w:rPr>
        <w:t>če se ugotovi, da dobavitelj-ponudnik kakorkoli ne spoštuje veljavnih predpisov s področja kakovosti, varnosti in zdravstveno higienske neoporečnosti živil ali se ugotovi, da nima vzpostavljenega sistema notranje kontrole v skladu z zahtevami iz razpisne dokumentacije ali</w:t>
      </w:r>
    </w:p>
    <w:p w:rsidR="002679F0" w:rsidRPr="002679F0" w:rsidRDefault="002679F0" w:rsidP="00784AF9">
      <w:pPr>
        <w:numPr>
          <w:ilvl w:val="0"/>
          <w:numId w:val="86"/>
        </w:numPr>
        <w:spacing w:after="5" w:line="248" w:lineRule="auto"/>
        <w:ind w:right="19" w:hanging="346"/>
        <w:jc w:val="both"/>
        <w:rPr>
          <w:rFonts w:ascii="Arial" w:hAnsi="Arial" w:cs="Arial"/>
          <w:sz w:val="18"/>
          <w:szCs w:val="18"/>
        </w:rPr>
      </w:pPr>
      <w:r w:rsidRPr="002679F0">
        <w:rPr>
          <w:rFonts w:ascii="Arial" w:hAnsi="Arial" w:cs="Arial"/>
          <w:sz w:val="18"/>
          <w:szCs w:val="18"/>
        </w:rPr>
        <w:t>če dobavitelj-ponudnik ne upošteva pravil in pogojev v zvezi s prevozi živil ali</w:t>
      </w:r>
    </w:p>
    <w:p w:rsidR="002679F0" w:rsidRPr="002679F0" w:rsidRDefault="002679F0" w:rsidP="00784AF9">
      <w:pPr>
        <w:numPr>
          <w:ilvl w:val="0"/>
          <w:numId w:val="86"/>
        </w:numPr>
        <w:spacing w:after="5" w:line="248" w:lineRule="auto"/>
        <w:ind w:right="19" w:hanging="346"/>
        <w:jc w:val="both"/>
        <w:rPr>
          <w:rFonts w:ascii="Arial" w:hAnsi="Arial" w:cs="Arial"/>
          <w:sz w:val="18"/>
          <w:szCs w:val="18"/>
        </w:rPr>
      </w:pPr>
      <w:r w:rsidRPr="002679F0">
        <w:rPr>
          <w:rFonts w:ascii="Arial" w:hAnsi="Arial" w:cs="Arial"/>
          <w:sz w:val="18"/>
          <w:szCs w:val="18"/>
        </w:rPr>
        <w:t>če dobavitelj-ponudnik ne spoštuje tehničnih specifikacij in zahtev, ki jih je prevzel pri okoljskih merilih na podlagi temeljnih okoljskih zahtev za živila, pijače in kmetijske pridelke za prehrano iz priloge 2 veljavne Uredbe o zelenem javnem naročanju ali</w:t>
      </w:r>
    </w:p>
    <w:p w:rsidR="002679F0" w:rsidRPr="002679F0" w:rsidRDefault="002679F0" w:rsidP="00784AF9">
      <w:pPr>
        <w:numPr>
          <w:ilvl w:val="0"/>
          <w:numId w:val="86"/>
        </w:numPr>
        <w:spacing w:after="175" w:line="248" w:lineRule="auto"/>
        <w:ind w:right="19" w:hanging="346"/>
        <w:jc w:val="both"/>
        <w:rPr>
          <w:rFonts w:ascii="Arial" w:hAnsi="Arial" w:cs="Arial"/>
          <w:sz w:val="18"/>
          <w:szCs w:val="18"/>
        </w:rPr>
      </w:pPr>
      <w:r w:rsidRPr="002679F0">
        <w:rPr>
          <w:rFonts w:ascii="Arial" w:hAnsi="Arial" w:cs="Arial"/>
          <w:sz w:val="18"/>
          <w:szCs w:val="18"/>
        </w:rPr>
        <w:t>če dobavitelj-ponudnik ne izpolni obveznosti v vsebini in na način, predviden s tem sporazumom.</w:t>
      </w:r>
    </w:p>
    <w:p w:rsidR="002679F0" w:rsidRPr="002679F0" w:rsidRDefault="002679F0" w:rsidP="002679F0">
      <w:pPr>
        <w:spacing w:after="260"/>
        <w:ind w:left="154" w:right="19"/>
        <w:rPr>
          <w:rFonts w:ascii="Arial" w:hAnsi="Arial" w:cs="Arial"/>
          <w:sz w:val="18"/>
          <w:szCs w:val="18"/>
        </w:rPr>
      </w:pPr>
      <w:r w:rsidRPr="002679F0">
        <w:rPr>
          <w:rFonts w:ascii="Arial" w:hAnsi="Arial" w:cs="Arial"/>
          <w:sz w:val="18"/>
          <w:szCs w:val="18"/>
        </w:rPr>
        <w:t>Naročnik bo vse pripombe v zvezi s morebitnimi kršitvami tega sporazuma in sklenjenih pogodb o sukcesivni dobavi živil sporočal v pisni obliki.</w:t>
      </w:r>
    </w:p>
    <w:p w:rsidR="002679F0" w:rsidRPr="002679F0" w:rsidRDefault="002679F0" w:rsidP="002679F0">
      <w:pPr>
        <w:ind w:left="158" w:right="19"/>
        <w:rPr>
          <w:rFonts w:ascii="Arial" w:hAnsi="Arial" w:cs="Arial"/>
          <w:sz w:val="18"/>
          <w:szCs w:val="18"/>
        </w:rPr>
      </w:pPr>
      <w:r w:rsidRPr="002679F0">
        <w:rPr>
          <w:rFonts w:ascii="Arial" w:hAnsi="Arial" w:cs="Arial"/>
          <w:sz w:val="18"/>
          <w:szCs w:val="18"/>
        </w:rPr>
        <w:t>Naročnik in stranka sporazuma zaradi kršitev obveznosti iz tega sporazuma s strani nasprotne stranke, če kršitve ne prenehajo po pisnem opominu, odstopi od sporazuma.</w:t>
      </w:r>
    </w:p>
    <w:p w:rsidR="002679F0" w:rsidRPr="002679F0" w:rsidRDefault="002679F0" w:rsidP="002679F0">
      <w:pPr>
        <w:spacing w:after="235"/>
        <w:ind w:left="125" w:right="19"/>
        <w:rPr>
          <w:rFonts w:ascii="Arial" w:hAnsi="Arial" w:cs="Arial"/>
          <w:sz w:val="18"/>
          <w:szCs w:val="18"/>
        </w:rPr>
      </w:pPr>
      <w:r w:rsidRPr="002679F0">
        <w:rPr>
          <w:rFonts w:ascii="Arial" w:hAnsi="Arial" w:cs="Arial"/>
          <w:sz w:val="18"/>
          <w:szCs w:val="18"/>
        </w:rPr>
        <w:t>V primeru odstopa od sporazuma je naročnik stranki sporazuma dolžan poravnati vse še neporavnane nesporne obveznosti iz pogodb o sukcesivni dobavi živil, stranka sporazuma pa naročniku morebitno nastalo škodo.</w:t>
      </w:r>
    </w:p>
    <w:p w:rsidR="002679F0" w:rsidRPr="002679F0" w:rsidRDefault="002679F0" w:rsidP="002679F0">
      <w:pPr>
        <w:spacing w:after="236" w:line="265" w:lineRule="auto"/>
        <w:ind w:left="2896" w:right="2463" w:hanging="10"/>
        <w:jc w:val="center"/>
        <w:rPr>
          <w:rFonts w:ascii="Arial" w:hAnsi="Arial" w:cs="Arial"/>
          <w:sz w:val="18"/>
          <w:szCs w:val="18"/>
        </w:rPr>
      </w:pPr>
      <w:r w:rsidRPr="002679F0">
        <w:rPr>
          <w:rFonts w:ascii="Arial" w:hAnsi="Arial" w:cs="Arial"/>
          <w:sz w:val="18"/>
          <w:szCs w:val="18"/>
        </w:rPr>
        <w:t>1</w:t>
      </w:r>
      <w:r w:rsidR="00E2449E">
        <w:rPr>
          <w:rFonts w:ascii="Arial" w:hAnsi="Arial" w:cs="Arial"/>
          <w:sz w:val="18"/>
          <w:szCs w:val="18"/>
        </w:rPr>
        <w:t>8</w:t>
      </w:r>
      <w:r w:rsidRPr="002679F0">
        <w:rPr>
          <w:rFonts w:ascii="Arial" w:hAnsi="Arial" w:cs="Arial"/>
          <w:sz w:val="18"/>
          <w:szCs w:val="18"/>
        </w:rPr>
        <w:t>. člen</w:t>
      </w:r>
    </w:p>
    <w:p w:rsidR="002679F0" w:rsidRPr="002679F0" w:rsidRDefault="002679F0" w:rsidP="002679F0">
      <w:pPr>
        <w:spacing w:after="230"/>
        <w:ind w:left="130" w:right="19"/>
        <w:rPr>
          <w:rFonts w:ascii="Arial" w:hAnsi="Arial" w:cs="Arial"/>
          <w:sz w:val="18"/>
          <w:szCs w:val="18"/>
        </w:rPr>
      </w:pPr>
      <w:r w:rsidRPr="002679F0">
        <w:rPr>
          <w:rFonts w:ascii="Arial" w:hAnsi="Arial" w:cs="Arial"/>
          <w:sz w:val="18"/>
          <w:szCs w:val="18"/>
        </w:rPr>
        <w:t>V primeru, če je naročnik seznanjen, da je pristojni državni organ ali sodišče s pravnomočno odločitvijo ugotovilo kršitev delovne, okoljske ali socialne zakonodaje v zvezi oziroma pri izvajanju tega sporazuma s strani dobavitelja-ponudnika ali njegovega podizvajalca, je ta sporazum razvezan po samem zakonu. Naročnik bo o prenehanju sporazuma nemudoma pisno obvestil dobavitelja-ponudnika.</w:t>
      </w:r>
    </w:p>
    <w:p w:rsidR="002679F0" w:rsidRPr="002679F0" w:rsidRDefault="002679F0" w:rsidP="002679F0">
      <w:pPr>
        <w:spacing w:after="230"/>
        <w:ind w:left="130" w:right="19"/>
        <w:rPr>
          <w:rFonts w:ascii="Arial" w:hAnsi="Arial" w:cs="Arial"/>
          <w:sz w:val="18"/>
          <w:szCs w:val="18"/>
        </w:rPr>
      </w:pPr>
    </w:p>
    <w:p w:rsidR="002679F0" w:rsidRPr="002679F0" w:rsidRDefault="002679F0" w:rsidP="002679F0">
      <w:pPr>
        <w:spacing w:after="3" w:line="260" w:lineRule="auto"/>
        <w:ind w:left="144"/>
        <w:jc w:val="center"/>
        <w:rPr>
          <w:rFonts w:ascii="Arial" w:hAnsi="Arial" w:cs="Arial"/>
          <w:b/>
          <w:sz w:val="18"/>
          <w:szCs w:val="18"/>
        </w:rPr>
      </w:pPr>
      <w:r w:rsidRPr="002679F0">
        <w:rPr>
          <w:rFonts w:ascii="Arial" w:hAnsi="Arial" w:cs="Arial"/>
          <w:b/>
          <w:sz w:val="18"/>
          <w:szCs w:val="18"/>
        </w:rPr>
        <w:t>Pooblaščena predstavnika sporazuma</w:t>
      </w:r>
    </w:p>
    <w:p w:rsidR="002679F0" w:rsidRPr="002679F0" w:rsidRDefault="00E2449E" w:rsidP="002679F0">
      <w:pPr>
        <w:spacing w:after="390" w:line="265" w:lineRule="auto"/>
        <w:ind w:left="2896" w:right="2468" w:hanging="10"/>
        <w:jc w:val="center"/>
        <w:rPr>
          <w:rFonts w:ascii="Arial" w:hAnsi="Arial" w:cs="Arial"/>
          <w:sz w:val="18"/>
          <w:szCs w:val="18"/>
        </w:rPr>
      </w:pPr>
      <w:r>
        <w:rPr>
          <w:rFonts w:ascii="Arial" w:hAnsi="Arial" w:cs="Arial"/>
          <w:sz w:val="18"/>
          <w:szCs w:val="18"/>
        </w:rPr>
        <w:t>19</w:t>
      </w:r>
      <w:r w:rsidR="002679F0" w:rsidRPr="002679F0">
        <w:rPr>
          <w:rFonts w:ascii="Arial" w:hAnsi="Arial" w:cs="Arial"/>
          <w:sz w:val="18"/>
          <w:szCs w:val="18"/>
        </w:rPr>
        <w:t>. člen</w:t>
      </w:r>
    </w:p>
    <w:p w:rsidR="002679F0" w:rsidRPr="002679F0" w:rsidRDefault="002679F0" w:rsidP="002679F0">
      <w:pPr>
        <w:spacing w:after="41"/>
        <w:ind w:left="144" w:right="2707"/>
        <w:rPr>
          <w:rFonts w:ascii="Arial" w:hAnsi="Arial" w:cs="Arial"/>
          <w:sz w:val="18"/>
          <w:szCs w:val="18"/>
        </w:rPr>
      </w:pPr>
      <w:r w:rsidRPr="002679F0">
        <w:rPr>
          <w:rFonts w:ascii="Arial" w:hAnsi="Arial" w:cs="Arial"/>
          <w:sz w:val="18"/>
          <w:szCs w:val="18"/>
        </w:rPr>
        <w:t xml:space="preserve">Za izvajanje sporazuma odgovorna naslednja pooblaščena predstavnika: </w:t>
      </w:r>
    </w:p>
    <w:p w:rsidR="002679F0" w:rsidRPr="002679F0" w:rsidRDefault="002679F0" w:rsidP="00784AF9">
      <w:pPr>
        <w:pStyle w:val="ListParagraph"/>
        <w:numPr>
          <w:ilvl w:val="0"/>
          <w:numId w:val="84"/>
        </w:numPr>
        <w:spacing w:after="41" w:line="248" w:lineRule="auto"/>
        <w:ind w:right="2707"/>
        <w:jc w:val="both"/>
        <w:rPr>
          <w:rFonts w:ascii="Arial" w:hAnsi="Arial" w:cs="Arial"/>
          <w:sz w:val="18"/>
          <w:szCs w:val="18"/>
        </w:rPr>
      </w:pPr>
      <w:r w:rsidRPr="002679F0">
        <w:rPr>
          <w:rFonts w:ascii="Arial" w:hAnsi="Arial" w:cs="Arial"/>
          <w:sz w:val="18"/>
          <w:szCs w:val="18"/>
        </w:rPr>
        <w:t xml:space="preserve">na strani naročnika: </w:t>
      </w:r>
      <w:r w:rsidRPr="002679F0">
        <w:rPr>
          <w:rFonts w:ascii="Arial" w:hAnsi="Arial" w:cs="Arial"/>
          <w:noProof/>
          <w:sz w:val="18"/>
          <w:szCs w:val="18"/>
        </w:rPr>
        <w:t>______________________________________</w:t>
      </w:r>
    </w:p>
    <w:p w:rsidR="002679F0" w:rsidRPr="002679F0" w:rsidRDefault="002679F0" w:rsidP="00784AF9">
      <w:pPr>
        <w:pStyle w:val="ListParagraph"/>
        <w:numPr>
          <w:ilvl w:val="0"/>
          <w:numId w:val="84"/>
        </w:numPr>
        <w:spacing w:after="41" w:line="248" w:lineRule="auto"/>
        <w:ind w:right="2707"/>
        <w:jc w:val="both"/>
        <w:rPr>
          <w:rFonts w:ascii="Arial" w:hAnsi="Arial" w:cs="Arial"/>
          <w:sz w:val="18"/>
          <w:szCs w:val="18"/>
        </w:rPr>
      </w:pPr>
      <w:r w:rsidRPr="002679F0">
        <w:rPr>
          <w:rFonts w:ascii="Arial" w:hAnsi="Arial" w:cs="Arial"/>
          <w:sz w:val="18"/>
          <w:szCs w:val="18"/>
        </w:rPr>
        <w:t xml:space="preserve">na strani dobavitelja-ponudnika: </w:t>
      </w:r>
      <w:r w:rsidRPr="002679F0">
        <w:rPr>
          <w:rFonts w:ascii="Arial" w:eastAsia="Microsoft JhengHei" w:hAnsi="Arial" w:cs="Arial"/>
          <w:noProof/>
          <w:sz w:val="18"/>
          <w:szCs w:val="18"/>
        </w:rPr>
        <w:t>______________________________</w:t>
      </w:r>
    </w:p>
    <w:p w:rsidR="00E2449E" w:rsidRDefault="00E2449E" w:rsidP="002679F0">
      <w:pPr>
        <w:spacing w:after="226"/>
        <w:ind w:left="149" w:right="19"/>
        <w:rPr>
          <w:rFonts w:ascii="Arial" w:hAnsi="Arial" w:cs="Arial"/>
          <w:sz w:val="18"/>
          <w:szCs w:val="18"/>
        </w:rPr>
      </w:pPr>
    </w:p>
    <w:p w:rsidR="002679F0" w:rsidRPr="002679F0" w:rsidRDefault="002679F0" w:rsidP="002679F0">
      <w:pPr>
        <w:spacing w:after="226"/>
        <w:ind w:left="149" w:right="19"/>
        <w:rPr>
          <w:rFonts w:ascii="Arial" w:hAnsi="Arial" w:cs="Arial"/>
          <w:sz w:val="18"/>
          <w:szCs w:val="18"/>
        </w:rPr>
      </w:pPr>
      <w:r w:rsidRPr="002679F0">
        <w:rPr>
          <w:rFonts w:ascii="Arial" w:hAnsi="Arial" w:cs="Arial"/>
          <w:sz w:val="18"/>
          <w:szCs w:val="18"/>
        </w:rPr>
        <w:t>O morebitnih spremembah pooblaščenih predstavnikov se stranki pisno obvestita.</w:t>
      </w:r>
    </w:p>
    <w:p w:rsidR="002679F0" w:rsidRPr="002679F0" w:rsidRDefault="002679F0" w:rsidP="002679F0">
      <w:pPr>
        <w:spacing w:after="3" w:line="260" w:lineRule="auto"/>
        <w:ind w:left="154"/>
        <w:jc w:val="center"/>
        <w:rPr>
          <w:rFonts w:ascii="Arial" w:hAnsi="Arial" w:cs="Arial"/>
          <w:b/>
          <w:sz w:val="18"/>
          <w:szCs w:val="18"/>
        </w:rPr>
      </w:pPr>
      <w:r w:rsidRPr="002679F0">
        <w:rPr>
          <w:rFonts w:ascii="Arial" w:hAnsi="Arial" w:cs="Arial"/>
          <w:b/>
          <w:sz w:val="18"/>
          <w:szCs w:val="18"/>
        </w:rPr>
        <w:lastRenderedPageBreak/>
        <w:t>Reševanje sporov</w:t>
      </w:r>
    </w:p>
    <w:p w:rsidR="002679F0" w:rsidRPr="002679F0" w:rsidRDefault="00E2449E" w:rsidP="00E2449E">
      <w:pPr>
        <w:spacing w:after="362" w:line="265" w:lineRule="auto"/>
        <w:ind w:left="3198" w:right="2456"/>
        <w:jc w:val="center"/>
        <w:rPr>
          <w:rFonts w:ascii="Arial" w:hAnsi="Arial" w:cs="Arial"/>
          <w:sz w:val="18"/>
          <w:szCs w:val="18"/>
        </w:rPr>
      </w:pPr>
      <w:r>
        <w:rPr>
          <w:rFonts w:ascii="Arial" w:hAnsi="Arial" w:cs="Arial"/>
          <w:sz w:val="18"/>
          <w:szCs w:val="18"/>
        </w:rPr>
        <w:t xml:space="preserve">20. </w:t>
      </w:r>
      <w:r w:rsidR="002679F0" w:rsidRPr="002679F0">
        <w:rPr>
          <w:rFonts w:ascii="Arial" w:hAnsi="Arial" w:cs="Arial"/>
          <w:sz w:val="18"/>
          <w:szCs w:val="18"/>
        </w:rPr>
        <w:t>člen</w:t>
      </w:r>
    </w:p>
    <w:p w:rsidR="002679F0" w:rsidRPr="002679F0" w:rsidRDefault="002679F0" w:rsidP="002679F0">
      <w:pPr>
        <w:spacing w:after="251"/>
        <w:ind w:left="149" w:right="19"/>
        <w:rPr>
          <w:rFonts w:ascii="Arial" w:hAnsi="Arial" w:cs="Arial"/>
          <w:sz w:val="18"/>
          <w:szCs w:val="18"/>
        </w:rPr>
      </w:pPr>
      <w:r w:rsidRPr="002679F0">
        <w:rPr>
          <w:rFonts w:ascii="Arial" w:hAnsi="Arial" w:cs="Arial"/>
          <w:sz w:val="18"/>
          <w:szCs w:val="18"/>
        </w:rPr>
        <w:t>Vse morebitne spore iz tega sporazuma bosta stranki reševali sporazumno. Ce sporazumna rešitev ne bo mogoča, bo o sporu odločalo stvarno pristojno sodišče v Ljubljani.</w:t>
      </w:r>
    </w:p>
    <w:p w:rsidR="002679F0" w:rsidRPr="002679F0" w:rsidRDefault="002679F0" w:rsidP="002679F0">
      <w:pPr>
        <w:spacing w:after="3" w:line="260" w:lineRule="auto"/>
        <w:ind w:left="154"/>
        <w:jc w:val="center"/>
        <w:rPr>
          <w:rFonts w:ascii="Arial" w:hAnsi="Arial" w:cs="Arial"/>
          <w:b/>
          <w:sz w:val="18"/>
          <w:szCs w:val="18"/>
        </w:rPr>
      </w:pPr>
      <w:r w:rsidRPr="002679F0">
        <w:rPr>
          <w:rFonts w:ascii="Arial" w:hAnsi="Arial" w:cs="Arial"/>
          <w:b/>
          <w:sz w:val="18"/>
          <w:szCs w:val="18"/>
        </w:rPr>
        <w:t>Protikorupcijska klavzula</w:t>
      </w:r>
    </w:p>
    <w:p w:rsidR="002679F0" w:rsidRPr="002679F0" w:rsidRDefault="00E2449E" w:rsidP="00E2449E">
      <w:pPr>
        <w:spacing w:after="391" w:line="264" w:lineRule="auto"/>
        <w:jc w:val="center"/>
        <w:rPr>
          <w:rFonts w:ascii="Arial" w:hAnsi="Arial" w:cs="Arial"/>
          <w:sz w:val="18"/>
          <w:szCs w:val="18"/>
        </w:rPr>
      </w:pPr>
      <w:r>
        <w:rPr>
          <w:rFonts w:ascii="Arial" w:hAnsi="Arial" w:cs="Arial"/>
          <w:sz w:val="18"/>
          <w:szCs w:val="18"/>
        </w:rPr>
        <w:t xml:space="preserve">21. </w:t>
      </w:r>
      <w:r w:rsidR="002679F0" w:rsidRPr="002679F0">
        <w:rPr>
          <w:rFonts w:ascii="Arial" w:hAnsi="Arial" w:cs="Arial"/>
          <w:sz w:val="18"/>
          <w:szCs w:val="18"/>
        </w:rPr>
        <w:t>člen</w:t>
      </w:r>
    </w:p>
    <w:p w:rsidR="002679F0" w:rsidRPr="002679F0" w:rsidRDefault="002679F0" w:rsidP="002679F0">
      <w:pPr>
        <w:spacing w:after="152"/>
        <w:ind w:left="139" w:right="19"/>
        <w:rPr>
          <w:rFonts w:ascii="Arial" w:hAnsi="Arial" w:cs="Arial"/>
          <w:sz w:val="18"/>
          <w:szCs w:val="18"/>
        </w:rPr>
      </w:pPr>
      <w:r w:rsidRPr="002679F0">
        <w:rPr>
          <w:rFonts w:ascii="Arial" w:hAnsi="Arial" w:cs="Arial"/>
          <w:sz w:val="18"/>
          <w:szCs w:val="18"/>
        </w:rPr>
        <w:t xml:space="preserve">Sporazum, pri katerem kdo v imenu ali na račun druge pogodbene stranke, predstavniku ali posredniku organa ali organizacije iz javnega sektorja obljubi, ponudi ali da kakšno nedovoljeno korist za: </w:t>
      </w:r>
    </w:p>
    <w:p w:rsidR="002679F0" w:rsidRPr="002679F0" w:rsidRDefault="002679F0" w:rsidP="00784AF9">
      <w:pPr>
        <w:pStyle w:val="ListParagraph"/>
        <w:numPr>
          <w:ilvl w:val="0"/>
          <w:numId w:val="84"/>
        </w:numPr>
        <w:spacing w:after="152" w:line="248" w:lineRule="auto"/>
        <w:ind w:right="19"/>
        <w:jc w:val="both"/>
        <w:rPr>
          <w:rFonts w:ascii="Arial" w:hAnsi="Arial" w:cs="Arial"/>
          <w:sz w:val="18"/>
          <w:szCs w:val="18"/>
        </w:rPr>
      </w:pPr>
      <w:r w:rsidRPr="002679F0">
        <w:rPr>
          <w:rFonts w:ascii="Arial" w:hAnsi="Arial" w:cs="Arial"/>
          <w:sz w:val="18"/>
          <w:szCs w:val="18"/>
        </w:rPr>
        <w:t xml:space="preserve">pridobitev posla ali </w:t>
      </w:r>
    </w:p>
    <w:p w:rsidR="002679F0" w:rsidRPr="002679F0" w:rsidRDefault="002679F0" w:rsidP="00784AF9">
      <w:pPr>
        <w:pStyle w:val="ListParagraph"/>
        <w:numPr>
          <w:ilvl w:val="0"/>
          <w:numId w:val="84"/>
        </w:numPr>
        <w:spacing w:after="152" w:line="248" w:lineRule="auto"/>
        <w:ind w:right="19"/>
        <w:jc w:val="both"/>
        <w:rPr>
          <w:rFonts w:ascii="Arial" w:hAnsi="Arial" w:cs="Arial"/>
          <w:sz w:val="18"/>
          <w:szCs w:val="18"/>
        </w:rPr>
      </w:pPr>
      <w:r w:rsidRPr="002679F0">
        <w:rPr>
          <w:rFonts w:ascii="Arial" w:hAnsi="Arial" w:cs="Arial"/>
          <w:sz w:val="18"/>
          <w:szCs w:val="18"/>
        </w:rPr>
        <w:t xml:space="preserve">za sklenitev posla pod ugodnejšimi pogoji ali </w:t>
      </w:r>
    </w:p>
    <w:p w:rsidR="002679F0" w:rsidRPr="002679F0" w:rsidRDefault="002679F0" w:rsidP="00784AF9">
      <w:pPr>
        <w:pStyle w:val="ListParagraph"/>
        <w:numPr>
          <w:ilvl w:val="0"/>
          <w:numId w:val="84"/>
        </w:numPr>
        <w:spacing w:after="152" w:line="248" w:lineRule="auto"/>
        <w:ind w:right="19"/>
        <w:jc w:val="both"/>
        <w:rPr>
          <w:rFonts w:ascii="Arial" w:hAnsi="Arial" w:cs="Arial"/>
          <w:sz w:val="18"/>
          <w:szCs w:val="18"/>
        </w:rPr>
      </w:pPr>
      <w:r w:rsidRPr="002679F0">
        <w:rPr>
          <w:rFonts w:ascii="Arial" w:hAnsi="Arial" w:cs="Arial"/>
          <w:sz w:val="18"/>
          <w:szCs w:val="18"/>
        </w:rPr>
        <w:t xml:space="preserve">za opustitev dolžnega nadzora nad izvajanjem pogodbenih obveznosti ali </w:t>
      </w:r>
    </w:p>
    <w:p w:rsidR="002679F0" w:rsidRPr="002679F0" w:rsidRDefault="002679F0" w:rsidP="00784AF9">
      <w:pPr>
        <w:pStyle w:val="ListParagraph"/>
        <w:numPr>
          <w:ilvl w:val="0"/>
          <w:numId w:val="84"/>
        </w:numPr>
        <w:spacing w:after="152" w:line="248" w:lineRule="auto"/>
        <w:ind w:right="19"/>
        <w:jc w:val="both"/>
        <w:rPr>
          <w:rFonts w:ascii="Arial" w:hAnsi="Arial" w:cs="Arial"/>
          <w:sz w:val="18"/>
          <w:szCs w:val="18"/>
        </w:rPr>
      </w:pPr>
      <w:r w:rsidRPr="002679F0">
        <w:rPr>
          <w:rFonts w:ascii="Arial" w:hAnsi="Arial" w:cs="Arial"/>
          <w:sz w:val="18"/>
          <w:szCs w:val="18"/>
        </w:rPr>
        <w:t xml:space="preserve">za drugo ravnanje ali opustitev, s katerim je organu ali organizaciji izjavnega sektorja povzročena škoda ali je omogočena pridobitev nedovoljene koristi predstavniku organa, posredniku organa ali organizacije iz javnega sektorja, drugi pogodbeni stranki ali njenemu predstavniku, zastopniku, posredniku; </w:t>
      </w:r>
    </w:p>
    <w:p w:rsidR="002679F0" w:rsidRPr="002679F0" w:rsidRDefault="002679F0" w:rsidP="002679F0">
      <w:pPr>
        <w:pStyle w:val="ListParagraph"/>
        <w:spacing w:after="152"/>
        <w:ind w:left="278" w:right="19"/>
        <w:rPr>
          <w:rFonts w:ascii="Arial" w:hAnsi="Arial" w:cs="Arial"/>
          <w:sz w:val="18"/>
          <w:szCs w:val="18"/>
        </w:rPr>
      </w:pPr>
      <w:r w:rsidRPr="002679F0">
        <w:rPr>
          <w:rFonts w:ascii="Arial" w:hAnsi="Arial" w:cs="Arial"/>
          <w:sz w:val="18"/>
          <w:szCs w:val="18"/>
        </w:rPr>
        <w:t>je ničen.</w:t>
      </w:r>
    </w:p>
    <w:p w:rsidR="002679F0" w:rsidRPr="002679F0" w:rsidRDefault="002679F0" w:rsidP="002679F0">
      <w:pPr>
        <w:spacing w:after="212"/>
        <w:ind w:left="163" w:right="19"/>
        <w:rPr>
          <w:rFonts w:ascii="Arial" w:hAnsi="Arial" w:cs="Arial"/>
          <w:sz w:val="18"/>
          <w:szCs w:val="18"/>
        </w:rPr>
      </w:pPr>
      <w:r w:rsidRPr="002679F0">
        <w:rPr>
          <w:rFonts w:ascii="Arial" w:hAnsi="Arial" w:cs="Arial"/>
          <w:sz w:val="18"/>
          <w:szCs w:val="18"/>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rsidR="002679F0" w:rsidRPr="002679F0" w:rsidRDefault="00E2449E" w:rsidP="00E2449E">
      <w:pPr>
        <w:spacing w:after="386" w:line="265" w:lineRule="auto"/>
        <w:ind w:left="3198" w:right="2456"/>
        <w:jc w:val="center"/>
        <w:rPr>
          <w:rFonts w:ascii="Arial" w:hAnsi="Arial" w:cs="Arial"/>
          <w:sz w:val="18"/>
          <w:szCs w:val="18"/>
        </w:rPr>
      </w:pPr>
      <w:r>
        <w:rPr>
          <w:rFonts w:ascii="Arial" w:hAnsi="Arial" w:cs="Arial"/>
          <w:sz w:val="18"/>
          <w:szCs w:val="18"/>
        </w:rPr>
        <w:t xml:space="preserve">22. </w:t>
      </w:r>
      <w:r w:rsidR="002679F0" w:rsidRPr="002679F0">
        <w:rPr>
          <w:rFonts w:ascii="Arial" w:hAnsi="Arial" w:cs="Arial"/>
          <w:sz w:val="18"/>
          <w:szCs w:val="18"/>
        </w:rPr>
        <w:t>člen</w:t>
      </w:r>
    </w:p>
    <w:p w:rsidR="002679F0" w:rsidRPr="002679F0" w:rsidRDefault="002679F0" w:rsidP="002679F0">
      <w:pPr>
        <w:spacing w:after="417"/>
        <w:ind w:left="163" w:right="19"/>
        <w:rPr>
          <w:rFonts w:ascii="Arial" w:hAnsi="Arial" w:cs="Arial"/>
          <w:sz w:val="18"/>
          <w:szCs w:val="18"/>
        </w:rPr>
      </w:pPr>
      <w:r w:rsidRPr="002679F0">
        <w:rPr>
          <w:rFonts w:ascii="Arial" w:hAnsi="Arial" w:cs="Arial"/>
          <w:sz w:val="18"/>
          <w:szCs w:val="18"/>
        </w:rPr>
        <w:t>Ta sporazum je sklenjen za določen čas, in sicer za dobo treh let. Sporazum je sklenjen, ko ga podpišeta obe stranki, uporabljati pa se prične ________________________________ .</w:t>
      </w:r>
    </w:p>
    <w:p w:rsidR="002679F0" w:rsidRPr="002679F0" w:rsidRDefault="002679F0" w:rsidP="002679F0">
      <w:pPr>
        <w:spacing w:after="3" w:line="260" w:lineRule="auto"/>
        <w:ind w:left="168"/>
        <w:jc w:val="center"/>
        <w:rPr>
          <w:rFonts w:ascii="Arial" w:hAnsi="Arial" w:cs="Arial"/>
          <w:b/>
          <w:sz w:val="18"/>
          <w:szCs w:val="18"/>
        </w:rPr>
      </w:pPr>
      <w:r w:rsidRPr="002679F0">
        <w:rPr>
          <w:rFonts w:ascii="Arial" w:hAnsi="Arial" w:cs="Arial"/>
          <w:b/>
          <w:sz w:val="18"/>
          <w:szCs w:val="18"/>
        </w:rPr>
        <w:t>Končne določbe</w:t>
      </w:r>
    </w:p>
    <w:p w:rsidR="002679F0" w:rsidRPr="002679F0" w:rsidRDefault="00E2449E" w:rsidP="00E2449E">
      <w:pPr>
        <w:spacing w:after="392" w:line="265" w:lineRule="auto"/>
        <w:ind w:left="3198" w:right="2456"/>
        <w:jc w:val="center"/>
        <w:rPr>
          <w:rFonts w:ascii="Arial" w:hAnsi="Arial" w:cs="Arial"/>
          <w:sz w:val="18"/>
          <w:szCs w:val="18"/>
        </w:rPr>
      </w:pPr>
      <w:r>
        <w:rPr>
          <w:rFonts w:ascii="Arial" w:hAnsi="Arial" w:cs="Arial"/>
          <w:sz w:val="18"/>
          <w:szCs w:val="18"/>
        </w:rPr>
        <w:t xml:space="preserve">23. </w:t>
      </w:r>
      <w:r w:rsidR="002679F0" w:rsidRPr="002679F0">
        <w:rPr>
          <w:rFonts w:ascii="Arial" w:hAnsi="Arial" w:cs="Arial"/>
          <w:sz w:val="18"/>
          <w:szCs w:val="18"/>
        </w:rPr>
        <w:t>člen</w:t>
      </w:r>
    </w:p>
    <w:p w:rsidR="002679F0" w:rsidRPr="002679F0" w:rsidRDefault="002679F0" w:rsidP="002679F0">
      <w:pPr>
        <w:spacing w:after="718"/>
        <w:ind w:left="115" w:right="19"/>
        <w:rPr>
          <w:rFonts w:ascii="Arial" w:hAnsi="Arial" w:cs="Arial"/>
          <w:sz w:val="18"/>
          <w:szCs w:val="18"/>
        </w:rPr>
      </w:pPr>
      <w:r w:rsidRPr="002679F0">
        <w:rPr>
          <w:rFonts w:ascii="Arial" w:hAnsi="Arial" w:cs="Arial"/>
          <w:sz w:val="18"/>
          <w:szCs w:val="18"/>
        </w:rPr>
        <w:t>Sporazum je enak za vse stranke sporazuma, vendar je zaradi večjega števila strank zaradi skrajšanja postopka podpisovanja pripravljen tako, da ga naročnik z vsako stranko sporazuma sklepa ločeno — za vsako stranko je sestavljen in podpisan v 2 (dveh) enakih izvodih, od katerih prejme vsaka od pogodbenih strank po en izvod.</w:t>
      </w:r>
    </w:p>
    <w:p w:rsidR="002679F0" w:rsidRPr="002679F0" w:rsidRDefault="002679F0" w:rsidP="002679F0">
      <w:pPr>
        <w:ind w:left="125" w:right="19"/>
        <w:rPr>
          <w:rFonts w:ascii="Arial" w:hAnsi="Arial" w:cs="Arial"/>
          <w:sz w:val="18"/>
          <w:szCs w:val="18"/>
        </w:rPr>
      </w:pPr>
      <w:r w:rsidRPr="002679F0">
        <w:rPr>
          <w:rFonts w:ascii="Arial" w:hAnsi="Arial" w:cs="Arial"/>
          <w:sz w:val="18"/>
          <w:szCs w:val="18"/>
        </w:rPr>
        <w:t>Priloge:</w:t>
      </w:r>
    </w:p>
    <w:p w:rsidR="002679F0" w:rsidRPr="002679F0" w:rsidRDefault="002679F0" w:rsidP="00784AF9">
      <w:pPr>
        <w:numPr>
          <w:ilvl w:val="0"/>
          <w:numId w:val="87"/>
        </w:numPr>
        <w:spacing w:after="3" w:line="260" w:lineRule="auto"/>
        <w:ind w:left="1329" w:right="19" w:hanging="398"/>
        <w:jc w:val="both"/>
        <w:rPr>
          <w:rFonts w:ascii="Arial" w:hAnsi="Arial" w:cs="Arial"/>
          <w:sz w:val="18"/>
          <w:szCs w:val="18"/>
        </w:rPr>
      </w:pPr>
      <w:r w:rsidRPr="002679F0">
        <w:rPr>
          <w:rFonts w:ascii="Arial" w:hAnsi="Arial" w:cs="Arial"/>
          <w:sz w:val="18"/>
          <w:szCs w:val="18"/>
        </w:rPr>
        <w:t xml:space="preserve">ponudba št. </w:t>
      </w:r>
      <w:r w:rsidRPr="002679F0">
        <w:rPr>
          <w:rFonts w:ascii="Arial" w:hAnsi="Arial" w:cs="Arial"/>
          <w:noProof/>
          <w:sz w:val="18"/>
          <w:szCs w:val="18"/>
        </w:rPr>
        <w:t>__________________</w:t>
      </w:r>
      <w:r w:rsidRPr="002679F0">
        <w:rPr>
          <w:rFonts w:ascii="Arial" w:hAnsi="Arial" w:cs="Arial"/>
          <w:sz w:val="18"/>
          <w:szCs w:val="18"/>
        </w:rPr>
        <w:t>z dne</w:t>
      </w:r>
      <w:r w:rsidRPr="002679F0">
        <w:rPr>
          <w:rFonts w:ascii="Arial" w:hAnsi="Arial" w:cs="Arial"/>
          <w:noProof/>
          <w:sz w:val="18"/>
          <w:szCs w:val="18"/>
        </w:rPr>
        <w:t xml:space="preserve"> _____________________________</w:t>
      </w:r>
    </w:p>
    <w:p w:rsidR="002679F0" w:rsidRPr="002679F0" w:rsidRDefault="002679F0" w:rsidP="00784AF9">
      <w:pPr>
        <w:numPr>
          <w:ilvl w:val="0"/>
          <w:numId w:val="87"/>
        </w:numPr>
        <w:spacing w:after="30" w:line="248" w:lineRule="auto"/>
        <w:ind w:left="1329" w:right="19" w:hanging="398"/>
        <w:jc w:val="both"/>
        <w:rPr>
          <w:rFonts w:ascii="Arial" w:hAnsi="Arial" w:cs="Arial"/>
          <w:sz w:val="18"/>
          <w:szCs w:val="18"/>
        </w:rPr>
      </w:pPr>
      <w:r w:rsidRPr="002679F0">
        <w:rPr>
          <w:rFonts w:ascii="Arial" w:hAnsi="Arial" w:cs="Arial"/>
          <w:sz w:val="18"/>
          <w:szCs w:val="18"/>
        </w:rPr>
        <w:t>razpisna dokumentacija št. _____________________</w:t>
      </w:r>
      <w:r w:rsidRPr="002679F0">
        <w:rPr>
          <w:rFonts w:ascii="Arial" w:hAnsi="Arial" w:cs="Arial"/>
          <w:sz w:val="18"/>
          <w:szCs w:val="18"/>
        </w:rPr>
        <w:tab/>
        <w:t>z dne ________________</w:t>
      </w:r>
    </w:p>
    <w:p w:rsidR="002679F0" w:rsidRPr="002679F0" w:rsidRDefault="002679F0" w:rsidP="00784AF9">
      <w:pPr>
        <w:numPr>
          <w:ilvl w:val="0"/>
          <w:numId w:val="87"/>
        </w:numPr>
        <w:spacing w:after="5" w:line="248" w:lineRule="auto"/>
        <w:ind w:left="1329" w:right="19" w:hanging="398"/>
        <w:jc w:val="both"/>
        <w:rPr>
          <w:rFonts w:ascii="Arial" w:hAnsi="Arial" w:cs="Arial"/>
          <w:sz w:val="18"/>
          <w:szCs w:val="18"/>
        </w:rPr>
      </w:pPr>
      <w:r w:rsidRPr="002679F0">
        <w:rPr>
          <w:rFonts w:ascii="Arial" w:hAnsi="Arial" w:cs="Arial"/>
          <w:sz w:val="18"/>
          <w:szCs w:val="18"/>
        </w:rPr>
        <w:t>pogodbo o sukcesivni dobavi živil</w:t>
      </w:r>
    </w:p>
    <w:p w:rsidR="002679F0" w:rsidRPr="002679F0" w:rsidRDefault="002679F0" w:rsidP="002679F0">
      <w:pPr>
        <w:rPr>
          <w:rFonts w:ascii="Arial" w:hAnsi="Arial" w:cs="Arial"/>
          <w:sz w:val="18"/>
          <w:szCs w:val="18"/>
        </w:rPr>
      </w:pPr>
    </w:p>
    <w:p w:rsidR="002679F0" w:rsidRPr="002679F0" w:rsidRDefault="002679F0" w:rsidP="002679F0">
      <w:pPr>
        <w:rPr>
          <w:rFonts w:ascii="Arial" w:hAnsi="Arial" w:cs="Arial"/>
          <w:sz w:val="18"/>
          <w:szCs w:val="18"/>
        </w:rPr>
        <w:sectPr w:rsidR="002679F0" w:rsidRPr="002679F0">
          <w:headerReference w:type="even" r:id="rId57"/>
          <w:headerReference w:type="default" r:id="rId58"/>
          <w:headerReference w:type="first" r:id="rId59"/>
          <w:pgSz w:w="11909" w:h="16944"/>
          <w:pgMar w:top="1311" w:right="1244" w:bottom="1637" w:left="1646" w:header="708" w:footer="708" w:gutter="0"/>
          <w:cols w:space="708"/>
        </w:sectPr>
      </w:pPr>
    </w:p>
    <w:tbl>
      <w:tblPr>
        <w:tblW w:w="7119" w:type="dxa"/>
        <w:tblLook w:val="04A0" w:firstRow="1" w:lastRow="0" w:firstColumn="1" w:lastColumn="0" w:noHBand="0" w:noVBand="1"/>
      </w:tblPr>
      <w:tblGrid>
        <w:gridCol w:w="4055"/>
        <w:gridCol w:w="3064"/>
      </w:tblGrid>
      <w:tr w:rsidR="002679F0" w:rsidRPr="002679F0" w:rsidTr="002679F0">
        <w:trPr>
          <w:trHeight w:val="281"/>
        </w:trPr>
        <w:tc>
          <w:tcPr>
            <w:tcW w:w="4055" w:type="dxa"/>
            <w:tcBorders>
              <w:top w:val="nil"/>
              <w:left w:val="nil"/>
              <w:bottom w:val="nil"/>
              <w:right w:val="nil"/>
            </w:tcBorders>
          </w:tcPr>
          <w:p w:rsidR="002679F0" w:rsidRPr="002679F0" w:rsidRDefault="002679F0" w:rsidP="002679F0">
            <w:pPr>
              <w:spacing w:line="259" w:lineRule="auto"/>
              <w:ind w:left="10"/>
              <w:rPr>
                <w:rFonts w:ascii="Arial" w:hAnsi="Arial" w:cs="Arial"/>
                <w:sz w:val="18"/>
                <w:szCs w:val="18"/>
              </w:rPr>
            </w:pPr>
            <w:r w:rsidRPr="002679F0">
              <w:rPr>
                <w:rFonts w:ascii="Arial" w:hAnsi="Arial" w:cs="Arial"/>
                <w:sz w:val="18"/>
                <w:szCs w:val="18"/>
              </w:rPr>
              <w:lastRenderedPageBreak/>
              <w:t>številka:</w:t>
            </w:r>
          </w:p>
        </w:tc>
        <w:tc>
          <w:tcPr>
            <w:tcW w:w="3064" w:type="dxa"/>
            <w:tcBorders>
              <w:top w:val="nil"/>
              <w:left w:val="nil"/>
              <w:bottom w:val="nil"/>
              <w:right w:val="nil"/>
            </w:tcBorders>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 xml:space="preserve">      številka:</w:t>
            </w:r>
          </w:p>
        </w:tc>
      </w:tr>
      <w:tr w:rsidR="002679F0" w:rsidRPr="002679F0" w:rsidTr="002679F0">
        <w:trPr>
          <w:trHeight w:val="229"/>
        </w:trPr>
        <w:tc>
          <w:tcPr>
            <w:tcW w:w="4055" w:type="dxa"/>
            <w:tcBorders>
              <w:top w:val="nil"/>
              <w:left w:val="nil"/>
              <w:bottom w:val="nil"/>
              <w:right w:val="nil"/>
            </w:tcBorders>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Datum:</w:t>
            </w:r>
          </w:p>
        </w:tc>
        <w:tc>
          <w:tcPr>
            <w:tcW w:w="3064" w:type="dxa"/>
            <w:tcBorders>
              <w:top w:val="nil"/>
              <w:left w:val="nil"/>
              <w:bottom w:val="nil"/>
              <w:right w:val="nil"/>
            </w:tcBorders>
          </w:tcPr>
          <w:p w:rsidR="002679F0" w:rsidRPr="002679F0" w:rsidRDefault="002679F0" w:rsidP="002679F0">
            <w:pPr>
              <w:spacing w:line="259" w:lineRule="auto"/>
              <w:ind w:right="120"/>
              <w:rPr>
                <w:rFonts w:ascii="Arial" w:hAnsi="Arial" w:cs="Arial"/>
                <w:sz w:val="18"/>
                <w:szCs w:val="18"/>
              </w:rPr>
            </w:pPr>
            <w:r w:rsidRPr="002679F0">
              <w:rPr>
                <w:rFonts w:ascii="Arial" w:hAnsi="Arial" w:cs="Arial"/>
                <w:sz w:val="18"/>
                <w:szCs w:val="18"/>
              </w:rPr>
              <w:t xml:space="preserve">      Datum:</w:t>
            </w:r>
          </w:p>
        </w:tc>
      </w:tr>
    </w:tbl>
    <w:p w:rsidR="002679F0" w:rsidRPr="002679F0" w:rsidRDefault="002679F0" w:rsidP="002679F0">
      <w:pPr>
        <w:spacing w:after="240" w:line="259" w:lineRule="auto"/>
        <w:ind w:left="5323"/>
        <w:rPr>
          <w:rFonts w:ascii="Arial" w:hAnsi="Arial" w:cs="Arial"/>
          <w:sz w:val="18"/>
          <w:szCs w:val="18"/>
        </w:rPr>
      </w:pPr>
    </w:p>
    <w:tbl>
      <w:tblPr>
        <w:tblW w:w="8354" w:type="dxa"/>
        <w:tblInd w:w="10" w:type="dxa"/>
        <w:tblLook w:val="04A0" w:firstRow="1" w:lastRow="0" w:firstColumn="1" w:lastColumn="0" w:noHBand="0" w:noVBand="1"/>
      </w:tblPr>
      <w:tblGrid>
        <w:gridCol w:w="3959"/>
        <w:gridCol w:w="4395"/>
      </w:tblGrid>
      <w:tr w:rsidR="002679F0" w:rsidRPr="002679F0" w:rsidTr="002679F0">
        <w:trPr>
          <w:trHeight w:val="475"/>
        </w:trPr>
        <w:tc>
          <w:tcPr>
            <w:tcW w:w="3959" w:type="dxa"/>
            <w:tcBorders>
              <w:top w:val="nil"/>
              <w:left w:val="nil"/>
              <w:bottom w:val="nil"/>
              <w:right w:val="nil"/>
            </w:tcBorders>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STRANKA SPORAZUMA:</w:t>
            </w:r>
          </w:p>
        </w:tc>
        <w:tc>
          <w:tcPr>
            <w:tcW w:w="4395" w:type="dxa"/>
            <w:tcBorders>
              <w:top w:val="nil"/>
              <w:left w:val="nil"/>
              <w:bottom w:val="nil"/>
              <w:right w:val="nil"/>
            </w:tcBorders>
          </w:tcPr>
          <w:p w:rsidR="002679F0" w:rsidRPr="002679F0" w:rsidRDefault="002679F0" w:rsidP="002679F0">
            <w:pPr>
              <w:spacing w:after="8" w:line="259" w:lineRule="auto"/>
              <w:rPr>
                <w:rFonts w:ascii="Arial" w:hAnsi="Arial" w:cs="Arial"/>
                <w:sz w:val="18"/>
                <w:szCs w:val="18"/>
              </w:rPr>
            </w:pPr>
            <w:r w:rsidRPr="002679F0">
              <w:rPr>
                <w:rFonts w:ascii="Arial" w:hAnsi="Arial" w:cs="Arial"/>
                <w:sz w:val="18"/>
                <w:szCs w:val="18"/>
              </w:rPr>
              <w:t xml:space="preserve">       NAROČNIK:</w:t>
            </w:r>
          </w:p>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 xml:space="preserve">         OŠ Domžale</w:t>
            </w:r>
          </w:p>
        </w:tc>
      </w:tr>
    </w:tbl>
    <w:p w:rsidR="002679F0" w:rsidRPr="002679F0" w:rsidRDefault="002679F0" w:rsidP="002679F0">
      <w:pPr>
        <w:spacing w:after="3" w:line="265" w:lineRule="auto"/>
        <w:ind w:left="10" w:right="2774" w:hanging="10"/>
        <w:jc w:val="right"/>
        <w:rPr>
          <w:rFonts w:ascii="Arial" w:hAnsi="Arial" w:cs="Arial"/>
          <w:sz w:val="18"/>
          <w:szCs w:val="18"/>
        </w:rPr>
      </w:pPr>
      <w:r w:rsidRPr="002679F0">
        <w:rPr>
          <w:rFonts w:ascii="Arial" w:hAnsi="Arial" w:cs="Arial"/>
          <w:sz w:val="18"/>
          <w:szCs w:val="18"/>
        </w:rPr>
        <w:t xml:space="preserve">                  ravnatelj Uroš Govc</w:t>
      </w:r>
      <w:r w:rsidRPr="002679F0">
        <w:rPr>
          <w:rFonts w:ascii="Arial" w:hAnsi="Arial" w:cs="Arial"/>
          <w:sz w:val="18"/>
          <w:szCs w:val="18"/>
        </w:rPr>
        <w:br w:type="page"/>
      </w:r>
    </w:p>
    <w:p w:rsidR="00E2449E" w:rsidRDefault="00E2449E" w:rsidP="002679F0">
      <w:pPr>
        <w:spacing w:after="212" w:line="260" w:lineRule="auto"/>
        <w:ind w:left="48"/>
        <w:rPr>
          <w:rFonts w:ascii="Arial" w:hAnsi="Arial" w:cs="Arial"/>
          <w:sz w:val="18"/>
          <w:szCs w:val="18"/>
        </w:rPr>
      </w:pPr>
    </w:p>
    <w:p w:rsidR="00E2449E" w:rsidRPr="00116091" w:rsidRDefault="00E2449E" w:rsidP="00E2449E">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p>
    <w:p w:rsidR="00E2449E" w:rsidRDefault="00E2449E" w:rsidP="002679F0">
      <w:pPr>
        <w:spacing w:after="212" w:line="260" w:lineRule="auto"/>
        <w:ind w:left="48"/>
        <w:rPr>
          <w:rFonts w:ascii="Arial" w:hAnsi="Arial" w:cs="Arial"/>
          <w:sz w:val="18"/>
          <w:szCs w:val="18"/>
        </w:rPr>
      </w:pPr>
    </w:p>
    <w:p w:rsidR="002679F0" w:rsidRPr="002679F0" w:rsidRDefault="002679F0" w:rsidP="002679F0">
      <w:pPr>
        <w:spacing w:after="212" w:line="260" w:lineRule="auto"/>
        <w:ind w:left="48"/>
        <w:rPr>
          <w:rFonts w:ascii="Arial" w:hAnsi="Arial" w:cs="Arial"/>
          <w:sz w:val="18"/>
          <w:szCs w:val="18"/>
        </w:rPr>
      </w:pPr>
      <w:r w:rsidRPr="002679F0">
        <w:rPr>
          <w:rFonts w:ascii="Arial" w:hAnsi="Arial" w:cs="Arial"/>
          <w:sz w:val="18"/>
          <w:szCs w:val="18"/>
        </w:rPr>
        <w:t>OSNUTEK POGODBE ZA ŽIVILA (SVEŽE SADJE IN ZELENJAVA)</w:t>
      </w:r>
    </w:p>
    <w:p w:rsidR="002679F0" w:rsidRPr="002679F0" w:rsidRDefault="002679F0" w:rsidP="002679F0">
      <w:pPr>
        <w:spacing w:after="3" w:line="260" w:lineRule="auto"/>
        <w:ind w:left="48"/>
        <w:rPr>
          <w:rFonts w:ascii="Arial" w:hAnsi="Arial" w:cs="Arial"/>
          <w:sz w:val="18"/>
          <w:szCs w:val="18"/>
        </w:rPr>
      </w:pPr>
      <w:r w:rsidRPr="002679F0">
        <w:rPr>
          <w:rFonts w:ascii="Arial" w:hAnsi="Arial" w:cs="Arial"/>
          <w:sz w:val="18"/>
          <w:szCs w:val="18"/>
        </w:rPr>
        <w:t>Osnovna šola Domžale, Bistriška 19, 1230 Ljubljana, ki jo zastopa ravnateljica Uroš Govc</w:t>
      </w:r>
    </w:p>
    <w:p w:rsidR="002679F0" w:rsidRPr="002679F0" w:rsidRDefault="002679F0" w:rsidP="002679F0">
      <w:pPr>
        <w:ind w:left="29" w:right="19"/>
        <w:rPr>
          <w:rFonts w:ascii="Arial" w:hAnsi="Arial" w:cs="Arial"/>
          <w:sz w:val="18"/>
          <w:szCs w:val="18"/>
        </w:rPr>
      </w:pPr>
      <w:r w:rsidRPr="002679F0">
        <w:rPr>
          <w:rFonts w:ascii="Arial" w:hAnsi="Arial" w:cs="Arial"/>
          <w:sz w:val="18"/>
          <w:szCs w:val="18"/>
        </w:rPr>
        <w:t>Davčna številka / ID za DDV: 94835039</w:t>
      </w:r>
    </w:p>
    <w:p w:rsidR="002679F0" w:rsidRPr="002679F0" w:rsidRDefault="002679F0" w:rsidP="002679F0">
      <w:pPr>
        <w:spacing w:after="107" w:line="240" w:lineRule="auto"/>
        <w:ind w:left="29" w:right="6322"/>
        <w:rPr>
          <w:rFonts w:ascii="Arial" w:hAnsi="Arial" w:cs="Arial"/>
          <w:sz w:val="18"/>
          <w:szCs w:val="18"/>
        </w:rPr>
      </w:pPr>
      <w:r w:rsidRPr="002679F0">
        <w:rPr>
          <w:rFonts w:ascii="Arial" w:hAnsi="Arial" w:cs="Arial"/>
          <w:sz w:val="18"/>
          <w:szCs w:val="18"/>
        </w:rPr>
        <w:t xml:space="preserve">Matična številka: 5082803000 (v nadaljevanju: naročnik) </w:t>
      </w:r>
    </w:p>
    <w:p w:rsidR="002679F0" w:rsidRPr="002679F0" w:rsidRDefault="002679F0" w:rsidP="002679F0">
      <w:pPr>
        <w:spacing w:after="107" w:line="375" w:lineRule="auto"/>
        <w:ind w:left="29" w:right="6322"/>
        <w:rPr>
          <w:rFonts w:ascii="Arial" w:hAnsi="Arial" w:cs="Arial"/>
          <w:sz w:val="18"/>
          <w:szCs w:val="18"/>
        </w:rPr>
      </w:pPr>
      <w:r w:rsidRPr="002679F0">
        <w:rPr>
          <w:rFonts w:ascii="Arial" w:hAnsi="Arial" w:cs="Arial"/>
          <w:sz w:val="18"/>
          <w:szCs w:val="18"/>
        </w:rPr>
        <w:t>in</w:t>
      </w:r>
    </w:p>
    <w:p w:rsidR="002679F0" w:rsidRPr="002679F0" w:rsidRDefault="002679F0" w:rsidP="002679F0">
      <w:pPr>
        <w:spacing w:after="0" w:line="259" w:lineRule="auto"/>
        <w:ind w:right="38"/>
        <w:rPr>
          <w:rFonts w:ascii="Arial" w:hAnsi="Arial" w:cs="Arial"/>
          <w:sz w:val="18"/>
          <w:szCs w:val="18"/>
        </w:rPr>
      </w:pPr>
      <w:r w:rsidRPr="002679F0">
        <w:rPr>
          <w:rFonts w:ascii="Arial" w:hAnsi="Arial" w:cs="Arial"/>
          <w:sz w:val="18"/>
          <w:szCs w:val="18"/>
        </w:rPr>
        <w:t>____________________________________________(navesti naziv in sedež dobavitelja), ki ga zastopa</w:t>
      </w:r>
    </w:p>
    <w:p w:rsidR="002679F0" w:rsidRPr="002679F0" w:rsidRDefault="002679F0" w:rsidP="002679F0">
      <w:pPr>
        <w:ind w:left="29" w:right="926"/>
        <w:rPr>
          <w:rFonts w:ascii="Arial" w:hAnsi="Arial" w:cs="Arial"/>
          <w:sz w:val="18"/>
          <w:szCs w:val="18"/>
        </w:rPr>
      </w:pPr>
      <w:r w:rsidRPr="002679F0">
        <w:rPr>
          <w:rFonts w:ascii="Arial" w:hAnsi="Arial" w:cs="Arial"/>
          <w:noProof/>
          <w:sz w:val="18"/>
          <w:szCs w:val="18"/>
        </w:rPr>
        <w:t xml:space="preserve">__________________________________ </w:t>
      </w:r>
      <w:r w:rsidRPr="002679F0">
        <w:rPr>
          <w:rFonts w:ascii="Arial" w:hAnsi="Arial" w:cs="Arial"/>
          <w:sz w:val="18"/>
          <w:szCs w:val="18"/>
        </w:rPr>
        <w:t>(navesti funkcijo, ime in priimek zastopnika dobavitelja) Davčna številka / ID številka za DDV___________________________</w:t>
      </w:r>
    </w:p>
    <w:p w:rsidR="002679F0" w:rsidRPr="002679F0" w:rsidRDefault="002679F0" w:rsidP="002679F0">
      <w:pPr>
        <w:ind w:left="29" w:right="19"/>
        <w:rPr>
          <w:rFonts w:ascii="Arial" w:hAnsi="Arial" w:cs="Arial"/>
          <w:sz w:val="18"/>
          <w:szCs w:val="18"/>
        </w:rPr>
      </w:pPr>
      <w:r w:rsidRPr="002679F0">
        <w:rPr>
          <w:rFonts w:ascii="Arial" w:hAnsi="Arial" w:cs="Arial"/>
          <w:sz w:val="18"/>
          <w:szCs w:val="18"/>
        </w:rPr>
        <w:t>Matična številka____________________________</w:t>
      </w:r>
    </w:p>
    <w:p w:rsidR="002679F0" w:rsidRPr="002679F0" w:rsidRDefault="002679F0" w:rsidP="002679F0">
      <w:pPr>
        <w:spacing w:after="270" w:line="452" w:lineRule="auto"/>
        <w:ind w:left="29" w:right="5894"/>
        <w:rPr>
          <w:rFonts w:ascii="Arial" w:hAnsi="Arial" w:cs="Arial"/>
          <w:sz w:val="18"/>
          <w:szCs w:val="18"/>
        </w:rPr>
      </w:pPr>
      <w:r w:rsidRPr="002679F0">
        <w:rPr>
          <w:rFonts w:ascii="Arial" w:hAnsi="Arial" w:cs="Arial"/>
          <w:sz w:val="18"/>
          <w:szCs w:val="18"/>
        </w:rPr>
        <w:t xml:space="preserve">(v nadaljevanju: dobavitelj) </w:t>
      </w:r>
    </w:p>
    <w:p w:rsidR="002679F0" w:rsidRPr="002679F0" w:rsidRDefault="002679F0" w:rsidP="002679F0">
      <w:pPr>
        <w:spacing w:after="270" w:line="452" w:lineRule="auto"/>
        <w:ind w:left="29" w:right="5894"/>
        <w:rPr>
          <w:rFonts w:ascii="Arial" w:hAnsi="Arial" w:cs="Arial"/>
          <w:sz w:val="18"/>
          <w:szCs w:val="18"/>
        </w:rPr>
      </w:pPr>
      <w:r w:rsidRPr="002679F0">
        <w:rPr>
          <w:rFonts w:ascii="Arial" w:hAnsi="Arial" w:cs="Arial"/>
          <w:sz w:val="18"/>
          <w:szCs w:val="18"/>
        </w:rPr>
        <w:t>sta dogovorila in sklenila naslednjo</w:t>
      </w:r>
    </w:p>
    <w:p w:rsidR="002679F0" w:rsidRPr="002679F0" w:rsidRDefault="002679F0" w:rsidP="002679F0">
      <w:pPr>
        <w:spacing w:after="202" w:line="265" w:lineRule="auto"/>
        <w:ind w:left="116" w:right="116" w:hanging="10"/>
        <w:jc w:val="center"/>
        <w:rPr>
          <w:rFonts w:ascii="Arial" w:hAnsi="Arial" w:cs="Arial"/>
          <w:sz w:val="18"/>
          <w:szCs w:val="18"/>
        </w:rPr>
      </w:pPr>
      <w:r w:rsidRPr="002679F0">
        <w:rPr>
          <w:rFonts w:ascii="Arial" w:hAnsi="Arial" w:cs="Arial"/>
          <w:sz w:val="18"/>
          <w:szCs w:val="18"/>
        </w:rPr>
        <w:t>POGODBO O SUKCESIVNI DOBAVI ŽIVIL</w:t>
      </w:r>
    </w:p>
    <w:p w:rsidR="002679F0" w:rsidRPr="002679F0" w:rsidRDefault="002679F0" w:rsidP="002679F0">
      <w:pPr>
        <w:spacing w:after="214" w:line="260" w:lineRule="auto"/>
        <w:ind w:left="48"/>
        <w:jc w:val="center"/>
        <w:rPr>
          <w:rFonts w:ascii="Arial" w:hAnsi="Arial" w:cs="Arial"/>
          <w:b/>
          <w:sz w:val="18"/>
          <w:szCs w:val="18"/>
        </w:rPr>
      </w:pPr>
      <w:r w:rsidRPr="002679F0">
        <w:rPr>
          <w:rFonts w:ascii="Arial" w:hAnsi="Arial" w:cs="Arial"/>
          <w:b/>
          <w:sz w:val="18"/>
          <w:szCs w:val="18"/>
        </w:rPr>
        <w:t>Uvodne ugotovitve</w:t>
      </w:r>
    </w:p>
    <w:p w:rsidR="002679F0" w:rsidRPr="002679F0" w:rsidRDefault="002679F0" w:rsidP="00784AF9">
      <w:pPr>
        <w:numPr>
          <w:ilvl w:val="0"/>
          <w:numId w:val="88"/>
        </w:numPr>
        <w:spacing w:after="240" w:line="265" w:lineRule="auto"/>
        <w:ind w:right="3289" w:hanging="398"/>
        <w:jc w:val="center"/>
        <w:rPr>
          <w:rFonts w:ascii="Arial" w:hAnsi="Arial" w:cs="Arial"/>
          <w:sz w:val="18"/>
          <w:szCs w:val="18"/>
        </w:rPr>
      </w:pPr>
      <w:r w:rsidRPr="002679F0">
        <w:rPr>
          <w:rFonts w:ascii="Arial" w:hAnsi="Arial" w:cs="Arial"/>
          <w:sz w:val="18"/>
          <w:szCs w:val="18"/>
        </w:rPr>
        <w:t>člen</w:t>
      </w:r>
    </w:p>
    <w:p w:rsidR="002679F0" w:rsidRPr="002679F0" w:rsidRDefault="002679F0" w:rsidP="00E2449E">
      <w:pPr>
        <w:spacing w:after="225"/>
        <w:ind w:left="29" w:right="19"/>
        <w:jc w:val="both"/>
        <w:rPr>
          <w:rFonts w:ascii="Arial" w:hAnsi="Arial" w:cs="Arial"/>
          <w:sz w:val="18"/>
          <w:szCs w:val="18"/>
        </w:rPr>
      </w:pPr>
      <w:r w:rsidRPr="002679F0">
        <w:rPr>
          <w:rFonts w:ascii="Arial" w:hAnsi="Arial" w:cs="Arial"/>
          <w:sz w:val="18"/>
          <w:szCs w:val="18"/>
        </w:rPr>
        <w:t xml:space="preserve">Pogodbeni stranki ugotavljata, da imata za obdobje od </w:t>
      </w:r>
      <w:r w:rsidRPr="002679F0">
        <w:rPr>
          <w:rFonts w:ascii="Arial" w:eastAsia="Microsoft JhengHei" w:hAnsi="Arial" w:cs="Arial"/>
          <w:noProof/>
          <w:sz w:val="18"/>
          <w:szCs w:val="18"/>
          <w:lang w:eastAsia="sl-SI"/>
        </w:rPr>
        <mc:AlternateContent>
          <mc:Choice Requires="wpg">
            <w:drawing>
              <wp:inline distT="0" distB="0" distL="0" distR="0" wp14:anchorId="463BA30E" wp14:editId="78EB341D">
                <wp:extent cx="1225296" cy="6098"/>
                <wp:effectExtent l="0" t="0" r="0" b="0"/>
                <wp:docPr id="273086" name="Group 273086"/>
                <wp:cNvGraphicFramePr/>
                <a:graphic xmlns:a="http://schemas.openxmlformats.org/drawingml/2006/main">
                  <a:graphicData uri="http://schemas.microsoft.com/office/word/2010/wordprocessingGroup">
                    <wpg:wgp>
                      <wpg:cNvGrpSpPr/>
                      <wpg:grpSpPr>
                        <a:xfrm>
                          <a:off x="0" y="0"/>
                          <a:ext cx="1225296" cy="6098"/>
                          <a:chOff x="0" y="0"/>
                          <a:chExt cx="1225296" cy="6098"/>
                        </a:xfrm>
                      </wpg:grpSpPr>
                      <wps:wsp>
                        <wps:cNvPr id="273085" name="Shape 273085"/>
                        <wps:cNvSpPr/>
                        <wps:spPr>
                          <a:xfrm>
                            <a:off x="0" y="0"/>
                            <a:ext cx="1225296" cy="6098"/>
                          </a:xfrm>
                          <a:custGeom>
                            <a:avLst/>
                            <a:gdLst/>
                            <a:ahLst/>
                            <a:cxnLst/>
                            <a:rect l="0" t="0" r="0" b="0"/>
                            <a:pathLst>
                              <a:path w="1225296" h="6098">
                                <a:moveTo>
                                  <a:pt x="0" y="3049"/>
                                </a:moveTo>
                                <a:lnTo>
                                  <a:pt x="1225296" y="3049"/>
                                </a:lnTo>
                              </a:path>
                            </a:pathLst>
                          </a:custGeom>
                          <a:ln w="6098"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5889F931" id="Group 273086" o:spid="_x0000_s1026" style="width:96.5pt;height:.5pt;mso-position-horizontal-relative:char;mso-position-vertical-relative:line" coordsize="1225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">
                <v:shape id="Shape 273085" o:spid="_x0000_s1027" style="position:absolute;width:12252;height:60;visibility:visible;mso-wrap-style:square;v-text-anchor:top" coordsize="1225296,6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" path="m,3049r1225296,e" filled="f" strokeweight=".16939mm">
                  <v:stroke miterlimit="1" joinstyle="miter"/>
                  <v:path arrowok="t" textboxrect="0,0,1225296,6098"/>
                </v:shape>
                <w10:anchorlock/>
              </v:group>
            </w:pict>
          </mc:Fallback>
        </mc:AlternateContent>
      </w:r>
      <w:r w:rsidRPr="002679F0">
        <w:rPr>
          <w:rFonts w:ascii="Arial" w:hAnsi="Arial" w:cs="Arial"/>
          <w:sz w:val="18"/>
          <w:szCs w:val="18"/>
        </w:rPr>
        <w:t xml:space="preserve"> do </w:t>
      </w:r>
      <w:r w:rsidRPr="002679F0">
        <w:rPr>
          <w:rFonts w:ascii="Arial" w:hAnsi="Arial" w:cs="Arial"/>
          <w:noProof/>
          <w:sz w:val="18"/>
          <w:szCs w:val="18"/>
        </w:rPr>
        <w:t>________________</w:t>
      </w:r>
      <w:r w:rsidRPr="002679F0">
        <w:rPr>
          <w:rFonts w:ascii="Arial" w:hAnsi="Arial" w:cs="Arial"/>
          <w:sz w:val="18"/>
          <w:szCs w:val="18"/>
        </w:rPr>
        <w:t xml:space="preserve">sklenjen okvirni sporazum o dobavi živil številka </w:t>
      </w:r>
      <w:r w:rsidRPr="002679F0">
        <w:rPr>
          <w:rFonts w:ascii="Arial" w:hAnsi="Arial" w:cs="Arial"/>
          <w:noProof/>
          <w:sz w:val="18"/>
          <w:szCs w:val="18"/>
        </w:rPr>
        <w:t>________________</w:t>
      </w:r>
      <w:r w:rsidRPr="002679F0">
        <w:rPr>
          <w:rFonts w:ascii="Arial" w:hAnsi="Arial" w:cs="Arial"/>
          <w:sz w:val="18"/>
          <w:szCs w:val="18"/>
        </w:rPr>
        <w:t xml:space="preserve"> z dne </w:t>
      </w:r>
      <w:r w:rsidRPr="002679F0">
        <w:rPr>
          <w:rFonts w:ascii="Arial" w:hAnsi="Arial" w:cs="Arial"/>
          <w:noProof/>
          <w:sz w:val="18"/>
          <w:szCs w:val="18"/>
        </w:rPr>
        <w:t>__________________</w:t>
      </w:r>
      <w:r w:rsidRPr="002679F0">
        <w:rPr>
          <w:rFonts w:ascii="Arial" w:hAnsi="Arial" w:cs="Arial"/>
          <w:sz w:val="18"/>
          <w:szCs w:val="18"/>
        </w:rPr>
        <w:t xml:space="preserve"> s katerim sta se, na podlagi javnega razpisa, objavljenega na Portalu javnih naročil RS dne </w:t>
      </w:r>
      <w:r w:rsidRPr="002679F0">
        <w:rPr>
          <w:rFonts w:ascii="Arial" w:hAnsi="Arial" w:cs="Arial"/>
          <w:noProof/>
          <w:sz w:val="18"/>
          <w:szCs w:val="18"/>
        </w:rPr>
        <w:t>_____________</w:t>
      </w:r>
      <w:r w:rsidRPr="002679F0">
        <w:rPr>
          <w:rFonts w:ascii="Arial" w:hAnsi="Arial" w:cs="Arial"/>
          <w:sz w:val="18"/>
          <w:szCs w:val="18"/>
        </w:rPr>
        <w:t xml:space="preserve"> pod številko objave </w:t>
      </w:r>
      <w:r w:rsidRPr="002679F0">
        <w:rPr>
          <w:rFonts w:ascii="Arial" w:hAnsi="Arial" w:cs="Arial"/>
          <w:noProof/>
          <w:sz w:val="18"/>
          <w:szCs w:val="18"/>
        </w:rPr>
        <w:t xml:space="preserve">___________ </w:t>
      </w:r>
      <w:r w:rsidRPr="002679F0">
        <w:rPr>
          <w:rFonts w:ascii="Arial" w:hAnsi="Arial" w:cs="Arial"/>
          <w:sz w:val="18"/>
          <w:szCs w:val="18"/>
        </w:rPr>
        <w:t xml:space="preserve">in v Uradnem listu EU dne pod številko objave </w:t>
      </w:r>
      <w:r w:rsidRPr="002679F0">
        <w:rPr>
          <w:rFonts w:ascii="Arial" w:hAnsi="Arial" w:cs="Arial"/>
          <w:noProof/>
          <w:sz w:val="18"/>
          <w:szCs w:val="18"/>
        </w:rPr>
        <w:t>___________________</w:t>
      </w:r>
      <w:r w:rsidRPr="002679F0">
        <w:rPr>
          <w:rFonts w:ascii="Arial" w:hAnsi="Arial" w:cs="Arial"/>
          <w:sz w:val="18"/>
          <w:szCs w:val="18"/>
        </w:rPr>
        <w:t xml:space="preserve"> dogovorila o pogojih za dobavo živil za potrebe naročnika.</w:t>
      </w:r>
    </w:p>
    <w:p w:rsidR="002679F0" w:rsidRPr="002679F0" w:rsidRDefault="002679F0" w:rsidP="002679F0">
      <w:pPr>
        <w:spacing w:after="3" w:line="260" w:lineRule="auto"/>
        <w:ind w:left="48"/>
        <w:jc w:val="center"/>
        <w:rPr>
          <w:rFonts w:ascii="Arial" w:hAnsi="Arial" w:cs="Arial"/>
          <w:b/>
          <w:sz w:val="18"/>
          <w:szCs w:val="18"/>
        </w:rPr>
      </w:pPr>
      <w:r w:rsidRPr="002679F0">
        <w:rPr>
          <w:rFonts w:ascii="Arial" w:hAnsi="Arial" w:cs="Arial"/>
          <w:b/>
          <w:sz w:val="18"/>
          <w:szCs w:val="18"/>
        </w:rPr>
        <w:t>Predmet pogodbe</w:t>
      </w:r>
    </w:p>
    <w:p w:rsidR="002679F0" w:rsidRPr="002679F0" w:rsidRDefault="002679F0" w:rsidP="00784AF9">
      <w:pPr>
        <w:numPr>
          <w:ilvl w:val="0"/>
          <w:numId w:val="88"/>
        </w:numPr>
        <w:spacing w:after="165" w:line="265" w:lineRule="auto"/>
        <w:ind w:right="3289" w:hanging="398"/>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ind w:left="29" w:right="19"/>
        <w:rPr>
          <w:rFonts w:ascii="Arial" w:hAnsi="Arial" w:cs="Arial"/>
          <w:sz w:val="18"/>
          <w:szCs w:val="18"/>
        </w:rPr>
      </w:pPr>
      <w:r w:rsidRPr="002679F0">
        <w:rPr>
          <w:rFonts w:ascii="Arial" w:hAnsi="Arial" w:cs="Arial"/>
          <w:sz w:val="18"/>
          <w:szCs w:val="18"/>
        </w:rPr>
        <w:t>Predmet te pogodbe so nakupi živil, po vrstah in v ocenjeni količini, kot izhaja iz specifikacije povabila k oddaji ponudbe za predmetno odpiranje konkurence, kjer je bil dobavitelj za obdobje od ________do ________ izbran za naslednje sklope:</w:t>
      </w:r>
    </w:p>
    <w:p w:rsidR="002679F0" w:rsidRPr="002679F0" w:rsidRDefault="002679F0" w:rsidP="00784AF9">
      <w:pPr>
        <w:pStyle w:val="ListParagraph"/>
        <w:numPr>
          <w:ilvl w:val="0"/>
          <w:numId w:val="84"/>
        </w:numPr>
        <w:spacing w:after="375" w:line="259" w:lineRule="auto"/>
        <w:rPr>
          <w:rFonts w:ascii="Arial" w:hAnsi="Arial" w:cs="Arial"/>
          <w:sz w:val="18"/>
          <w:szCs w:val="18"/>
        </w:rPr>
      </w:pPr>
    </w:p>
    <w:p w:rsidR="002679F0" w:rsidRPr="002679F0" w:rsidRDefault="002679F0" w:rsidP="002679F0">
      <w:pPr>
        <w:spacing w:after="3" w:line="260" w:lineRule="auto"/>
        <w:ind w:left="48"/>
        <w:jc w:val="center"/>
        <w:rPr>
          <w:rFonts w:ascii="Arial" w:hAnsi="Arial" w:cs="Arial"/>
          <w:b/>
          <w:sz w:val="18"/>
          <w:szCs w:val="18"/>
        </w:rPr>
      </w:pPr>
      <w:r w:rsidRPr="002679F0">
        <w:rPr>
          <w:rFonts w:ascii="Arial" w:hAnsi="Arial" w:cs="Arial"/>
          <w:b/>
          <w:sz w:val="18"/>
          <w:szCs w:val="18"/>
        </w:rPr>
        <w:t>Pogodbena cena</w:t>
      </w:r>
    </w:p>
    <w:p w:rsidR="002679F0" w:rsidRPr="002679F0" w:rsidRDefault="002679F0" w:rsidP="00784AF9">
      <w:pPr>
        <w:numPr>
          <w:ilvl w:val="0"/>
          <w:numId w:val="88"/>
        </w:numPr>
        <w:spacing w:after="309" w:line="265" w:lineRule="auto"/>
        <w:ind w:right="3289" w:hanging="398"/>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spacing w:after="94"/>
        <w:ind w:left="29" w:right="19"/>
        <w:rPr>
          <w:rFonts w:ascii="Arial" w:hAnsi="Arial" w:cs="Arial"/>
          <w:sz w:val="18"/>
          <w:szCs w:val="18"/>
        </w:rPr>
      </w:pPr>
      <w:r w:rsidRPr="002679F0">
        <w:rPr>
          <w:rFonts w:ascii="Arial" w:hAnsi="Arial" w:cs="Arial"/>
          <w:sz w:val="18"/>
          <w:szCs w:val="18"/>
        </w:rPr>
        <w:t>Cene posameznih vrst živil so opredeljene v ponudbi/ah dobavitelja številka ____________ z dne ___________</w:t>
      </w:r>
    </w:p>
    <w:p w:rsidR="002679F0" w:rsidRPr="002679F0" w:rsidRDefault="002679F0" w:rsidP="002679F0">
      <w:pPr>
        <w:spacing w:after="211"/>
        <w:ind w:left="29" w:right="19"/>
        <w:rPr>
          <w:rFonts w:ascii="Arial" w:hAnsi="Arial" w:cs="Arial"/>
          <w:sz w:val="18"/>
          <w:szCs w:val="18"/>
        </w:rPr>
      </w:pPr>
      <w:r w:rsidRPr="002679F0">
        <w:rPr>
          <w:rFonts w:ascii="Arial" w:hAnsi="Arial" w:cs="Arial"/>
          <w:sz w:val="18"/>
          <w:szCs w:val="18"/>
        </w:rPr>
        <w:t>Cene so fiksne za celotno trajanje pogodbe.</w:t>
      </w:r>
    </w:p>
    <w:p w:rsidR="002679F0" w:rsidRPr="002679F0" w:rsidRDefault="002679F0" w:rsidP="002679F0">
      <w:pPr>
        <w:spacing w:after="148"/>
        <w:ind w:left="29" w:right="19"/>
        <w:rPr>
          <w:rFonts w:ascii="Arial" w:hAnsi="Arial" w:cs="Arial"/>
          <w:sz w:val="18"/>
          <w:szCs w:val="18"/>
        </w:rPr>
      </w:pPr>
      <w:r w:rsidRPr="002679F0">
        <w:rPr>
          <w:rFonts w:ascii="Arial" w:hAnsi="Arial" w:cs="Arial"/>
          <w:sz w:val="18"/>
          <w:szCs w:val="18"/>
        </w:rPr>
        <w:t>Ne glede na določbo prejšnjega odstavka je dobavitelj naročnika dolžan pisno obveščati o akcijskih cenah živil in maloprodajnih cenah za živila, ki so predmet te pogodbe. V primeru, da so akcijske cene oziroma maloprodajne cene nižje od trenutnih cen dobavitelja, po katerih dobavlja naročniku živila po tej pogodbi, je dobavitelj zavezan naročniku živila prodati po nižjih oziroma akcijskih cenah.</w:t>
      </w:r>
    </w:p>
    <w:p w:rsidR="002679F0" w:rsidRPr="002679F0" w:rsidRDefault="002679F0" w:rsidP="002679F0">
      <w:pPr>
        <w:ind w:left="29" w:right="19"/>
        <w:rPr>
          <w:rFonts w:ascii="Arial" w:hAnsi="Arial" w:cs="Arial"/>
          <w:sz w:val="18"/>
          <w:szCs w:val="18"/>
        </w:rPr>
      </w:pPr>
      <w:r w:rsidRPr="002679F0">
        <w:rPr>
          <w:rFonts w:ascii="Arial" w:hAnsi="Arial" w:cs="Arial"/>
          <w:sz w:val="18"/>
          <w:szCs w:val="18"/>
        </w:rPr>
        <w:lastRenderedPageBreak/>
        <w:t>Naročnik ne nosi odškodninske odgovornosti zaradi nedoseganja nakupov v količini in vrednosti kot izhaja iz ocene v specifikaciji povabila k oddaji ponudbe iz odpiranja konkurence. Naročnik bo naročal in kupoval le tiste vrste in količine iz ponudbe, ki jih bo dejansko potreboval, in sicer glede na sestavljen jedilnik in število oseb, za katere se bodo obroki pripravljali.</w:t>
      </w:r>
    </w:p>
    <w:p w:rsidR="002679F0" w:rsidRPr="002679F0" w:rsidRDefault="002679F0" w:rsidP="002679F0">
      <w:pPr>
        <w:spacing w:after="120" w:line="260" w:lineRule="auto"/>
        <w:ind w:left="48"/>
        <w:jc w:val="center"/>
        <w:rPr>
          <w:rFonts w:ascii="Arial" w:hAnsi="Arial" w:cs="Arial"/>
          <w:sz w:val="18"/>
          <w:szCs w:val="18"/>
        </w:rPr>
      </w:pPr>
    </w:p>
    <w:p w:rsidR="002679F0" w:rsidRPr="002679F0" w:rsidRDefault="002679F0" w:rsidP="002679F0">
      <w:pPr>
        <w:spacing w:after="120" w:line="260" w:lineRule="auto"/>
        <w:ind w:left="48"/>
        <w:jc w:val="center"/>
        <w:rPr>
          <w:rFonts w:ascii="Arial" w:hAnsi="Arial" w:cs="Arial"/>
          <w:b/>
          <w:sz w:val="18"/>
          <w:szCs w:val="18"/>
        </w:rPr>
      </w:pPr>
      <w:r w:rsidRPr="002679F0">
        <w:rPr>
          <w:rFonts w:ascii="Arial" w:hAnsi="Arial" w:cs="Arial"/>
          <w:b/>
          <w:sz w:val="18"/>
          <w:szCs w:val="18"/>
        </w:rPr>
        <w:t>Podizvajalci</w:t>
      </w:r>
    </w:p>
    <w:p w:rsidR="002679F0" w:rsidRPr="002679F0" w:rsidRDefault="002679F0" w:rsidP="002679F0">
      <w:pPr>
        <w:spacing w:after="219" w:line="259" w:lineRule="auto"/>
        <w:ind w:left="97" w:right="558" w:hanging="10"/>
        <w:jc w:val="center"/>
        <w:rPr>
          <w:rFonts w:ascii="Arial" w:hAnsi="Arial" w:cs="Arial"/>
          <w:sz w:val="18"/>
          <w:szCs w:val="18"/>
        </w:rPr>
      </w:pPr>
      <w:r w:rsidRPr="002679F0">
        <w:rPr>
          <w:rFonts w:ascii="Arial" w:hAnsi="Arial" w:cs="Arial"/>
          <w:sz w:val="18"/>
          <w:szCs w:val="18"/>
        </w:rPr>
        <w:t>4. člen</w:t>
      </w:r>
    </w:p>
    <w:p w:rsidR="002679F0" w:rsidRPr="002679F0" w:rsidRDefault="002679F0" w:rsidP="002679F0">
      <w:pPr>
        <w:spacing w:after="3" w:line="260" w:lineRule="auto"/>
        <w:ind w:left="48"/>
        <w:rPr>
          <w:rFonts w:ascii="Arial" w:hAnsi="Arial" w:cs="Arial"/>
          <w:sz w:val="18"/>
          <w:szCs w:val="18"/>
        </w:rPr>
      </w:pPr>
      <w:r w:rsidRPr="002679F0">
        <w:rPr>
          <w:rFonts w:ascii="Arial" w:hAnsi="Arial" w:cs="Arial"/>
          <w:i/>
          <w:sz w:val="18"/>
          <w:szCs w:val="18"/>
        </w:rPr>
        <w:t>(Opomba: Določila tega člena veljajo samo v primeru, če bo dobavitelj nastopal skupaj s podizvajalci. V nasprotnem primeru se ta člen in ostali členi sporazuma ustrezno preštevilčijo.)</w:t>
      </w:r>
    </w:p>
    <w:p w:rsidR="002679F0" w:rsidRPr="002679F0" w:rsidRDefault="002679F0" w:rsidP="002679F0">
      <w:pPr>
        <w:spacing w:after="230"/>
        <w:ind w:left="29" w:right="19"/>
        <w:rPr>
          <w:rFonts w:ascii="Arial" w:hAnsi="Arial" w:cs="Arial"/>
          <w:sz w:val="18"/>
          <w:szCs w:val="18"/>
        </w:rPr>
      </w:pPr>
      <w:r w:rsidRPr="002679F0">
        <w:rPr>
          <w:rFonts w:ascii="Arial" w:hAnsi="Arial" w:cs="Arial"/>
          <w:sz w:val="18"/>
          <w:szCs w:val="18"/>
        </w:rPr>
        <w:t xml:space="preserve">Dobavitelj bo dobave oz. storitve iz te pogodbe izvedel skupaj z naslednjim/i podizvajalcem/i: </w:t>
      </w:r>
      <w:r w:rsidRPr="002679F0">
        <w:rPr>
          <w:rFonts w:ascii="Arial" w:hAnsi="Arial" w:cs="Arial"/>
          <w:noProof/>
          <w:sz w:val="18"/>
          <w:szCs w:val="18"/>
        </w:rPr>
        <w:t>___________________________________</w:t>
      </w:r>
      <w:r w:rsidRPr="002679F0">
        <w:rPr>
          <w:rFonts w:ascii="Arial" w:hAnsi="Arial" w:cs="Arial"/>
          <w:sz w:val="18"/>
          <w:szCs w:val="18"/>
        </w:rPr>
        <w:t xml:space="preserve">(naziv), </w:t>
      </w:r>
      <w:r w:rsidRPr="002679F0">
        <w:rPr>
          <w:rFonts w:ascii="Arial" w:hAnsi="Arial" w:cs="Arial"/>
          <w:noProof/>
          <w:sz w:val="18"/>
          <w:szCs w:val="18"/>
        </w:rPr>
        <w:t>__________________________</w:t>
      </w:r>
      <w:r w:rsidRPr="002679F0">
        <w:rPr>
          <w:rFonts w:ascii="Arial" w:hAnsi="Arial" w:cs="Arial"/>
          <w:sz w:val="18"/>
          <w:szCs w:val="18"/>
        </w:rPr>
        <w:t xml:space="preserve"> (polni naslov), matična številka_____________, davčna številka/identifikacijska številka za DDV ___________________  bo izvedel </w:t>
      </w:r>
      <w:r w:rsidRPr="002679F0">
        <w:rPr>
          <w:rFonts w:ascii="Arial" w:eastAsia="Microsoft JhengHei" w:hAnsi="Arial" w:cs="Arial"/>
          <w:noProof/>
          <w:sz w:val="18"/>
          <w:szCs w:val="18"/>
          <w:lang w:eastAsia="sl-SI"/>
        </w:rPr>
        <mc:AlternateContent>
          <mc:Choice Requires="wpg">
            <w:drawing>
              <wp:inline distT="0" distB="0" distL="0" distR="0" wp14:anchorId="723B292E" wp14:editId="62A7B23C">
                <wp:extent cx="1520952" cy="6097"/>
                <wp:effectExtent l="0" t="0" r="0" b="0"/>
                <wp:docPr id="273099" name="Group 273099"/>
                <wp:cNvGraphicFramePr/>
                <a:graphic xmlns:a="http://schemas.openxmlformats.org/drawingml/2006/main">
                  <a:graphicData uri="http://schemas.microsoft.com/office/word/2010/wordprocessingGroup">
                    <wpg:wgp>
                      <wpg:cNvGrpSpPr/>
                      <wpg:grpSpPr>
                        <a:xfrm>
                          <a:off x="0" y="0"/>
                          <a:ext cx="1520952" cy="6097"/>
                          <a:chOff x="0" y="0"/>
                          <a:chExt cx="1520952" cy="6097"/>
                        </a:xfrm>
                      </wpg:grpSpPr>
                      <wps:wsp>
                        <wps:cNvPr id="273098" name="Shape 273098"/>
                        <wps:cNvSpPr/>
                        <wps:spPr>
                          <a:xfrm>
                            <a:off x="0" y="0"/>
                            <a:ext cx="1520952" cy="6097"/>
                          </a:xfrm>
                          <a:custGeom>
                            <a:avLst/>
                            <a:gdLst/>
                            <a:ahLst/>
                            <a:cxnLst/>
                            <a:rect l="0" t="0" r="0" b="0"/>
                            <a:pathLst>
                              <a:path w="1520952" h="6097">
                                <a:moveTo>
                                  <a:pt x="0" y="3049"/>
                                </a:moveTo>
                                <a:lnTo>
                                  <a:pt x="1520952" y="3049"/>
                                </a:lnTo>
                              </a:path>
                            </a:pathLst>
                          </a:custGeom>
                          <a:ln w="6097"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1AD0FAE8" id="Group 273099" o:spid="_x0000_s1026" style="width:119.75pt;height:.5pt;mso-position-horizontal-relative:char;mso-position-vertical-relative:line" coordsize="1520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">
                <v:shape id="Shape 273098" o:spid="_x0000_s1027" style="position:absolute;width:15209;height:60;visibility:visible;mso-wrap-style:square;v-text-anchor:top" coordsize="1520952,6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" path="m,3049r1520952,e" filled="f" strokeweight=".16936mm">
                  <v:stroke miterlimit="1" joinstyle="miter"/>
                  <v:path arrowok="t" textboxrect="0,0,1520952,6097"/>
                </v:shape>
                <w10:anchorlock/>
              </v:group>
            </w:pict>
          </mc:Fallback>
        </mc:AlternateContent>
      </w:r>
      <w:r w:rsidRPr="002679F0">
        <w:rPr>
          <w:rFonts w:ascii="Arial" w:hAnsi="Arial" w:cs="Arial"/>
          <w:sz w:val="18"/>
          <w:szCs w:val="18"/>
        </w:rPr>
        <w:t xml:space="preserve"> (navesti predmet in vsako vrsto ter količino del, ki jih bo izvedel podizvajalec). Vrednost teh dobav oz. storitev znaša </w:t>
      </w:r>
      <w:r w:rsidRPr="002679F0">
        <w:rPr>
          <w:rFonts w:ascii="Arial" w:hAnsi="Arial" w:cs="Arial"/>
          <w:noProof/>
          <w:sz w:val="18"/>
          <w:szCs w:val="18"/>
        </w:rPr>
        <w:t>_________</w:t>
      </w:r>
      <w:r w:rsidRPr="002679F0">
        <w:rPr>
          <w:rFonts w:ascii="Arial" w:hAnsi="Arial" w:cs="Arial"/>
          <w:sz w:val="18"/>
          <w:szCs w:val="18"/>
        </w:rPr>
        <w:t xml:space="preserve"> EUR. Podizvajalec bo dela izvedel </w:t>
      </w:r>
      <w:r w:rsidRPr="002679F0">
        <w:rPr>
          <w:rFonts w:ascii="Arial" w:hAnsi="Arial" w:cs="Arial"/>
          <w:noProof/>
          <w:sz w:val="18"/>
          <w:szCs w:val="18"/>
        </w:rPr>
        <w:t xml:space="preserve">________ </w:t>
      </w:r>
      <w:r w:rsidRPr="002679F0">
        <w:rPr>
          <w:rFonts w:ascii="Arial" w:hAnsi="Arial" w:cs="Arial"/>
          <w:sz w:val="18"/>
          <w:szCs w:val="18"/>
        </w:rPr>
        <w:t>(navesti kraj izvedbe del) najkasneje do / v roku dni od</w:t>
      </w:r>
      <w:r w:rsidRPr="002679F0">
        <w:rPr>
          <w:rFonts w:ascii="Arial" w:hAnsi="Arial" w:cs="Arial"/>
          <w:noProof/>
          <w:sz w:val="18"/>
          <w:szCs w:val="18"/>
        </w:rPr>
        <w:t xml:space="preserve"> _____________ .</w:t>
      </w:r>
    </w:p>
    <w:p w:rsidR="002679F0" w:rsidRPr="002679F0" w:rsidRDefault="002679F0" w:rsidP="002679F0">
      <w:pPr>
        <w:pStyle w:val="Heading5"/>
        <w:spacing w:after="222"/>
        <w:ind w:left="38"/>
        <w:rPr>
          <w:rFonts w:ascii="Arial" w:hAnsi="Arial" w:cs="Arial"/>
          <w:i/>
          <w:sz w:val="18"/>
          <w:szCs w:val="18"/>
        </w:rPr>
      </w:pPr>
      <w:r w:rsidRPr="002679F0">
        <w:rPr>
          <w:rFonts w:ascii="Arial" w:eastAsia="Times New Roman" w:hAnsi="Arial" w:cs="Arial"/>
          <w:sz w:val="18"/>
          <w:szCs w:val="18"/>
        </w:rPr>
        <w:t>(</w:t>
      </w:r>
      <w:r w:rsidRPr="002679F0">
        <w:rPr>
          <w:rFonts w:ascii="Arial" w:eastAsia="Times New Roman" w:hAnsi="Arial" w:cs="Arial"/>
          <w:i/>
          <w:sz w:val="18"/>
          <w:szCs w:val="18"/>
        </w:rPr>
        <w:t>Opomba: Če je podizvajalcev več, se zgornje podatke navede za vsakega podizvajalca posebej in preostalo besedilo tega (člena ustrezno spremeni, glede na število podizvajalcev.)</w:t>
      </w:r>
    </w:p>
    <w:p w:rsidR="002679F0" w:rsidRPr="002679F0" w:rsidRDefault="002679F0" w:rsidP="002679F0">
      <w:pPr>
        <w:spacing w:after="259"/>
        <w:ind w:left="29" w:right="19"/>
        <w:rPr>
          <w:rFonts w:ascii="Arial" w:hAnsi="Arial" w:cs="Arial"/>
          <w:sz w:val="18"/>
          <w:szCs w:val="18"/>
        </w:rPr>
      </w:pPr>
      <w:r w:rsidRPr="002679F0">
        <w:rPr>
          <w:rFonts w:ascii="Arial" w:hAnsi="Arial" w:cs="Arial"/>
          <w:sz w:val="18"/>
          <w:szCs w:val="18"/>
        </w:rPr>
        <w:t>Dobavitelj mora med izvajanjem te pogodbe naročnika pisno obvestiti o morebitnih spremembah informacij o podizvajalcih, ki jih je navedel v ponudbi, in sicer v petih dneh po spremembi. Ce izvajalec med izvajanjem te pogodbe namerava vključiti nove podizvajalce ali zamenjati podizvajalca/e mora naročnika o tej nameri pisno obvestiti in mu poslati informacije o novih podizvajalcih, ki jih namerava naknadno vključiti v izvajanje pogodbenih dobav. V primeru vključitve novih podizvajalcev mora dobavitelj skupaj z obvestilom posredovati naročniku kontaktne podatke in dokazila iz priloge Podizvajalci razpisne dokumentacije predmetnega javnega naročila.</w:t>
      </w:r>
    </w:p>
    <w:p w:rsidR="002679F0" w:rsidRPr="002679F0" w:rsidRDefault="002679F0" w:rsidP="002679F0">
      <w:pPr>
        <w:spacing w:after="231"/>
        <w:ind w:left="29" w:right="19"/>
        <w:rPr>
          <w:rFonts w:ascii="Arial" w:hAnsi="Arial" w:cs="Arial"/>
          <w:sz w:val="18"/>
          <w:szCs w:val="18"/>
        </w:rPr>
      </w:pPr>
      <w:r w:rsidRPr="002679F0">
        <w:rPr>
          <w:rFonts w:ascii="Arial" w:hAnsi="Arial" w:cs="Arial"/>
          <w:sz w:val="18"/>
          <w:szCs w:val="18"/>
        </w:rPr>
        <w:t>Zamenjavo podizvajalcev ali vključitev novega podizvajalca pogodbeni stranki uredita z aneksom k tej pogodbi.</w:t>
      </w:r>
    </w:p>
    <w:p w:rsidR="002679F0" w:rsidRPr="002679F0" w:rsidRDefault="002679F0" w:rsidP="002679F0">
      <w:pPr>
        <w:spacing w:after="254"/>
        <w:ind w:left="29" w:right="19"/>
        <w:rPr>
          <w:rFonts w:ascii="Arial" w:hAnsi="Arial" w:cs="Arial"/>
          <w:sz w:val="18"/>
          <w:szCs w:val="18"/>
        </w:rPr>
      </w:pPr>
      <w:r w:rsidRPr="002679F0">
        <w:rPr>
          <w:rFonts w:ascii="Arial" w:hAnsi="Arial" w:cs="Arial"/>
          <w:sz w:val="18"/>
          <w:szCs w:val="18"/>
        </w:rPr>
        <w:t>V razmerju do naročnika dobavitelj v celoti odgovarja za izvedbo dobav, ki so predmet te pogodbe.</w:t>
      </w:r>
    </w:p>
    <w:p w:rsidR="002679F0" w:rsidRPr="002679F0" w:rsidRDefault="002679F0" w:rsidP="002679F0">
      <w:pPr>
        <w:spacing w:after="232"/>
        <w:ind w:left="29" w:right="19"/>
        <w:rPr>
          <w:rFonts w:ascii="Arial" w:hAnsi="Arial" w:cs="Arial"/>
          <w:sz w:val="18"/>
          <w:szCs w:val="18"/>
        </w:rPr>
      </w:pPr>
      <w:r w:rsidRPr="002679F0">
        <w:rPr>
          <w:rFonts w:ascii="Arial" w:hAnsi="Arial" w:cs="Arial"/>
          <w:sz w:val="18"/>
          <w:szCs w:val="18"/>
        </w:rPr>
        <w:t>Naročnik si pridržuje pravico, da lahko, kadarkoli preveri, delavci katerega podizvajalca opravljajo dela. Vsi delavci so naročniku dolžni dati verodostojne podatke. Ce naročnik ugotovi, da dela izvaja podizvajalec, ki ga izvajalec ni navedel v svoji ponudbi oziroma ni dogovorjen s to pogodbo ali z aneksom k tej pogodbi, ima pravico odstopiti od te pogodbe.</w:t>
      </w:r>
    </w:p>
    <w:p w:rsidR="002679F0" w:rsidRPr="002679F0" w:rsidRDefault="002679F0" w:rsidP="00E2449E">
      <w:pPr>
        <w:spacing w:after="120"/>
        <w:ind w:left="28" w:right="17"/>
        <w:rPr>
          <w:rFonts w:ascii="Arial" w:hAnsi="Arial" w:cs="Arial"/>
          <w:sz w:val="18"/>
          <w:szCs w:val="18"/>
        </w:rPr>
      </w:pPr>
      <w:r w:rsidRPr="002679F0">
        <w:rPr>
          <w:rFonts w:ascii="Arial" w:hAnsi="Arial" w:cs="Arial"/>
          <w:sz w:val="18"/>
          <w:szCs w:val="18"/>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tej pogodbi.</w:t>
      </w:r>
    </w:p>
    <w:p w:rsidR="002679F0" w:rsidRPr="002679F0" w:rsidRDefault="002679F0" w:rsidP="002679F0">
      <w:pPr>
        <w:tabs>
          <w:tab w:val="center" w:pos="3955"/>
          <w:tab w:val="center" w:pos="4454"/>
        </w:tabs>
        <w:spacing w:after="273" w:line="259" w:lineRule="auto"/>
        <w:rPr>
          <w:rFonts w:ascii="Arial" w:hAnsi="Arial" w:cs="Arial"/>
          <w:sz w:val="18"/>
          <w:szCs w:val="18"/>
        </w:rPr>
      </w:pPr>
      <w:r w:rsidRPr="002679F0">
        <w:rPr>
          <w:rFonts w:ascii="Arial" w:eastAsia="Microsoft JhengHei" w:hAnsi="Arial" w:cs="Arial"/>
          <w:sz w:val="18"/>
          <w:szCs w:val="18"/>
        </w:rPr>
        <w:tab/>
      </w:r>
      <w:r w:rsidRPr="002679F0">
        <w:rPr>
          <w:rFonts w:ascii="Arial" w:hAnsi="Arial" w:cs="Arial"/>
          <w:sz w:val="18"/>
          <w:szCs w:val="18"/>
        </w:rPr>
        <w:t>5.</w:t>
      </w:r>
      <w:r w:rsidRPr="002679F0">
        <w:rPr>
          <w:rFonts w:ascii="Arial" w:hAnsi="Arial" w:cs="Arial"/>
          <w:sz w:val="18"/>
          <w:szCs w:val="18"/>
        </w:rPr>
        <w:tab/>
        <w:t>člen</w:t>
      </w:r>
    </w:p>
    <w:p w:rsidR="002679F0" w:rsidRPr="002679F0" w:rsidRDefault="002679F0" w:rsidP="002679F0">
      <w:pPr>
        <w:pStyle w:val="Heading5"/>
        <w:spacing w:after="222"/>
        <w:ind w:left="38"/>
        <w:rPr>
          <w:rFonts w:ascii="Arial" w:hAnsi="Arial" w:cs="Arial"/>
          <w:i/>
          <w:sz w:val="18"/>
          <w:szCs w:val="18"/>
        </w:rPr>
      </w:pPr>
      <w:r w:rsidRPr="002679F0">
        <w:rPr>
          <w:rFonts w:ascii="Arial" w:eastAsia="Times New Roman" w:hAnsi="Arial" w:cs="Arial"/>
          <w:i/>
          <w:sz w:val="18"/>
          <w:szCs w:val="18"/>
        </w:rPr>
        <w:t>(Opomba: Določila tega člena veljajo samo v primeru, če bo dobavitelj nastopal skupaj s podizvajalci, ki so zahtevali neposredno plačilo s strani naročnika. V nasprotnem primeru se ta člen in ostali členi pogodbe ustrezno preštevilčijo.)</w:t>
      </w:r>
    </w:p>
    <w:p w:rsidR="002679F0" w:rsidRPr="002679F0" w:rsidRDefault="002679F0" w:rsidP="002679F0">
      <w:pPr>
        <w:spacing w:after="25" w:line="360" w:lineRule="auto"/>
        <w:ind w:left="29" w:right="19"/>
        <w:rPr>
          <w:rFonts w:ascii="Arial" w:hAnsi="Arial" w:cs="Arial"/>
          <w:sz w:val="18"/>
          <w:szCs w:val="18"/>
        </w:rPr>
      </w:pPr>
      <w:r w:rsidRPr="002679F0">
        <w:rPr>
          <w:rFonts w:ascii="Arial" w:hAnsi="Arial" w:cs="Arial"/>
          <w:sz w:val="18"/>
          <w:szCs w:val="18"/>
        </w:rPr>
        <w:t>Dobavitelj je naročniku v ponudbi priložil zahteve za neposredno plačilo za naslednj-ega/-e podizvajalc-a/e:</w:t>
      </w:r>
    </w:p>
    <w:p w:rsidR="002679F0" w:rsidRPr="002679F0" w:rsidRDefault="002679F0" w:rsidP="002679F0">
      <w:pPr>
        <w:spacing w:after="158" w:line="360" w:lineRule="auto"/>
        <w:ind w:left="62"/>
        <w:rPr>
          <w:rFonts w:ascii="Arial" w:hAnsi="Arial" w:cs="Arial"/>
          <w:sz w:val="18"/>
          <w:szCs w:val="18"/>
        </w:rPr>
      </w:pPr>
      <w:r w:rsidRPr="002679F0">
        <w:rPr>
          <w:rFonts w:ascii="Arial" w:hAnsi="Arial" w:cs="Arial"/>
          <w:sz w:val="18"/>
          <w:szCs w:val="18"/>
        </w:rPr>
        <w:t>______________________________________________________________________________________________________________________________________________________________________________</w:t>
      </w:r>
    </w:p>
    <w:p w:rsidR="002679F0" w:rsidRPr="002679F0" w:rsidRDefault="002679F0" w:rsidP="002679F0">
      <w:pPr>
        <w:spacing w:after="540" w:line="259" w:lineRule="auto"/>
        <w:ind w:left="62"/>
        <w:rPr>
          <w:rFonts w:ascii="Arial" w:hAnsi="Arial" w:cs="Arial"/>
          <w:sz w:val="18"/>
          <w:szCs w:val="18"/>
        </w:rPr>
      </w:pPr>
    </w:p>
    <w:p w:rsidR="002679F0" w:rsidRPr="002679F0" w:rsidRDefault="002679F0" w:rsidP="002679F0">
      <w:pPr>
        <w:spacing w:after="488"/>
        <w:ind w:left="29" w:right="19"/>
        <w:rPr>
          <w:rFonts w:ascii="Arial" w:hAnsi="Arial" w:cs="Arial"/>
          <w:sz w:val="18"/>
          <w:szCs w:val="18"/>
        </w:rPr>
      </w:pPr>
      <w:r w:rsidRPr="002679F0">
        <w:rPr>
          <w:rFonts w:ascii="Arial" w:hAnsi="Arial" w:cs="Arial"/>
          <w:sz w:val="18"/>
          <w:szCs w:val="18"/>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w:t>
      </w:r>
    </w:p>
    <w:p w:rsidR="002679F0" w:rsidRPr="002679F0" w:rsidRDefault="002679F0" w:rsidP="002679F0">
      <w:pPr>
        <w:spacing w:after="178" w:line="232" w:lineRule="auto"/>
        <w:ind w:left="44" w:right="53" w:hanging="10"/>
        <w:rPr>
          <w:rFonts w:ascii="Arial" w:hAnsi="Arial" w:cs="Arial"/>
          <w:sz w:val="18"/>
          <w:szCs w:val="18"/>
        </w:rPr>
      </w:pPr>
      <w:r w:rsidRPr="002679F0">
        <w:rPr>
          <w:rFonts w:ascii="Arial" w:hAnsi="Arial" w:cs="Arial"/>
          <w:sz w:val="18"/>
          <w:szCs w:val="18"/>
        </w:rPr>
        <w:lastRenderedPageBreak/>
        <w:t xml:space="preserve">Naročnik bo potrjene račune podizvajalcev poravnal neposredno podizvajalcem na način in v roku kot je dogovorjeno za plačilo dobavitelju v 9. členu okvirnega sporazuma, na njegov transakcijski račun: </w:t>
      </w:r>
    </w:p>
    <w:p w:rsidR="002679F0" w:rsidRPr="002679F0" w:rsidRDefault="002679F0" w:rsidP="00784AF9">
      <w:pPr>
        <w:pStyle w:val="ListParagraph"/>
        <w:numPr>
          <w:ilvl w:val="0"/>
          <w:numId w:val="84"/>
        </w:numPr>
        <w:spacing w:after="489" w:line="232" w:lineRule="auto"/>
        <w:ind w:left="29" w:right="19"/>
        <w:rPr>
          <w:rFonts w:ascii="Arial" w:hAnsi="Arial" w:cs="Arial"/>
          <w:sz w:val="18"/>
          <w:szCs w:val="18"/>
        </w:rPr>
      </w:pPr>
      <w:r w:rsidRPr="002679F0">
        <w:rPr>
          <w:rFonts w:ascii="Arial" w:hAnsi="Arial" w:cs="Arial"/>
          <w:sz w:val="18"/>
          <w:szCs w:val="18"/>
        </w:rPr>
        <w:t>podizvajalcu ________________ na transakcijski račun št</w:t>
      </w:r>
      <w:r w:rsidRPr="002679F0">
        <w:rPr>
          <w:rFonts w:ascii="Arial" w:hAnsi="Arial" w:cs="Arial"/>
          <w:noProof/>
          <w:sz w:val="18"/>
          <w:szCs w:val="18"/>
        </w:rPr>
        <w:t>. _____________</w:t>
      </w:r>
      <w:r w:rsidRPr="002679F0">
        <w:rPr>
          <w:rFonts w:ascii="Arial" w:hAnsi="Arial" w:cs="Arial"/>
          <w:sz w:val="18"/>
          <w:szCs w:val="18"/>
        </w:rPr>
        <w:t>pri</w:t>
      </w:r>
      <w:r w:rsidRPr="002679F0">
        <w:rPr>
          <w:rFonts w:ascii="Arial" w:hAnsi="Arial" w:cs="Arial"/>
          <w:noProof/>
          <w:sz w:val="18"/>
          <w:szCs w:val="18"/>
        </w:rPr>
        <w:t xml:space="preserve"> _________________</w:t>
      </w:r>
    </w:p>
    <w:p w:rsidR="002679F0" w:rsidRPr="002679F0" w:rsidRDefault="002679F0" w:rsidP="00784AF9">
      <w:pPr>
        <w:pStyle w:val="ListParagraph"/>
        <w:numPr>
          <w:ilvl w:val="0"/>
          <w:numId w:val="84"/>
        </w:numPr>
        <w:spacing w:after="489" w:line="232" w:lineRule="auto"/>
        <w:ind w:left="29" w:right="19"/>
        <w:rPr>
          <w:rFonts w:ascii="Arial" w:hAnsi="Arial" w:cs="Arial"/>
          <w:sz w:val="18"/>
          <w:szCs w:val="18"/>
        </w:rPr>
      </w:pPr>
      <w:r w:rsidRPr="002679F0">
        <w:rPr>
          <w:rFonts w:ascii="Arial" w:hAnsi="Arial" w:cs="Arial"/>
          <w:sz w:val="18"/>
          <w:szCs w:val="18"/>
        </w:rPr>
        <w:t>podizvajalcu ________________ na transakcijski račun št</w:t>
      </w:r>
      <w:r w:rsidRPr="002679F0">
        <w:rPr>
          <w:rFonts w:ascii="Arial" w:hAnsi="Arial" w:cs="Arial"/>
          <w:noProof/>
          <w:sz w:val="18"/>
          <w:szCs w:val="18"/>
        </w:rPr>
        <w:t>. _____________</w:t>
      </w:r>
      <w:r w:rsidRPr="002679F0">
        <w:rPr>
          <w:rFonts w:ascii="Arial" w:hAnsi="Arial" w:cs="Arial"/>
          <w:sz w:val="18"/>
          <w:szCs w:val="18"/>
        </w:rPr>
        <w:t>pri</w:t>
      </w:r>
      <w:r w:rsidRPr="002679F0">
        <w:rPr>
          <w:rFonts w:ascii="Arial" w:hAnsi="Arial" w:cs="Arial"/>
          <w:noProof/>
          <w:sz w:val="18"/>
          <w:szCs w:val="18"/>
        </w:rPr>
        <w:t xml:space="preserve"> _________________</w:t>
      </w:r>
    </w:p>
    <w:p w:rsidR="002679F0" w:rsidRPr="002679F0" w:rsidRDefault="002679F0" w:rsidP="00784AF9">
      <w:pPr>
        <w:pStyle w:val="ListParagraph"/>
        <w:numPr>
          <w:ilvl w:val="0"/>
          <w:numId w:val="84"/>
        </w:numPr>
        <w:spacing w:after="489" w:line="232" w:lineRule="auto"/>
        <w:ind w:left="29" w:right="19"/>
        <w:rPr>
          <w:rFonts w:ascii="Arial" w:hAnsi="Arial" w:cs="Arial"/>
          <w:sz w:val="18"/>
          <w:szCs w:val="18"/>
        </w:rPr>
      </w:pPr>
      <w:r w:rsidRPr="002679F0">
        <w:rPr>
          <w:rFonts w:ascii="Arial" w:hAnsi="Arial" w:cs="Arial"/>
          <w:sz w:val="18"/>
          <w:szCs w:val="18"/>
        </w:rPr>
        <w:t>podizvajalcu ________________ na transakcijski račun št</w:t>
      </w:r>
      <w:r w:rsidRPr="002679F0">
        <w:rPr>
          <w:rFonts w:ascii="Arial" w:hAnsi="Arial" w:cs="Arial"/>
          <w:noProof/>
          <w:sz w:val="18"/>
          <w:szCs w:val="18"/>
        </w:rPr>
        <w:t>. _____________</w:t>
      </w:r>
      <w:r w:rsidRPr="002679F0">
        <w:rPr>
          <w:rFonts w:ascii="Arial" w:hAnsi="Arial" w:cs="Arial"/>
          <w:sz w:val="18"/>
          <w:szCs w:val="18"/>
        </w:rPr>
        <w:t>pri</w:t>
      </w:r>
      <w:r w:rsidRPr="002679F0">
        <w:rPr>
          <w:rFonts w:ascii="Arial" w:hAnsi="Arial" w:cs="Arial"/>
          <w:noProof/>
          <w:sz w:val="18"/>
          <w:szCs w:val="18"/>
        </w:rPr>
        <w:t xml:space="preserve"> _________________</w:t>
      </w:r>
    </w:p>
    <w:p w:rsidR="002679F0" w:rsidRPr="002679F0" w:rsidRDefault="002679F0" w:rsidP="00784AF9">
      <w:pPr>
        <w:pStyle w:val="ListParagraph"/>
        <w:numPr>
          <w:ilvl w:val="0"/>
          <w:numId w:val="84"/>
        </w:numPr>
        <w:spacing w:after="489" w:line="232" w:lineRule="auto"/>
        <w:ind w:left="29" w:right="19"/>
        <w:rPr>
          <w:rFonts w:ascii="Arial" w:hAnsi="Arial" w:cs="Arial"/>
          <w:sz w:val="18"/>
          <w:szCs w:val="18"/>
        </w:rPr>
      </w:pPr>
      <w:r w:rsidRPr="002679F0">
        <w:rPr>
          <w:rFonts w:ascii="Arial" w:hAnsi="Arial" w:cs="Arial"/>
          <w:sz w:val="18"/>
          <w:szCs w:val="18"/>
        </w:rPr>
        <w:t>podizvajalcu ________________ na transakcijski račun št</w:t>
      </w:r>
      <w:r w:rsidRPr="002679F0">
        <w:rPr>
          <w:rFonts w:ascii="Arial" w:hAnsi="Arial" w:cs="Arial"/>
          <w:noProof/>
          <w:sz w:val="18"/>
          <w:szCs w:val="18"/>
        </w:rPr>
        <w:t>. _____________</w:t>
      </w:r>
      <w:r w:rsidRPr="002679F0">
        <w:rPr>
          <w:rFonts w:ascii="Arial" w:hAnsi="Arial" w:cs="Arial"/>
          <w:sz w:val="18"/>
          <w:szCs w:val="18"/>
        </w:rPr>
        <w:t>pri</w:t>
      </w:r>
      <w:r w:rsidRPr="002679F0">
        <w:rPr>
          <w:rFonts w:ascii="Arial" w:hAnsi="Arial" w:cs="Arial"/>
          <w:noProof/>
          <w:sz w:val="18"/>
          <w:szCs w:val="18"/>
        </w:rPr>
        <w:t xml:space="preserve"> _________________</w:t>
      </w:r>
    </w:p>
    <w:p w:rsidR="002679F0" w:rsidRPr="002679F0" w:rsidRDefault="002679F0" w:rsidP="002679F0">
      <w:pPr>
        <w:pStyle w:val="ListParagraph"/>
        <w:spacing w:after="489" w:line="232" w:lineRule="auto"/>
        <w:ind w:left="29" w:right="19"/>
        <w:rPr>
          <w:rFonts w:ascii="Arial" w:hAnsi="Arial" w:cs="Arial"/>
          <w:noProof/>
          <w:sz w:val="18"/>
          <w:szCs w:val="18"/>
        </w:rPr>
      </w:pPr>
    </w:p>
    <w:p w:rsidR="002679F0" w:rsidRPr="002679F0" w:rsidRDefault="002679F0" w:rsidP="002679F0">
      <w:pPr>
        <w:pStyle w:val="ListParagraph"/>
        <w:spacing w:after="489" w:line="232" w:lineRule="auto"/>
        <w:ind w:left="29" w:right="19"/>
        <w:rPr>
          <w:rFonts w:ascii="Arial" w:hAnsi="Arial" w:cs="Arial"/>
          <w:sz w:val="18"/>
          <w:szCs w:val="18"/>
        </w:rPr>
      </w:pPr>
      <w:r w:rsidRPr="002679F0">
        <w:rPr>
          <w:rFonts w:ascii="Arial" w:hAnsi="Arial" w:cs="Arial"/>
          <w:sz w:val="18"/>
          <w:szCs w:val="18"/>
        </w:rPr>
        <w:t>Če naročnik zamudi s plačilom lahko dobavitelj in podizvajalci zahtevajo plačilo zakonitih zamudnih obresti.</w:t>
      </w:r>
    </w:p>
    <w:p w:rsidR="002679F0" w:rsidRPr="002679F0" w:rsidRDefault="002679F0" w:rsidP="002679F0">
      <w:pPr>
        <w:spacing w:after="3" w:line="260" w:lineRule="auto"/>
        <w:ind w:left="48"/>
        <w:jc w:val="center"/>
        <w:rPr>
          <w:rFonts w:ascii="Arial" w:hAnsi="Arial" w:cs="Arial"/>
          <w:b/>
          <w:sz w:val="18"/>
          <w:szCs w:val="18"/>
        </w:rPr>
      </w:pPr>
      <w:r w:rsidRPr="002679F0">
        <w:rPr>
          <w:rFonts w:ascii="Arial" w:hAnsi="Arial" w:cs="Arial"/>
          <w:b/>
          <w:sz w:val="18"/>
          <w:szCs w:val="18"/>
        </w:rPr>
        <w:t>Protikorupcijska klavzula</w:t>
      </w:r>
    </w:p>
    <w:p w:rsidR="002679F0" w:rsidRPr="002679F0" w:rsidRDefault="002679F0" w:rsidP="002679F0">
      <w:pPr>
        <w:tabs>
          <w:tab w:val="center" w:pos="3900"/>
          <w:tab w:val="center" w:pos="4452"/>
        </w:tabs>
        <w:spacing w:after="217" w:line="265" w:lineRule="auto"/>
        <w:rPr>
          <w:rFonts w:ascii="Arial" w:hAnsi="Arial" w:cs="Arial"/>
          <w:sz w:val="18"/>
          <w:szCs w:val="18"/>
        </w:rPr>
      </w:pPr>
      <w:r w:rsidRPr="002679F0">
        <w:rPr>
          <w:rFonts w:ascii="Arial" w:eastAsia="Microsoft JhengHei" w:hAnsi="Arial" w:cs="Arial"/>
          <w:sz w:val="18"/>
          <w:szCs w:val="18"/>
        </w:rPr>
        <w:tab/>
      </w:r>
      <w:r w:rsidRPr="002679F0">
        <w:rPr>
          <w:rFonts w:ascii="Arial" w:hAnsi="Arial" w:cs="Arial"/>
          <w:sz w:val="18"/>
          <w:szCs w:val="18"/>
        </w:rPr>
        <w:t>6.</w:t>
      </w:r>
      <w:r w:rsidRPr="002679F0">
        <w:rPr>
          <w:rFonts w:ascii="Arial" w:hAnsi="Arial" w:cs="Arial"/>
          <w:sz w:val="18"/>
          <w:szCs w:val="18"/>
        </w:rPr>
        <w:tab/>
        <w:t>člen</w:t>
      </w:r>
    </w:p>
    <w:p w:rsidR="002679F0" w:rsidRPr="002679F0" w:rsidRDefault="002679F0" w:rsidP="002679F0">
      <w:pPr>
        <w:spacing w:after="235"/>
        <w:ind w:left="29" w:right="19"/>
        <w:rPr>
          <w:rFonts w:ascii="Arial" w:hAnsi="Arial" w:cs="Arial"/>
          <w:sz w:val="18"/>
          <w:szCs w:val="18"/>
        </w:rPr>
      </w:pPr>
      <w:r w:rsidRPr="002679F0">
        <w:rPr>
          <w:rFonts w:ascii="Arial" w:hAnsi="Arial" w:cs="Arial"/>
          <w:sz w:val="18"/>
          <w:szCs w:val="18"/>
        </w:rPr>
        <w:t>V primeru, daje pri izvedbi javnega naročila, za izbor dobavitelja po tej pogodbi ali pri izvajanju te pogodbe kdo v imenu ali na račun dobavitelja, predstavniku ali posredniku naročnika ali javnemu uslužbencu naročnika obljubil, ponudil ali dal kakšno nedovoljeno korist za pridobitev tega posla ali za sklenitev tega posla pod ugodnejšimi pogoji ali za opustitev dolžnega nadzora nad izvajanjem obveznosti pogodbe ali za drugo ravnanje ali opustitev, s katerim je naročniku povzročena škoda ali je omogočena pridobitev nedovoljene koristi predstavniku ali posredniku naročnika ali javnemu uslužbencu naročnika ali dobavitelju ali njegovemu predstavniku, zastopniku, posredniku, je ta pogodba nična.</w:t>
      </w:r>
    </w:p>
    <w:p w:rsidR="002679F0" w:rsidRPr="002679F0" w:rsidRDefault="002679F0" w:rsidP="002679F0">
      <w:pPr>
        <w:spacing w:after="245"/>
        <w:ind w:left="29" w:right="19"/>
        <w:rPr>
          <w:rFonts w:ascii="Arial" w:hAnsi="Arial" w:cs="Arial"/>
          <w:sz w:val="18"/>
          <w:szCs w:val="18"/>
        </w:rPr>
      </w:pPr>
      <w:r w:rsidRPr="002679F0">
        <w:rPr>
          <w:rFonts w:ascii="Arial" w:hAnsi="Arial" w:cs="Arial"/>
          <w:noProof/>
          <w:sz w:val="18"/>
          <w:szCs w:val="18"/>
          <w:lang w:eastAsia="sl-SI"/>
        </w:rPr>
        <w:drawing>
          <wp:anchor distT="0" distB="0" distL="114300" distR="114300" simplePos="0" relativeHeight="251658752" behindDoc="0" locked="0" layoutInCell="1" allowOverlap="0" wp14:anchorId="566D909F" wp14:editId="44520206">
            <wp:simplePos x="0" y="0"/>
            <wp:positionH relativeFrom="page">
              <wp:posOffset>6970534</wp:posOffset>
            </wp:positionH>
            <wp:positionV relativeFrom="page">
              <wp:posOffset>4066032</wp:posOffset>
            </wp:positionV>
            <wp:extent cx="12196" cy="9144"/>
            <wp:effectExtent l="0" t="0" r="0" b="0"/>
            <wp:wrapSquare wrapText="bothSides"/>
            <wp:docPr id="144686" name="Picture 144686"/>
            <wp:cNvGraphicFramePr/>
            <a:graphic xmlns:a="http://schemas.openxmlformats.org/drawingml/2006/main">
              <a:graphicData uri="http://schemas.openxmlformats.org/drawingml/2006/picture">
                <pic:pic xmlns:pic="http://schemas.openxmlformats.org/drawingml/2006/picture">
                  <pic:nvPicPr>
                    <pic:cNvPr id="144686" name="Picture 144686"/>
                    <pic:cNvPicPr/>
                  </pic:nvPicPr>
                  <pic:blipFill>
                    <a:blip r:embed="rId60"/>
                    <a:stretch>
                      <a:fillRect/>
                    </a:stretch>
                  </pic:blipFill>
                  <pic:spPr>
                    <a:xfrm>
                      <a:off x="0" y="0"/>
                      <a:ext cx="12196" cy="9144"/>
                    </a:xfrm>
                    <a:prstGeom prst="rect">
                      <a:avLst/>
                    </a:prstGeom>
                  </pic:spPr>
                </pic:pic>
              </a:graphicData>
            </a:graphic>
          </wp:anchor>
        </w:drawing>
      </w:r>
      <w:r w:rsidRPr="002679F0">
        <w:rPr>
          <w:rFonts w:ascii="Arial" w:hAnsi="Arial" w:cs="Arial"/>
          <w:sz w:val="18"/>
          <w:szCs w:val="18"/>
        </w:rPr>
        <w:t>Naročnik bo na podlagi svojih ugotovitev o domnevnem obstoju dejanskega stanja iz prvega odstavka tega člena ali obvestila Komisije za preprečevanje korupcije ali drugih organov, glede njegovega domnevnega nastanka, pričel z ugotavljanjem pogoje ničnosti te pogodbe oziroma z drugimi ukrepi v skladu s predpisi Republike Slovenije.</w:t>
      </w:r>
    </w:p>
    <w:p w:rsidR="002679F0" w:rsidRPr="002679F0" w:rsidRDefault="002679F0" w:rsidP="002679F0">
      <w:pPr>
        <w:spacing w:after="3" w:line="260" w:lineRule="auto"/>
        <w:ind w:left="48"/>
        <w:jc w:val="center"/>
        <w:rPr>
          <w:rFonts w:ascii="Arial" w:hAnsi="Arial" w:cs="Arial"/>
          <w:b/>
          <w:sz w:val="18"/>
          <w:szCs w:val="18"/>
        </w:rPr>
      </w:pPr>
      <w:r w:rsidRPr="002679F0">
        <w:rPr>
          <w:rFonts w:ascii="Arial" w:hAnsi="Arial" w:cs="Arial"/>
          <w:b/>
          <w:sz w:val="18"/>
          <w:szCs w:val="18"/>
        </w:rPr>
        <w:t>Končne določbe</w:t>
      </w:r>
    </w:p>
    <w:p w:rsidR="002679F0" w:rsidRPr="002679F0" w:rsidRDefault="002679F0" w:rsidP="00784AF9">
      <w:pPr>
        <w:numPr>
          <w:ilvl w:val="1"/>
          <w:numId w:val="89"/>
        </w:numPr>
        <w:spacing w:after="223" w:line="265" w:lineRule="auto"/>
        <w:ind w:right="3311" w:hanging="399"/>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spacing w:after="266"/>
        <w:ind w:left="29" w:right="19"/>
        <w:rPr>
          <w:rFonts w:ascii="Arial" w:hAnsi="Arial" w:cs="Arial"/>
          <w:sz w:val="18"/>
          <w:szCs w:val="18"/>
        </w:rPr>
      </w:pPr>
      <w:r w:rsidRPr="002679F0">
        <w:rPr>
          <w:rFonts w:ascii="Arial" w:hAnsi="Arial" w:cs="Arial"/>
          <w:sz w:val="18"/>
          <w:szCs w:val="18"/>
        </w:rPr>
        <w:t>Vse pravice in dolžnosti ter vsa ostala medsebojna razmerja v zvezi z dobavo živil, ki so predmet te pogodbe, vendar pa niso v tej pogodbi opredeljeni, določa med pogodbenima strankama sklenjen okvirni sporazum.</w:t>
      </w:r>
    </w:p>
    <w:p w:rsidR="002679F0" w:rsidRPr="002679F0" w:rsidRDefault="002679F0" w:rsidP="00784AF9">
      <w:pPr>
        <w:numPr>
          <w:ilvl w:val="1"/>
          <w:numId w:val="89"/>
        </w:numPr>
        <w:spacing w:after="258" w:line="265" w:lineRule="auto"/>
        <w:ind w:right="3311" w:hanging="399"/>
        <w:jc w:val="center"/>
        <w:rPr>
          <w:rFonts w:ascii="Arial" w:hAnsi="Arial" w:cs="Arial"/>
          <w:sz w:val="18"/>
          <w:szCs w:val="18"/>
        </w:rPr>
      </w:pPr>
      <w:r w:rsidRPr="002679F0">
        <w:rPr>
          <w:rFonts w:ascii="Arial" w:hAnsi="Arial" w:cs="Arial"/>
          <w:sz w:val="18"/>
          <w:szCs w:val="18"/>
        </w:rPr>
        <w:t>člen</w:t>
      </w:r>
    </w:p>
    <w:p w:rsidR="002679F0" w:rsidRPr="002679F0" w:rsidRDefault="002679F0" w:rsidP="002679F0">
      <w:pPr>
        <w:spacing w:after="211"/>
        <w:ind w:left="29" w:right="19"/>
        <w:rPr>
          <w:rFonts w:ascii="Arial" w:hAnsi="Arial" w:cs="Arial"/>
          <w:sz w:val="18"/>
          <w:szCs w:val="18"/>
        </w:rPr>
      </w:pPr>
      <w:r w:rsidRPr="002679F0">
        <w:rPr>
          <w:rFonts w:ascii="Arial" w:hAnsi="Arial" w:cs="Arial"/>
          <w:sz w:val="18"/>
          <w:szCs w:val="18"/>
        </w:rPr>
        <w:t>Pogodba je sklenjena v 2 (dveh) enakih izvodih, od katerih prejme vsaka pogodbena stranka 1 (en) izvod.</w:t>
      </w:r>
    </w:p>
    <w:tbl>
      <w:tblPr>
        <w:tblW w:w="5359" w:type="dxa"/>
        <w:tblInd w:w="39" w:type="dxa"/>
        <w:tblLook w:val="04A0" w:firstRow="1" w:lastRow="0" w:firstColumn="1" w:lastColumn="0" w:noHBand="0" w:noVBand="1"/>
      </w:tblPr>
      <w:tblGrid>
        <w:gridCol w:w="4197"/>
        <w:gridCol w:w="1162"/>
      </w:tblGrid>
      <w:tr w:rsidR="002679F0" w:rsidRPr="002679F0" w:rsidTr="002679F0">
        <w:trPr>
          <w:trHeight w:val="259"/>
        </w:trPr>
        <w:tc>
          <w:tcPr>
            <w:tcW w:w="4279" w:type="dxa"/>
            <w:tcBorders>
              <w:top w:val="nil"/>
              <w:left w:val="nil"/>
              <w:bottom w:val="nil"/>
              <w:right w:val="nil"/>
            </w:tcBorders>
          </w:tcPr>
          <w:p w:rsidR="002679F0" w:rsidRPr="002679F0" w:rsidRDefault="002679F0" w:rsidP="002679F0">
            <w:pPr>
              <w:spacing w:line="259" w:lineRule="auto"/>
              <w:ind w:left="5"/>
              <w:rPr>
                <w:rFonts w:ascii="Arial" w:hAnsi="Arial" w:cs="Arial"/>
                <w:sz w:val="18"/>
                <w:szCs w:val="18"/>
              </w:rPr>
            </w:pPr>
            <w:r w:rsidRPr="002679F0">
              <w:rPr>
                <w:rFonts w:ascii="Arial" w:hAnsi="Arial" w:cs="Arial"/>
                <w:sz w:val="18"/>
                <w:szCs w:val="18"/>
              </w:rPr>
              <w:t>Številka:</w:t>
            </w:r>
          </w:p>
        </w:tc>
        <w:tc>
          <w:tcPr>
            <w:tcW w:w="1080" w:type="dxa"/>
            <w:tcBorders>
              <w:top w:val="nil"/>
              <w:left w:val="nil"/>
              <w:bottom w:val="nil"/>
              <w:right w:val="nil"/>
            </w:tcBorders>
          </w:tcPr>
          <w:p w:rsidR="002679F0" w:rsidRPr="002679F0" w:rsidRDefault="002679F0" w:rsidP="002679F0">
            <w:pPr>
              <w:spacing w:line="259" w:lineRule="auto"/>
              <w:jc w:val="right"/>
              <w:rPr>
                <w:rFonts w:ascii="Arial" w:hAnsi="Arial" w:cs="Arial"/>
                <w:sz w:val="18"/>
                <w:szCs w:val="18"/>
              </w:rPr>
            </w:pPr>
            <w:r w:rsidRPr="002679F0">
              <w:rPr>
                <w:rFonts w:ascii="Arial" w:hAnsi="Arial" w:cs="Arial"/>
                <w:sz w:val="18"/>
                <w:szCs w:val="18"/>
              </w:rPr>
              <w:t>Številka:</w:t>
            </w:r>
          </w:p>
        </w:tc>
      </w:tr>
      <w:tr w:rsidR="002679F0" w:rsidRPr="002679F0" w:rsidTr="002679F0">
        <w:trPr>
          <w:trHeight w:val="209"/>
        </w:trPr>
        <w:tc>
          <w:tcPr>
            <w:tcW w:w="4279" w:type="dxa"/>
            <w:tcBorders>
              <w:top w:val="nil"/>
              <w:left w:val="nil"/>
              <w:bottom w:val="nil"/>
              <w:right w:val="nil"/>
            </w:tcBorders>
          </w:tcPr>
          <w:p w:rsidR="002679F0" w:rsidRPr="002679F0" w:rsidRDefault="002679F0" w:rsidP="002679F0">
            <w:pPr>
              <w:spacing w:line="259" w:lineRule="auto"/>
              <w:rPr>
                <w:rFonts w:ascii="Arial" w:hAnsi="Arial" w:cs="Arial"/>
                <w:sz w:val="18"/>
                <w:szCs w:val="18"/>
              </w:rPr>
            </w:pPr>
            <w:r w:rsidRPr="002679F0">
              <w:rPr>
                <w:rFonts w:ascii="Arial" w:eastAsia="Courier New" w:hAnsi="Arial" w:cs="Arial"/>
                <w:sz w:val="18"/>
                <w:szCs w:val="18"/>
              </w:rPr>
              <w:t>Datum:</w:t>
            </w:r>
          </w:p>
        </w:tc>
        <w:tc>
          <w:tcPr>
            <w:tcW w:w="1080" w:type="dxa"/>
            <w:tcBorders>
              <w:top w:val="nil"/>
              <w:left w:val="nil"/>
              <w:bottom w:val="nil"/>
              <w:right w:val="nil"/>
            </w:tcBorders>
          </w:tcPr>
          <w:p w:rsidR="002679F0" w:rsidRPr="002679F0" w:rsidRDefault="002679F0" w:rsidP="002679F0">
            <w:pPr>
              <w:spacing w:line="259" w:lineRule="auto"/>
              <w:ind w:left="365"/>
              <w:rPr>
                <w:rFonts w:ascii="Arial" w:hAnsi="Arial" w:cs="Arial"/>
                <w:sz w:val="18"/>
                <w:szCs w:val="18"/>
              </w:rPr>
            </w:pPr>
            <w:r w:rsidRPr="002679F0">
              <w:rPr>
                <w:rFonts w:ascii="Arial" w:hAnsi="Arial" w:cs="Arial"/>
                <w:sz w:val="18"/>
                <w:szCs w:val="18"/>
              </w:rPr>
              <w:t>Datum:</w:t>
            </w:r>
          </w:p>
        </w:tc>
      </w:tr>
    </w:tbl>
    <w:p w:rsidR="002679F0" w:rsidRPr="002679F0" w:rsidRDefault="002679F0" w:rsidP="002679F0">
      <w:pPr>
        <w:spacing w:after="475" w:line="259" w:lineRule="auto"/>
        <w:ind w:left="5340"/>
        <w:rPr>
          <w:rFonts w:ascii="Arial" w:hAnsi="Arial" w:cs="Arial"/>
          <w:sz w:val="18"/>
          <w:szCs w:val="18"/>
        </w:rPr>
      </w:pPr>
    </w:p>
    <w:tbl>
      <w:tblPr>
        <w:tblW w:w="6430" w:type="dxa"/>
        <w:tblInd w:w="34" w:type="dxa"/>
        <w:tblLook w:val="04A0" w:firstRow="1" w:lastRow="0" w:firstColumn="1" w:lastColumn="0" w:noHBand="0" w:noVBand="1"/>
      </w:tblPr>
      <w:tblGrid>
        <w:gridCol w:w="4284"/>
        <w:gridCol w:w="2146"/>
      </w:tblGrid>
      <w:tr w:rsidR="002679F0" w:rsidRPr="002679F0" w:rsidTr="002679F0">
        <w:trPr>
          <w:trHeight w:val="706"/>
        </w:trPr>
        <w:tc>
          <w:tcPr>
            <w:tcW w:w="4283" w:type="dxa"/>
            <w:tcBorders>
              <w:top w:val="nil"/>
              <w:left w:val="nil"/>
              <w:bottom w:val="nil"/>
              <w:right w:val="nil"/>
            </w:tcBorders>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DOBAVITELJ:</w:t>
            </w:r>
          </w:p>
        </w:tc>
        <w:tc>
          <w:tcPr>
            <w:tcW w:w="2146" w:type="dxa"/>
            <w:tcBorders>
              <w:top w:val="nil"/>
              <w:left w:val="nil"/>
              <w:bottom w:val="nil"/>
              <w:right w:val="nil"/>
            </w:tcBorders>
          </w:tcPr>
          <w:p w:rsidR="002679F0" w:rsidRPr="002679F0" w:rsidRDefault="002679F0" w:rsidP="002679F0">
            <w:pPr>
              <w:spacing w:after="22" w:line="259" w:lineRule="auto"/>
              <w:ind w:left="355"/>
              <w:rPr>
                <w:rFonts w:ascii="Arial" w:hAnsi="Arial" w:cs="Arial"/>
                <w:sz w:val="18"/>
                <w:szCs w:val="18"/>
              </w:rPr>
            </w:pPr>
            <w:r w:rsidRPr="002679F0">
              <w:rPr>
                <w:rFonts w:ascii="Arial" w:hAnsi="Arial" w:cs="Arial"/>
                <w:sz w:val="18"/>
                <w:szCs w:val="18"/>
              </w:rPr>
              <w:t>NAROČNIK:</w:t>
            </w:r>
          </w:p>
          <w:p w:rsidR="002679F0" w:rsidRPr="002679F0" w:rsidRDefault="002679F0" w:rsidP="002679F0">
            <w:pPr>
              <w:spacing w:line="259" w:lineRule="auto"/>
              <w:ind w:left="360" w:firstLine="5"/>
              <w:rPr>
                <w:rFonts w:ascii="Arial" w:hAnsi="Arial" w:cs="Arial"/>
                <w:sz w:val="18"/>
                <w:szCs w:val="18"/>
              </w:rPr>
            </w:pPr>
            <w:r w:rsidRPr="002679F0">
              <w:rPr>
                <w:rFonts w:ascii="Arial" w:hAnsi="Arial" w:cs="Arial"/>
                <w:sz w:val="18"/>
                <w:szCs w:val="18"/>
              </w:rPr>
              <w:t>OŠ Domžale</w:t>
            </w:r>
          </w:p>
          <w:p w:rsidR="002679F0" w:rsidRPr="002679F0" w:rsidRDefault="002679F0" w:rsidP="002679F0">
            <w:pPr>
              <w:spacing w:line="259" w:lineRule="auto"/>
              <w:ind w:left="360" w:firstLine="5"/>
              <w:rPr>
                <w:rFonts w:ascii="Arial" w:hAnsi="Arial" w:cs="Arial"/>
                <w:sz w:val="18"/>
                <w:szCs w:val="18"/>
              </w:rPr>
            </w:pPr>
            <w:r w:rsidRPr="002679F0">
              <w:rPr>
                <w:rFonts w:ascii="Arial" w:hAnsi="Arial" w:cs="Arial"/>
                <w:sz w:val="18"/>
                <w:szCs w:val="18"/>
              </w:rPr>
              <w:t>ravnatelj Uroš Govc</w:t>
            </w:r>
          </w:p>
        </w:tc>
      </w:tr>
    </w:tbl>
    <w:p w:rsidR="002679F0" w:rsidRPr="002679F0" w:rsidRDefault="002679F0" w:rsidP="002679F0">
      <w:pPr>
        <w:spacing w:after="43"/>
        <w:ind w:left="29" w:right="19"/>
        <w:rPr>
          <w:rFonts w:ascii="Arial" w:hAnsi="Arial" w:cs="Arial"/>
          <w:sz w:val="18"/>
          <w:szCs w:val="18"/>
        </w:rPr>
      </w:pPr>
      <w:r w:rsidRPr="002679F0">
        <w:rPr>
          <w:rFonts w:ascii="Arial" w:hAnsi="Arial" w:cs="Arial"/>
          <w:sz w:val="18"/>
          <w:szCs w:val="18"/>
        </w:rPr>
        <w:t>Priloge:</w:t>
      </w:r>
    </w:p>
    <w:p w:rsidR="002679F0" w:rsidRPr="002679F0" w:rsidRDefault="002679F0" w:rsidP="002679F0">
      <w:pPr>
        <w:ind w:left="29" w:right="260"/>
        <w:rPr>
          <w:rFonts w:ascii="Arial" w:hAnsi="Arial" w:cs="Arial"/>
          <w:sz w:val="18"/>
          <w:szCs w:val="18"/>
        </w:rPr>
      </w:pPr>
      <w:r w:rsidRPr="002679F0">
        <w:rPr>
          <w:rFonts w:ascii="Arial" w:hAnsi="Arial" w:cs="Arial"/>
          <w:noProof/>
          <w:sz w:val="18"/>
          <w:szCs w:val="18"/>
          <w:lang w:eastAsia="sl-SI"/>
        </w:rPr>
        <w:drawing>
          <wp:inline distT="0" distB="0" distL="0" distR="0" wp14:anchorId="192466FD" wp14:editId="248FC457">
            <wp:extent cx="39640" cy="12192"/>
            <wp:effectExtent l="0" t="0" r="0" b="0"/>
            <wp:docPr id="144687" name="Picture 144687"/>
            <wp:cNvGraphicFramePr/>
            <a:graphic xmlns:a="http://schemas.openxmlformats.org/drawingml/2006/main">
              <a:graphicData uri="http://schemas.openxmlformats.org/drawingml/2006/picture">
                <pic:pic xmlns:pic="http://schemas.openxmlformats.org/drawingml/2006/picture">
                  <pic:nvPicPr>
                    <pic:cNvPr id="144687" name="Picture 144687"/>
                    <pic:cNvPicPr/>
                  </pic:nvPicPr>
                  <pic:blipFill>
                    <a:blip r:embed="rId61"/>
                    <a:stretch>
                      <a:fillRect/>
                    </a:stretch>
                  </pic:blipFill>
                  <pic:spPr>
                    <a:xfrm>
                      <a:off x="0" y="0"/>
                      <a:ext cx="39640" cy="12192"/>
                    </a:xfrm>
                    <a:prstGeom prst="rect">
                      <a:avLst/>
                    </a:prstGeom>
                  </pic:spPr>
                </pic:pic>
              </a:graphicData>
            </a:graphic>
          </wp:inline>
        </w:drawing>
      </w:r>
      <w:r w:rsidRPr="002679F0">
        <w:rPr>
          <w:rFonts w:ascii="Arial" w:hAnsi="Arial" w:cs="Arial"/>
          <w:sz w:val="18"/>
          <w:szCs w:val="18"/>
        </w:rPr>
        <w:tab/>
        <w:t>povabilo k oddaji ponudbe iz odpiranja konkurence številka ______________ z dne ____________</w:t>
      </w:r>
      <w:r w:rsidRPr="002679F0">
        <w:rPr>
          <w:rFonts w:ascii="Arial" w:hAnsi="Arial" w:cs="Arial"/>
          <w:noProof/>
          <w:sz w:val="18"/>
          <w:szCs w:val="18"/>
          <w:lang w:eastAsia="sl-SI"/>
        </w:rPr>
        <w:drawing>
          <wp:inline distT="0" distB="0" distL="0" distR="0" wp14:anchorId="3A6BFB92" wp14:editId="5B9EF232">
            <wp:extent cx="39640" cy="12192"/>
            <wp:effectExtent l="0" t="0" r="0" b="0"/>
            <wp:docPr id="144688" name="Picture 144688"/>
            <wp:cNvGraphicFramePr/>
            <a:graphic xmlns:a="http://schemas.openxmlformats.org/drawingml/2006/main">
              <a:graphicData uri="http://schemas.openxmlformats.org/drawingml/2006/picture">
                <pic:pic xmlns:pic="http://schemas.openxmlformats.org/drawingml/2006/picture">
                  <pic:nvPicPr>
                    <pic:cNvPr id="144688" name="Picture 144688"/>
                    <pic:cNvPicPr/>
                  </pic:nvPicPr>
                  <pic:blipFill>
                    <a:blip r:embed="rId62"/>
                    <a:stretch>
                      <a:fillRect/>
                    </a:stretch>
                  </pic:blipFill>
                  <pic:spPr>
                    <a:xfrm>
                      <a:off x="0" y="0"/>
                      <a:ext cx="39640" cy="12192"/>
                    </a:xfrm>
                    <a:prstGeom prst="rect">
                      <a:avLst/>
                    </a:prstGeom>
                  </pic:spPr>
                </pic:pic>
              </a:graphicData>
            </a:graphic>
          </wp:inline>
        </w:drawing>
      </w:r>
      <w:r w:rsidRPr="002679F0">
        <w:rPr>
          <w:rFonts w:ascii="Arial" w:hAnsi="Arial" w:cs="Arial"/>
          <w:sz w:val="18"/>
          <w:szCs w:val="18"/>
        </w:rPr>
        <w:tab/>
        <w:t>ponudba/predračun dobavitelja iz odpiranja konkurence številka _____________z dne__________</w:t>
      </w:r>
    </w:p>
    <w:p w:rsidR="002679F0" w:rsidRDefault="002679F0" w:rsidP="002679F0">
      <w:pPr>
        <w:spacing w:after="0" w:line="259" w:lineRule="auto"/>
        <w:ind w:left="44"/>
        <w:rPr>
          <w:rFonts w:ascii="Arial" w:hAnsi="Arial" w:cs="Arial"/>
          <w:sz w:val="18"/>
          <w:szCs w:val="18"/>
        </w:rPr>
      </w:pPr>
    </w:p>
    <w:p w:rsidR="009E376F" w:rsidRDefault="009E376F" w:rsidP="002679F0">
      <w:pPr>
        <w:spacing w:after="0" w:line="259" w:lineRule="auto"/>
        <w:ind w:left="44"/>
        <w:rPr>
          <w:rFonts w:ascii="Arial" w:hAnsi="Arial" w:cs="Arial"/>
          <w:sz w:val="18"/>
          <w:szCs w:val="18"/>
        </w:rPr>
      </w:pPr>
    </w:p>
    <w:p w:rsidR="009E376F" w:rsidRDefault="009E376F" w:rsidP="002679F0">
      <w:pPr>
        <w:spacing w:after="0" w:line="259" w:lineRule="auto"/>
        <w:ind w:left="44"/>
        <w:rPr>
          <w:rFonts w:ascii="Arial" w:hAnsi="Arial" w:cs="Arial"/>
          <w:sz w:val="18"/>
          <w:szCs w:val="18"/>
        </w:rPr>
      </w:pPr>
    </w:p>
    <w:p w:rsidR="009E376F" w:rsidRDefault="009E376F" w:rsidP="002679F0">
      <w:pPr>
        <w:spacing w:after="0" w:line="259" w:lineRule="auto"/>
        <w:ind w:left="44"/>
        <w:rPr>
          <w:rFonts w:ascii="Arial" w:hAnsi="Arial" w:cs="Arial"/>
          <w:sz w:val="18"/>
          <w:szCs w:val="18"/>
        </w:rPr>
      </w:pPr>
    </w:p>
    <w:p w:rsidR="009E376F" w:rsidRPr="002679F0" w:rsidRDefault="009E376F" w:rsidP="002679F0">
      <w:pPr>
        <w:spacing w:after="0" w:line="259" w:lineRule="auto"/>
        <w:ind w:left="44"/>
        <w:rPr>
          <w:rFonts w:ascii="Arial" w:hAnsi="Arial" w:cs="Arial"/>
          <w:sz w:val="18"/>
          <w:szCs w:val="18"/>
        </w:rPr>
      </w:pPr>
    </w:p>
    <w:p w:rsidR="002679F0" w:rsidRPr="002679F0" w:rsidRDefault="002679F0" w:rsidP="002679F0">
      <w:pPr>
        <w:spacing w:after="195" w:line="260" w:lineRule="auto"/>
        <w:ind w:left="414"/>
        <w:rPr>
          <w:rFonts w:ascii="Arial" w:hAnsi="Arial" w:cs="Arial"/>
          <w:sz w:val="18"/>
          <w:szCs w:val="18"/>
        </w:rPr>
      </w:pPr>
    </w:p>
    <w:p w:rsidR="002679F0" w:rsidRPr="002679F0" w:rsidRDefault="002679F0" w:rsidP="002679F0">
      <w:pPr>
        <w:spacing w:after="195" w:line="260" w:lineRule="auto"/>
        <w:ind w:left="414"/>
        <w:rPr>
          <w:rFonts w:ascii="Arial" w:hAnsi="Arial" w:cs="Arial"/>
          <w:sz w:val="18"/>
          <w:szCs w:val="18"/>
        </w:rPr>
      </w:pPr>
      <w:r w:rsidRPr="002679F0">
        <w:rPr>
          <w:rFonts w:ascii="Arial" w:hAnsi="Arial" w:cs="Arial"/>
          <w:sz w:val="18"/>
          <w:szCs w:val="18"/>
        </w:rPr>
        <w:lastRenderedPageBreak/>
        <w:t>OSNUTEK NAROČILNICE ZA SUKCESIVNO NAROČANJE ŽIVIL PO POGODBI</w:t>
      </w:r>
    </w:p>
    <w:tbl>
      <w:tblPr>
        <w:tblW w:w="7793" w:type="dxa"/>
        <w:tblInd w:w="499" w:type="dxa"/>
        <w:tblCellMar>
          <w:top w:w="38" w:type="dxa"/>
          <w:left w:w="20" w:type="dxa"/>
          <w:right w:w="99" w:type="dxa"/>
        </w:tblCellMar>
        <w:tblLook w:val="04A0" w:firstRow="1" w:lastRow="0" w:firstColumn="1" w:lastColumn="0" w:noHBand="0" w:noVBand="1"/>
      </w:tblPr>
      <w:tblGrid>
        <w:gridCol w:w="347"/>
        <w:gridCol w:w="2167"/>
        <w:gridCol w:w="963"/>
        <w:gridCol w:w="148"/>
        <w:gridCol w:w="1111"/>
        <w:gridCol w:w="1082"/>
        <w:gridCol w:w="1085"/>
        <w:gridCol w:w="457"/>
        <w:gridCol w:w="433"/>
      </w:tblGrid>
      <w:tr w:rsidR="002679F0" w:rsidRPr="002679F0" w:rsidTr="002679F0">
        <w:trPr>
          <w:gridBefore w:val="1"/>
          <w:gridAfter w:val="1"/>
          <w:wBefore w:w="499" w:type="dxa"/>
          <w:wAfter w:w="485" w:type="dxa"/>
          <w:trHeight w:val="251"/>
        </w:trPr>
        <w:tc>
          <w:tcPr>
            <w:tcW w:w="3577" w:type="dxa"/>
            <w:gridSpan w:val="2"/>
            <w:vMerge w:val="restart"/>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72"/>
              <w:rPr>
                <w:rFonts w:ascii="Arial" w:hAnsi="Arial" w:cs="Arial"/>
                <w:sz w:val="18"/>
                <w:szCs w:val="18"/>
              </w:rPr>
            </w:pPr>
            <w:r w:rsidRPr="002679F0">
              <w:rPr>
                <w:rFonts w:ascii="Arial" w:hAnsi="Arial" w:cs="Arial"/>
                <w:sz w:val="18"/>
                <w:szCs w:val="18"/>
              </w:rPr>
              <w:t>NAROČNIK:</w:t>
            </w:r>
          </w:p>
        </w:tc>
        <w:tc>
          <w:tcPr>
            <w:tcW w:w="4216" w:type="dxa"/>
            <w:gridSpan w:val="5"/>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130"/>
              <w:rPr>
                <w:rFonts w:ascii="Arial" w:hAnsi="Arial" w:cs="Arial"/>
                <w:sz w:val="18"/>
                <w:szCs w:val="18"/>
              </w:rPr>
            </w:pPr>
            <w:r w:rsidRPr="002679F0">
              <w:rPr>
                <w:rFonts w:ascii="Arial" w:hAnsi="Arial" w:cs="Arial"/>
                <w:sz w:val="18"/>
                <w:szCs w:val="18"/>
              </w:rPr>
              <w:t>Naziv</w:t>
            </w:r>
          </w:p>
        </w:tc>
      </w:tr>
      <w:tr w:rsidR="002679F0" w:rsidRPr="002679F0" w:rsidTr="002679F0">
        <w:trPr>
          <w:gridBefore w:val="1"/>
          <w:gridAfter w:val="1"/>
          <w:wBefore w:w="499" w:type="dxa"/>
          <w:wAfter w:w="485" w:type="dxa"/>
          <w:trHeight w:val="250"/>
        </w:trPr>
        <w:tc>
          <w:tcPr>
            <w:tcW w:w="0" w:type="auto"/>
            <w:gridSpan w:val="2"/>
            <w:vMerge/>
            <w:tcBorders>
              <w:top w:val="nil"/>
              <w:left w:val="single" w:sz="2" w:space="0" w:color="000000"/>
              <w:bottom w:val="nil"/>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4216" w:type="dxa"/>
            <w:gridSpan w:val="5"/>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97"/>
              <w:rPr>
                <w:rFonts w:ascii="Arial" w:hAnsi="Arial" w:cs="Arial"/>
                <w:sz w:val="18"/>
                <w:szCs w:val="18"/>
              </w:rPr>
            </w:pPr>
            <w:r w:rsidRPr="002679F0">
              <w:rPr>
                <w:rFonts w:ascii="Arial" w:hAnsi="Arial" w:cs="Arial"/>
                <w:sz w:val="18"/>
                <w:szCs w:val="18"/>
              </w:rPr>
              <w:t>Sedež</w:t>
            </w:r>
          </w:p>
        </w:tc>
      </w:tr>
      <w:tr w:rsidR="002679F0" w:rsidRPr="002679F0" w:rsidTr="002679F0">
        <w:trPr>
          <w:gridBefore w:val="1"/>
          <w:gridAfter w:val="1"/>
          <w:wBefore w:w="499" w:type="dxa"/>
          <w:wAfter w:w="485" w:type="dxa"/>
          <w:trHeight w:val="248"/>
        </w:trPr>
        <w:tc>
          <w:tcPr>
            <w:tcW w:w="0" w:type="auto"/>
            <w:gridSpan w:val="2"/>
            <w:vMerge/>
            <w:tcBorders>
              <w:top w:val="nil"/>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4216" w:type="dxa"/>
            <w:gridSpan w:val="5"/>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130"/>
              <w:rPr>
                <w:rFonts w:ascii="Arial" w:hAnsi="Arial" w:cs="Arial"/>
                <w:sz w:val="18"/>
                <w:szCs w:val="18"/>
              </w:rPr>
            </w:pPr>
            <w:r w:rsidRPr="002679F0">
              <w:rPr>
                <w:rFonts w:ascii="Arial" w:hAnsi="Arial" w:cs="Arial"/>
                <w:sz w:val="18"/>
                <w:szCs w:val="18"/>
              </w:rPr>
              <w:t>Davčna številka</w:t>
            </w:r>
          </w:p>
        </w:tc>
      </w:tr>
      <w:tr w:rsidR="002679F0" w:rsidRPr="002679F0" w:rsidTr="002679F0">
        <w:trPr>
          <w:gridBefore w:val="1"/>
          <w:gridAfter w:val="1"/>
          <w:wBefore w:w="499" w:type="dxa"/>
          <w:wAfter w:w="485" w:type="dxa"/>
          <w:trHeight w:val="251"/>
        </w:trPr>
        <w:tc>
          <w:tcPr>
            <w:tcW w:w="3577" w:type="dxa"/>
            <w:gridSpan w:val="2"/>
            <w:vMerge w:val="restart"/>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82"/>
              <w:rPr>
                <w:rFonts w:ascii="Arial" w:hAnsi="Arial" w:cs="Arial"/>
                <w:sz w:val="18"/>
                <w:szCs w:val="18"/>
              </w:rPr>
            </w:pPr>
            <w:r w:rsidRPr="002679F0">
              <w:rPr>
                <w:rFonts w:ascii="Arial" w:hAnsi="Arial" w:cs="Arial"/>
                <w:sz w:val="18"/>
                <w:szCs w:val="18"/>
              </w:rPr>
              <w:t>DOBAVITELJ:</w:t>
            </w:r>
          </w:p>
        </w:tc>
        <w:tc>
          <w:tcPr>
            <w:tcW w:w="4216" w:type="dxa"/>
            <w:gridSpan w:val="5"/>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130"/>
              <w:rPr>
                <w:rFonts w:ascii="Arial" w:hAnsi="Arial" w:cs="Arial"/>
                <w:sz w:val="18"/>
                <w:szCs w:val="18"/>
              </w:rPr>
            </w:pPr>
            <w:r w:rsidRPr="002679F0">
              <w:rPr>
                <w:rFonts w:ascii="Arial" w:hAnsi="Arial" w:cs="Arial"/>
                <w:sz w:val="18"/>
                <w:szCs w:val="18"/>
              </w:rPr>
              <w:t>Naziv</w:t>
            </w:r>
          </w:p>
        </w:tc>
      </w:tr>
      <w:tr w:rsidR="002679F0" w:rsidRPr="002679F0" w:rsidTr="002679F0">
        <w:trPr>
          <w:gridBefore w:val="1"/>
          <w:gridAfter w:val="1"/>
          <w:wBefore w:w="499" w:type="dxa"/>
          <w:wAfter w:w="485" w:type="dxa"/>
          <w:trHeight w:val="248"/>
        </w:trPr>
        <w:tc>
          <w:tcPr>
            <w:tcW w:w="0" w:type="auto"/>
            <w:gridSpan w:val="2"/>
            <w:vMerge/>
            <w:tcBorders>
              <w:top w:val="nil"/>
              <w:left w:val="single" w:sz="2" w:space="0" w:color="000000"/>
              <w:bottom w:val="nil"/>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4216" w:type="dxa"/>
            <w:gridSpan w:val="5"/>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97"/>
              <w:rPr>
                <w:rFonts w:ascii="Arial" w:hAnsi="Arial" w:cs="Arial"/>
                <w:sz w:val="18"/>
                <w:szCs w:val="18"/>
              </w:rPr>
            </w:pPr>
            <w:r w:rsidRPr="002679F0">
              <w:rPr>
                <w:rFonts w:ascii="Arial" w:hAnsi="Arial" w:cs="Arial"/>
                <w:sz w:val="18"/>
                <w:szCs w:val="18"/>
              </w:rPr>
              <w:t>Sedež</w:t>
            </w:r>
          </w:p>
        </w:tc>
      </w:tr>
      <w:tr w:rsidR="002679F0" w:rsidRPr="002679F0" w:rsidTr="002679F0">
        <w:trPr>
          <w:gridBefore w:val="1"/>
          <w:gridAfter w:val="1"/>
          <w:wBefore w:w="499" w:type="dxa"/>
          <w:wAfter w:w="485" w:type="dxa"/>
          <w:trHeight w:val="245"/>
        </w:trPr>
        <w:tc>
          <w:tcPr>
            <w:tcW w:w="0" w:type="auto"/>
            <w:gridSpan w:val="2"/>
            <w:vMerge/>
            <w:tcBorders>
              <w:top w:val="nil"/>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4216" w:type="dxa"/>
            <w:gridSpan w:val="5"/>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130"/>
              <w:rPr>
                <w:rFonts w:ascii="Arial" w:hAnsi="Arial" w:cs="Arial"/>
                <w:sz w:val="18"/>
                <w:szCs w:val="18"/>
              </w:rPr>
            </w:pPr>
            <w:r w:rsidRPr="002679F0">
              <w:rPr>
                <w:rFonts w:ascii="Arial" w:hAnsi="Arial" w:cs="Arial"/>
                <w:sz w:val="18"/>
                <w:szCs w:val="18"/>
              </w:rPr>
              <w:t>Davčna številka</w:t>
            </w:r>
          </w:p>
        </w:tc>
      </w:tr>
      <w:tr w:rsidR="002679F0" w:rsidRPr="002679F0" w:rsidTr="002679F0">
        <w:trPr>
          <w:gridBefore w:val="1"/>
          <w:gridAfter w:val="1"/>
          <w:wBefore w:w="499" w:type="dxa"/>
          <w:wAfter w:w="485" w:type="dxa"/>
          <w:trHeight w:val="972"/>
        </w:trPr>
        <w:tc>
          <w:tcPr>
            <w:tcW w:w="3577"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5"/>
              <w:rPr>
                <w:rFonts w:ascii="Arial" w:hAnsi="Arial" w:cs="Arial"/>
                <w:sz w:val="18"/>
                <w:szCs w:val="18"/>
              </w:rPr>
            </w:pPr>
            <w:r w:rsidRPr="002679F0">
              <w:rPr>
                <w:rFonts w:ascii="Arial" w:hAnsi="Arial" w:cs="Arial"/>
                <w:sz w:val="18"/>
                <w:szCs w:val="18"/>
              </w:rPr>
              <w:t>KONTAKTNI</w:t>
            </w:r>
            <w:r w:rsidRPr="002679F0">
              <w:rPr>
                <w:rFonts w:ascii="Arial" w:hAnsi="Arial" w:cs="Arial"/>
                <w:sz w:val="18"/>
                <w:szCs w:val="18"/>
              </w:rPr>
              <w:tab/>
              <w:t xml:space="preserve">PODATKI DOBAVITELJA ime osebe, ki sprejema naročila in kontakt </w:t>
            </w:r>
          </w:p>
          <w:p w:rsidR="002679F0" w:rsidRPr="002679F0" w:rsidRDefault="002679F0" w:rsidP="002679F0">
            <w:pPr>
              <w:spacing w:line="259" w:lineRule="auto"/>
              <w:ind w:left="5" w:firstLine="72"/>
              <w:rPr>
                <w:rFonts w:ascii="Arial" w:hAnsi="Arial" w:cs="Arial"/>
                <w:sz w:val="18"/>
                <w:szCs w:val="18"/>
              </w:rPr>
            </w:pPr>
            <w:r w:rsidRPr="002679F0">
              <w:rPr>
                <w:rFonts w:ascii="Arial" w:hAnsi="Arial" w:cs="Arial"/>
                <w:sz w:val="18"/>
                <w:szCs w:val="18"/>
              </w:rPr>
              <w:t>(el. naslov, telefonska številka) :</w:t>
            </w:r>
          </w:p>
        </w:tc>
        <w:tc>
          <w:tcPr>
            <w:tcW w:w="4216" w:type="dxa"/>
            <w:gridSpan w:val="5"/>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r>
      <w:tr w:rsidR="002679F0" w:rsidRPr="002679F0" w:rsidTr="002679F0">
        <w:trPr>
          <w:gridBefore w:val="1"/>
          <w:gridAfter w:val="1"/>
          <w:wBefore w:w="499" w:type="dxa"/>
          <w:wAfter w:w="485" w:type="dxa"/>
          <w:trHeight w:val="250"/>
        </w:trPr>
        <w:tc>
          <w:tcPr>
            <w:tcW w:w="3577"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43"/>
              <w:rPr>
                <w:rFonts w:ascii="Arial" w:hAnsi="Arial" w:cs="Arial"/>
                <w:sz w:val="18"/>
                <w:szCs w:val="18"/>
              </w:rPr>
            </w:pPr>
            <w:r w:rsidRPr="002679F0">
              <w:rPr>
                <w:rFonts w:ascii="Arial" w:hAnsi="Arial" w:cs="Arial"/>
                <w:sz w:val="18"/>
                <w:szCs w:val="18"/>
              </w:rPr>
              <w:t>ŠT. NAROCILNICE:</w:t>
            </w:r>
          </w:p>
        </w:tc>
        <w:tc>
          <w:tcPr>
            <w:tcW w:w="4216" w:type="dxa"/>
            <w:gridSpan w:val="5"/>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106"/>
              <w:rPr>
                <w:rFonts w:ascii="Arial" w:hAnsi="Arial" w:cs="Arial"/>
                <w:sz w:val="18"/>
                <w:szCs w:val="18"/>
              </w:rPr>
            </w:pPr>
            <w:r w:rsidRPr="002679F0">
              <w:rPr>
                <w:rFonts w:ascii="Arial" w:hAnsi="Arial" w:cs="Arial"/>
                <w:sz w:val="18"/>
                <w:szCs w:val="18"/>
              </w:rPr>
              <w:t>Zaporedna številka naročilnice</w:t>
            </w:r>
          </w:p>
        </w:tc>
      </w:tr>
      <w:tr w:rsidR="002679F0" w:rsidRPr="002679F0" w:rsidTr="002679F0">
        <w:trPr>
          <w:gridBefore w:val="1"/>
          <w:gridAfter w:val="1"/>
          <w:wBefore w:w="499" w:type="dxa"/>
          <w:wAfter w:w="485" w:type="dxa"/>
          <w:trHeight w:val="250"/>
        </w:trPr>
        <w:tc>
          <w:tcPr>
            <w:tcW w:w="3577"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72"/>
              <w:rPr>
                <w:rFonts w:ascii="Arial" w:hAnsi="Arial" w:cs="Arial"/>
                <w:sz w:val="18"/>
                <w:szCs w:val="18"/>
              </w:rPr>
            </w:pPr>
            <w:r w:rsidRPr="002679F0">
              <w:rPr>
                <w:rFonts w:ascii="Arial" w:hAnsi="Arial" w:cs="Arial"/>
                <w:sz w:val="18"/>
                <w:szCs w:val="18"/>
              </w:rPr>
              <w:t>DATUM IZDAJE:</w:t>
            </w:r>
          </w:p>
        </w:tc>
        <w:tc>
          <w:tcPr>
            <w:tcW w:w="4216" w:type="dxa"/>
            <w:gridSpan w:val="5"/>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r>
      <w:tr w:rsidR="002679F0" w:rsidRPr="002679F0" w:rsidTr="002679F0">
        <w:trPr>
          <w:gridBefore w:val="1"/>
          <w:gridAfter w:val="1"/>
          <w:wBefore w:w="499" w:type="dxa"/>
          <w:wAfter w:w="485" w:type="dxa"/>
          <w:trHeight w:val="727"/>
        </w:trPr>
        <w:tc>
          <w:tcPr>
            <w:tcW w:w="3577"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right="5" w:firstLine="43"/>
              <w:rPr>
                <w:rFonts w:ascii="Arial" w:hAnsi="Arial" w:cs="Arial"/>
                <w:sz w:val="18"/>
                <w:szCs w:val="18"/>
              </w:rPr>
            </w:pPr>
            <w:r w:rsidRPr="002679F0">
              <w:rPr>
                <w:rFonts w:ascii="Arial" w:hAnsi="Arial" w:cs="Arial"/>
                <w:sz w:val="18"/>
                <w:szCs w:val="18"/>
              </w:rPr>
              <w:t>PODLAGA ZA IZDAJO NAROČILNICE (številka in datum okvirnega sporazuma, sklenjenega z dobaviteljem)</w:t>
            </w:r>
          </w:p>
        </w:tc>
        <w:tc>
          <w:tcPr>
            <w:tcW w:w="4216" w:type="dxa"/>
            <w:gridSpan w:val="5"/>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r>
      <w:tr w:rsidR="002679F0" w:rsidRPr="002679F0" w:rsidTr="002679F0">
        <w:trPr>
          <w:gridBefore w:val="1"/>
          <w:gridAfter w:val="1"/>
          <w:wBefore w:w="499" w:type="dxa"/>
          <w:wAfter w:w="485" w:type="dxa"/>
          <w:trHeight w:val="491"/>
        </w:trPr>
        <w:tc>
          <w:tcPr>
            <w:tcW w:w="3577"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67"/>
              <w:rPr>
                <w:rFonts w:ascii="Arial" w:hAnsi="Arial" w:cs="Arial"/>
                <w:sz w:val="18"/>
                <w:szCs w:val="18"/>
              </w:rPr>
            </w:pPr>
            <w:r w:rsidRPr="002679F0">
              <w:rPr>
                <w:rFonts w:ascii="Arial" w:hAnsi="Arial" w:cs="Arial"/>
                <w:sz w:val="18"/>
                <w:szCs w:val="18"/>
              </w:rPr>
              <w:t>ROK PLAČILA:</w:t>
            </w:r>
          </w:p>
        </w:tc>
        <w:tc>
          <w:tcPr>
            <w:tcW w:w="4216" w:type="dxa"/>
            <w:gridSpan w:val="5"/>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49"/>
              <w:rPr>
                <w:rFonts w:ascii="Arial" w:hAnsi="Arial" w:cs="Arial"/>
                <w:sz w:val="18"/>
                <w:szCs w:val="18"/>
              </w:rPr>
            </w:pPr>
            <w:r w:rsidRPr="002679F0">
              <w:rPr>
                <w:rFonts w:ascii="Arial" w:hAnsi="Arial" w:cs="Arial"/>
                <w:sz w:val="18"/>
                <w:szCs w:val="18"/>
              </w:rPr>
              <w:t>V roku 30 dni po prejemu zbirnega računa, v Skladu s sklenjenim okvirnim sporazumom</w:t>
            </w:r>
          </w:p>
        </w:tc>
      </w:tr>
      <w:tr w:rsidR="002679F0" w:rsidRPr="002679F0" w:rsidTr="002679F0">
        <w:tblPrEx>
          <w:tblCellMar>
            <w:top w:w="42" w:type="dxa"/>
            <w:left w:w="29" w:type="dxa"/>
            <w:right w:w="39" w:type="dxa"/>
          </w:tblCellMar>
        </w:tblPrEx>
        <w:trPr>
          <w:trHeight w:val="253"/>
        </w:trPr>
        <w:tc>
          <w:tcPr>
            <w:tcW w:w="3071" w:type="dxa"/>
            <w:gridSpan w:val="2"/>
            <w:vMerge w:val="restart"/>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rPr>
                <w:rFonts w:ascii="Arial" w:hAnsi="Arial" w:cs="Arial"/>
                <w:sz w:val="18"/>
                <w:szCs w:val="18"/>
              </w:rPr>
            </w:pPr>
            <w:r w:rsidRPr="002679F0">
              <w:rPr>
                <w:rFonts w:ascii="Arial" w:hAnsi="Arial" w:cs="Arial"/>
                <w:sz w:val="18"/>
                <w:szCs w:val="18"/>
              </w:rPr>
              <w:t>VRSTA NAROČENEGA BLAGA</w:t>
            </w:r>
          </w:p>
          <w:p w:rsidR="002679F0" w:rsidRPr="002679F0" w:rsidRDefault="002679F0" w:rsidP="002679F0">
            <w:pPr>
              <w:spacing w:line="259" w:lineRule="auto"/>
              <w:ind w:right="97"/>
              <w:jc w:val="center"/>
              <w:rPr>
                <w:rFonts w:ascii="Arial" w:hAnsi="Arial" w:cs="Arial"/>
                <w:sz w:val="18"/>
                <w:szCs w:val="18"/>
              </w:rPr>
            </w:pPr>
            <w:r w:rsidRPr="002679F0">
              <w:rPr>
                <w:rFonts w:ascii="Arial" w:hAnsi="Arial" w:cs="Arial"/>
                <w:sz w:val="18"/>
                <w:szCs w:val="18"/>
              </w:rPr>
              <w:t>(z vsemi zahtevami)</w:t>
            </w:r>
          </w:p>
        </w:tc>
        <w:tc>
          <w:tcPr>
            <w:tcW w:w="1197" w:type="dxa"/>
            <w:gridSpan w:val="2"/>
            <w:vMerge w:val="restart"/>
            <w:tcBorders>
              <w:top w:val="single" w:sz="2" w:space="0" w:color="000000"/>
              <w:left w:val="single" w:sz="2" w:space="0" w:color="000000"/>
              <w:bottom w:val="single" w:sz="2" w:space="0" w:color="000000"/>
              <w:right w:val="single" w:sz="2" w:space="0" w:color="000000"/>
            </w:tcBorders>
            <w:vAlign w:val="center"/>
          </w:tcPr>
          <w:p w:rsidR="002679F0" w:rsidRPr="002679F0" w:rsidRDefault="002679F0" w:rsidP="002679F0">
            <w:pPr>
              <w:spacing w:line="259" w:lineRule="auto"/>
              <w:ind w:left="22"/>
              <w:rPr>
                <w:rFonts w:ascii="Arial" w:hAnsi="Arial" w:cs="Arial"/>
                <w:sz w:val="18"/>
                <w:szCs w:val="18"/>
              </w:rPr>
            </w:pPr>
            <w:r w:rsidRPr="002679F0">
              <w:rPr>
                <w:rFonts w:ascii="Arial" w:hAnsi="Arial" w:cs="Arial"/>
                <w:sz w:val="18"/>
                <w:szCs w:val="18"/>
              </w:rPr>
              <w:t>KOLIČINA</w:t>
            </w:r>
          </w:p>
        </w:tc>
        <w:tc>
          <w:tcPr>
            <w:tcW w:w="1204" w:type="dxa"/>
            <w:vMerge w:val="restart"/>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227"/>
              <w:rPr>
                <w:rFonts w:ascii="Arial" w:hAnsi="Arial" w:cs="Arial"/>
                <w:sz w:val="18"/>
                <w:szCs w:val="18"/>
              </w:rPr>
            </w:pPr>
            <w:r w:rsidRPr="002679F0">
              <w:rPr>
                <w:rFonts w:ascii="Arial" w:hAnsi="Arial" w:cs="Arial"/>
                <w:sz w:val="18"/>
                <w:szCs w:val="18"/>
              </w:rPr>
              <w:t>ENOTA</w:t>
            </w:r>
          </w:p>
          <w:p w:rsidR="002679F0" w:rsidRPr="002679F0" w:rsidRDefault="002679F0" w:rsidP="002679F0">
            <w:pPr>
              <w:spacing w:line="259" w:lineRule="auto"/>
              <w:ind w:left="9"/>
              <w:jc w:val="center"/>
              <w:rPr>
                <w:rFonts w:ascii="Arial" w:hAnsi="Arial" w:cs="Arial"/>
                <w:sz w:val="18"/>
                <w:szCs w:val="18"/>
              </w:rPr>
            </w:pPr>
            <w:r w:rsidRPr="002679F0">
              <w:rPr>
                <w:rFonts w:ascii="Arial" w:hAnsi="Arial" w:cs="Arial"/>
                <w:sz w:val="18"/>
                <w:szCs w:val="18"/>
              </w:rPr>
              <w:t>MERE</w:t>
            </w:r>
          </w:p>
        </w:tc>
        <w:tc>
          <w:tcPr>
            <w:tcW w:w="3304" w:type="dxa"/>
            <w:gridSpan w:val="4"/>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315"/>
              <w:rPr>
                <w:rFonts w:ascii="Arial" w:hAnsi="Arial" w:cs="Arial"/>
                <w:sz w:val="18"/>
                <w:szCs w:val="18"/>
              </w:rPr>
            </w:pPr>
            <w:r w:rsidRPr="002679F0">
              <w:rPr>
                <w:rFonts w:ascii="Arial" w:hAnsi="Arial" w:cs="Arial"/>
                <w:sz w:val="18"/>
                <w:szCs w:val="18"/>
              </w:rPr>
              <w:t>KORIGIRANE VREDNOSTI</w:t>
            </w:r>
          </w:p>
        </w:tc>
      </w:tr>
      <w:tr w:rsidR="002679F0" w:rsidRPr="002679F0" w:rsidTr="002679F0">
        <w:tblPrEx>
          <w:tblCellMar>
            <w:top w:w="42" w:type="dxa"/>
            <w:left w:w="29" w:type="dxa"/>
            <w:right w:w="39" w:type="dxa"/>
          </w:tblCellMar>
        </w:tblPrEx>
        <w:trPr>
          <w:trHeight w:val="246"/>
        </w:trPr>
        <w:tc>
          <w:tcPr>
            <w:tcW w:w="0" w:type="auto"/>
            <w:gridSpan w:val="2"/>
            <w:vMerge/>
            <w:tcBorders>
              <w:top w:val="nil"/>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0" w:type="auto"/>
            <w:gridSpan w:val="2"/>
            <w:vMerge/>
            <w:tcBorders>
              <w:top w:val="nil"/>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0" w:type="auto"/>
            <w:vMerge/>
            <w:tcBorders>
              <w:top w:val="nil"/>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163"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2"/>
              <w:rPr>
                <w:rFonts w:ascii="Arial" w:hAnsi="Arial" w:cs="Arial"/>
                <w:sz w:val="18"/>
                <w:szCs w:val="18"/>
              </w:rPr>
            </w:pPr>
            <w:r w:rsidRPr="002679F0">
              <w:rPr>
                <w:rFonts w:ascii="Arial" w:hAnsi="Arial" w:cs="Arial"/>
                <w:sz w:val="18"/>
                <w:szCs w:val="18"/>
              </w:rPr>
              <w:t xml:space="preserve">KOLIČINA </w:t>
            </w:r>
          </w:p>
        </w:tc>
        <w:tc>
          <w:tcPr>
            <w:tcW w:w="1200"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136"/>
              <w:rPr>
                <w:rFonts w:ascii="Arial" w:hAnsi="Arial" w:cs="Arial"/>
                <w:sz w:val="18"/>
                <w:szCs w:val="18"/>
              </w:rPr>
            </w:pPr>
            <w:r w:rsidRPr="002679F0">
              <w:rPr>
                <w:rFonts w:ascii="Arial" w:hAnsi="Arial" w:cs="Arial"/>
                <w:sz w:val="18"/>
                <w:szCs w:val="18"/>
              </w:rPr>
              <w:t xml:space="preserve">DATUM </w:t>
            </w:r>
          </w:p>
        </w:tc>
        <w:tc>
          <w:tcPr>
            <w:tcW w:w="942"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line="259" w:lineRule="auto"/>
              <w:ind w:left="31"/>
              <w:rPr>
                <w:rFonts w:ascii="Arial" w:hAnsi="Arial" w:cs="Arial"/>
                <w:sz w:val="18"/>
                <w:szCs w:val="18"/>
              </w:rPr>
            </w:pPr>
            <w:r w:rsidRPr="002679F0">
              <w:rPr>
                <w:rFonts w:ascii="Arial" w:hAnsi="Arial" w:cs="Arial"/>
                <w:sz w:val="18"/>
                <w:szCs w:val="18"/>
              </w:rPr>
              <w:t>PODPIS</w:t>
            </w:r>
          </w:p>
        </w:tc>
      </w:tr>
      <w:tr w:rsidR="002679F0" w:rsidRPr="002679F0" w:rsidTr="002679F0">
        <w:tblPrEx>
          <w:tblCellMar>
            <w:top w:w="42" w:type="dxa"/>
            <w:left w:w="29" w:type="dxa"/>
            <w:right w:w="39" w:type="dxa"/>
          </w:tblCellMar>
        </w:tblPrEx>
        <w:trPr>
          <w:trHeight w:val="250"/>
        </w:trPr>
        <w:tc>
          <w:tcPr>
            <w:tcW w:w="3071"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197" w:type="dxa"/>
            <w:gridSpan w:val="2"/>
            <w:tcBorders>
              <w:top w:val="single" w:sz="2" w:space="0" w:color="000000"/>
              <w:left w:val="single" w:sz="2" w:space="0" w:color="000000"/>
              <w:bottom w:val="single" w:sz="2" w:space="0" w:color="000000"/>
              <w:right w:val="single" w:sz="2" w:space="0" w:color="000000"/>
            </w:tcBorders>
            <w:vAlign w:val="bottom"/>
          </w:tcPr>
          <w:p w:rsidR="002679F0" w:rsidRPr="002679F0" w:rsidRDefault="002679F0" w:rsidP="002679F0">
            <w:pPr>
              <w:spacing w:after="160" w:line="259" w:lineRule="auto"/>
              <w:rPr>
                <w:rFonts w:ascii="Arial" w:hAnsi="Arial" w:cs="Arial"/>
                <w:sz w:val="18"/>
                <w:szCs w:val="18"/>
              </w:rPr>
            </w:pPr>
          </w:p>
        </w:tc>
        <w:tc>
          <w:tcPr>
            <w:tcW w:w="1204"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163"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200" w:type="dxa"/>
            <w:tcBorders>
              <w:top w:val="single" w:sz="2" w:space="0" w:color="000000"/>
              <w:left w:val="single" w:sz="2" w:space="0" w:color="000000"/>
              <w:bottom w:val="single" w:sz="2" w:space="0" w:color="000000"/>
              <w:right w:val="single" w:sz="2" w:space="0" w:color="000000"/>
            </w:tcBorders>
            <w:vAlign w:val="bottom"/>
          </w:tcPr>
          <w:p w:rsidR="002679F0" w:rsidRPr="002679F0" w:rsidRDefault="002679F0" w:rsidP="002679F0">
            <w:pPr>
              <w:spacing w:after="160" w:line="259" w:lineRule="auto"/>
              <w:rPr>
                <w:rFonts w:ascii="Arial" w:hAnsi="Arial" w:cs="Arial"/>
                <w:sz w:val="18"/>
                <w:szCs w:val="18"/>
              </w:rPr>
            </w:pPr>
          </w:p>
        </w:tc>
        <w:tc>
          <w:tcPr>
            <w:tcW w:w="942"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r>
      <w:tr w:rsidR="002679F0" w:rsidRPr="002679F0" w:rsidTr="002679F0">
        <w:tblPrEx>
          <w:tblCellMar>
            <w:top w:w="42" w:type="dxa"/>
            <w:left w:w="29" w:type="dxa"/>
            <w:right w:w="39" w:type="dxa"/>
          </w:tblCellMar>
        </w:tblPrEx>
        <w:trPr>
          <w:trHeight w:val="253"/>
        </w:trPr>
        <w:tc>
          <w:tcPr>
            <w:tcW w:w="3071"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197"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204"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163"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200"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942"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r>
      <w:tr w:rsidR="002679F0" w:rsidRPr="002679F0" w:rsidTr="002679F0">
        <w:tblPrEx>
          <w:tblCellMar>
            <w:top w:w="42" w:type="dxa"/>
            <w:left w:w="29" w:type="dxa"/>
            <w:right w:w="39" w:type="dxa"/>
          </w:tblCellMar>
        </w:tblPrEx>
        <w:trPr>
          <w:trHeight w:val="253"/>
        </w:trPr>
        <w:tc>
          <w:tcPr>
            <w:tcW w:w="3071"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197" w:type="dxa"/>
            <w:gridSpan w:val="2"/>
            <w:tcBorders>
              <w:top w:val="single" w:sz="2" w:space="0" w:color="000000"/>
              <w:left w:val="single" w:sz="2" w:space="0" w:color="000000"/>
              <w:bottom w:val="single" w:sz="2" w:space="0" w:color="000000"/>
              <w:right w:val="single" w:sz="2" w:space="0" w:color="000000"/>
            </w:tcBorders>
            <w:vAlign w:val="bottom"/>
          </w:tcPr>
          <w:p w:rsidR="002679F0" w:rsidRPr="002679F0" w:rsidRDefault="002679F0" w:rsidP="002679F0">
            <w:pPr>
              <w:spacing w:after="160" w:line="259" w:lineRule="auto"/>
              <w:rPr>
                <w:rFonts w:ascii="Arial" w:hAnsi="Arial" w:cs="Arial"/>
                <w:sz w:val="18"/>
                <w:szCs w:val="18"/>
              </w:rPr>
            </w:pPr>
          </w:p>
        </w:tc>
        <w:tc>
          <w:tcPr>
            <w:tcW w:w="1204"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163"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1200" w:type="dxa"/>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c>
          <w:tcPr>
            <w:tcW w:w="942" w:type="dxa"/>
            <w:gridSpan w:val="2"/>
            <w:tcBorders>
              <w:top w:val="single" w:sz="2" w:space="0" w:color="000000"/>
              <w:left w:val="single" w:sz="2" w:space="0" w:color="000000"/>
              <w:bottom w:val="single" w:sz="2" w:space="0" w:color="000000"/>
              <w:right w:val="single" w:sz="2" w:space="0" w:color="000000"/>
            </w:tcBorders>
          </w:tcPr>
          <w:p w:rsidR="002679F0" w:rsidRPr="002679F0" w:rsidRDefault="002679F0" w:rsidP="002679F0">
            <w:pPr>
              <w:spacing w:after="160" w:line="259" w:lineRule="auto"/>
              <w:rPr>
                <w:rFonts w:ascii="Arial" w:hAnsi="Arial" w:cs="Arial"/>
                <w:sz w:val="18"/>
                <w:szCs w:val="18"/>
              </w:rPr>
            </w:pPr>
          </w:p>
        </w:tc>
      </w:tr>
    </w:tbl>
    <w:p w:rsidR="002679F0" w:rsidRPr="002679F0" w:rsidRDefault="002679F0" w:rsidP="002679F0">
      <w:pPr>
        <w:spacing w:after="500"/>
        <w:ind w:left="284" w:right="19"/>
        <w:rPr>
          <w:rFonts w:ascii="Arial" w:hAnsi="Arial" w:cs="Arial"/>
          <w:sz w:val="18"/>
          <w:szCs w:val="18"/>
        </w:rPr>
      </w:pPr>
      <w:r w:rsidRPr="002679F0">
        <w:rPr>
          <w:rFonts w:ascii="Arial" w:hAnsi="Arial" w:cs="Arial"/>
          <w:sz w:val="18"/>
          <w:szCs w:val="18"/>
        </w:rPr>
        <w:t>Cena na enoto mere po katerih naročnik naroča blago so opredeljene v ponudbi iz odpiranja konkurence, ki je priloga okvirnega sporazuma.</w:t>
      </w:r>
    </w:p>
    <w:p w:rsidR="00887848" w:rsidRPr="00887848" w:rsidRDefault="002679F0" w:rsidP="009E376F">
      <w:pPr>
        <w:tabs>
          <w:tab w:val="center" w:pos="589"/>
          <w:tab w:val="center" w:pos="6988"/>
        </w:tabs>
        <w:spacing w:after="3" w:line="259" w:lineRule="auto"/>
      </w:pPr>
      <w:r w:rsidRPr="002679F0">
        <w:rPr>
          <w:rFonts w:ascii="Arial" w:eastAsia="Microsoft JhengHei" w:hAnsi="Arial" w:cs="Arial"/>
          <w:sz w:val="18"/>
          <w:szCs w:val="18"/>
        </w:rPr>
        <w:tab/>
      </w:r>
      <w:r w:rsidRPr="002679F0">
        <w:rPr>
          <w:rFonts w:ascii="Arial" w:hAnsi="Arial" w:cs="Arial"/>
          <w:sz w:val="18"/>
          <w:szCs w:val="18"/>
        </w:rPr>
        <w:t>Datum:</w:t>
      </w:r>
      <w:r w:rsidRPr="002679F0">
        <w:rPr>
          <w:rFonts w:ascii="Arial" w:hAnsi="Arial" w:cs="Arial"/>
          <w:sz w:val="18"/>
          <w:szCs w:val="18"/>
        </w:rPr>
        <w:tab/>
        <w:t>Podpi</w:t>
      </w:r>
      <w:r w:rsidR="009E376F">
        <w:rPr>
          <w:rFonts w:ascii="Arial" w:hAnsi="Arial" w:cs="Arial"/>
          <w:sz w:val="18"/>
          <w:szCs w:val="18"/>
        </w:rPr>
        <w:t>s:</w:t>
      </w:r>
    </w:p>
    <w:sectPr w:rsidR="00887848" w:rsidRPr="0088784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7EA1" w:rsidRDefault="00D77EA1" w:rsidP="006975C6">
      <w:pPr>
        <w:spacing w:after="0" w:line="240" w:lineRule="auto"/>
      </w:pPr>
      <w:r>
        <w:separator/>
      </w:r>
    </w:p>
  </w:endnote>
  <w:endnote w:type="continuationSeparator" w:id="0">
    <w:p w:rsidR="00D77EA1" w:rsidRDefault="00D77EA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notTrueType/>
    <w:pitch w:val="variable"/>
    <w:sig w:usb0="E1002EFF" w:usb1="C000605B" w:usb2="00000029" w:usb3="00000000" w:csb0="000101F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rsidP="00830C7E">
    <w:pPr>
      <w:pStyle w:val="Footer"/>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rsidP="00830C7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rsidP="00830C7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rsidP="00830C7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rsidP="00830C7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rsidP="00830C7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rsidP="00830C7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rsidP="00830C7E">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rsidP="002679F0">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rsidP="002679F0">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7EA1" w:rsidRDefault="00D77EA1" w:rsidP="006975C6">
      <w:pPr>
        <w:spacing w:after="0" w:line="240" w:lineRule="auto"/>
      </w:pPr>
      <w:r>
        <w:separator/>
      </w:r>
    </w:p>
  </w:footnote>
  <w:footnote w:type="continuationSeparator" w:id="0">
    <w:p w:rsidR="00D77EA1" w:rsidRDefault="00D77EA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spacing w:after="160" w:line="259" w:lineRule="aut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spacing w:after="160" w:line="259" w:lineRule="aut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spacing w:after="160" w:line="259" w:lineRule="aut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FDD" w:rsidRDefault="00C30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720B3"/>
    <w:multiLevelType w:val="hybridMultilevel"/>
    <w:tmpl w:val="60DE890A"/>
    <w:lvl w:ilvl="0" w:tplc="D01670AE">
      <w:start w:val="1"/>
      <w:numFmt w:val="bullet"/>
      <w:lvlText w:val=""/>
      <w:lvlJc w:val="left"/>
      <w:pPr>
        <w:ind w:left="720" w:hanging="360"/>
      </w:pPr>
      <w:rPr>
        <w:rFonts w:ascii="Symbol" w:hAnsi="Symbol" w:cs="Symbol" w:hint="default"/>
        <w:sz w:val="18"/>
        <w:szCs w:val="18"/>
      </w:rPr>
    </w:lvl>
    <w:lvl w:ilvl="1" w:tplc="668677E8">
      <w:start w:val="1"/>
      <w:numFmt w:val="bullet"/>
      <w:lvlText w:val="o"/>
      <w:lvlJc w:val="left"/>
      <w:pPr>
        <w:ind w:left="1440" w:hanging="360"/>
      </w:pPr>
      <w:rPr>
        <w:rFonts w:ascii="Courier New" w:hAnsi="Courier New" w:cs="Courier New" w:hint="default"/>
      </w:rPr>
    </w:lvl>
    <w:lvl w:ilvl="2" w:tplc="934AEE48">
      <w:start w:val="1"/>
      <w:numFmt w:val="bullet"/>
      <w:lvlText w:val=""/>
      <w:lvlJc w:val="left"/>
      <w:pPr>
        <w:ind w:left="2160" w:hanging="360"/>
      </w:pPr>
      <w:rPr>
        <w:rFonts w:ascii="Wingdings" w:hAnsi="Wingdings" w:cs="Wingdings" w:hint="default"/>
      </w:rPr>
    </w:lvl>
    <w:lvl w:ilvl="3" w:tplc="F00CC1FE">
      <w:start w:val="1"/>
      <w:numFmt w:val="bullet"/>
      <w:lvlText w:val=""/>
      <w:lvlJc w:val="left"/>
      <w:pPr>
        <w:ind w:left="2880" w:hanging="360"/>
      </w:pPr>
      <w:rPr>
        <w:rFonts w:ascii="Symbol" w:hAnsi="Symbol" w:cs="Symbol" w:hint="default"/>
      </w:rPr>
    </w:lvl>
    <w:lvl w:ilvl="4" w:tplc="CA6C2BC2">
      <w:start w:val="1"/>
      <w:numFmt w:val="bullet"/>
      <w:lvlText w:val="o"/>
      <w:lvlJc w:val="left"/>
      <w:pPr>
        <w:ind w:left="3600" w:hanging="360"/>
      </w:pPr>
      <w:rPr>
        <w:rFonts w:ascii="Courier New" w:hAnsi="Courier New" w:cs="Courier New" w:hint="default"/>
      </w:rPr>
    </w:lvl>
    <w:lvl w:ilvl="5" w:tplc="326A97CE">
      <w:start w:val="1"/>
      <w:numFmt w:val="bullet"/>
      <w:lvlText w:val=""/>
      <w:lvlJc w:val="left"/>
      <w:pPr>
        <w:ind w:left="4320" w:hanging="360"/>
      </w:pPr>
      <w:rPr>
        <w:rFonts w:ascii="Wingdings" w:hAnsi="Wingdings" w:cs="Wingdings" w:hint="default"/>
      </w:rPr>
    </w:lvl>
    <w:lvl w:ilvl="6" w:tplc="20D26DC8">
      <w:start w:val="1"/>
      <w:numFmt w:val="bullet"/>
      <w:lvlText w:val=""/>
      <w:lvlJc w:val="left"/>
      <w:pPr>
        <w:ind w:left="5040" w:hanging="360"/>
      </w:pPr>
      <w:rPr>
        <w:rFonts w:ascii="Symbol" w:hAnsi="Symbol" w:cs="Symbol" w:hint="default"/>
      </w:rPr>
    </w:lvl>
    <w:lvl w:ilvl="7" w:tplc="2FA08498">
      <w:start w:val="1"/>
      <w:numFmt w:val="bullet"/>
      <w:lvlText w:val="o"/>
      <w:lvlJc w:val="left"/>
      <w:pPr>
        <w:ind w:left="5760" w:hanging="360"/>
      </w:pPr>
      <w:rPr>
        <w:rFonts w:ascii="Courier New" w:hAnsi="Courier New" w:cs="Courier New" w:hint="default"/>
      </w:rPr>
    </w:lvl>
    <w:lvl w:ilvl="8" w:tplc="2D8468C4">
      <w:start w:val="1"/>
      <w:numFmt w:val="bullet"/>
      <w:lvlText w:val=""/>
      <w:lvlJc w:val="left"/>
      <w:pPr>
        <w:ind w:left="6480" w:hanging="360"/>
      </w:pPr>
      <w:rPr>
        <w:rFonts w:ascii="Wingdings" w:hAnsi="Wingdings" w:cs="Wingdings" w:hint="default"/>
      </w:rPr>
    </w:lvl>
  </w:abstractNum>
  <w:abstractNum w:abstractNumId="1" w15:restartNumberingAfterBreak="0">
    <w:nsid w:val="016B1218"/>
    <w:multiLevelType w:val="hybridMultilevel"/>
    <w:tmpl w:val="8D2C5316"/>
    <w:lvl w:ilvl="0" w:tplc="091E0FB4">
      <w:start w:val="1"/>
      <w:numFmt w:val="decimal"/>
      <w:lvlText w:val="%1."/>
      <w:lvlJc w:val="left"/>
      <w:pPr>
        <w:ind w:left="13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25C4982">
      <w:start w:val="1"/>
      <w:numFmt w:val="lowerLetter"/>
      <w:lvlText w:val="%2"/>
      <w:lvlJc w:val="left"/>
      <w:pPr>
        <w:ind w:left="18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08D4C0">
      <w:start w:val="1"/>
      <w:numFmt w:val="lowerRoman"/>
      <w:lvlText w:val="%3"/>
      <w:lvlJc w:val="left"/>
      <w:pPr>
        <w:ind w:left="26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39E36CC">
      <w:start w:val="1"/>
      <w:numFmt w:val="decimal"/>
      <w:lvlText w:val="%4"/>
      <w:lvlJc w:val="left"/>
      <w:pPr>
        <w:ind w:left="33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9A9382">
      <w:start w:val="1"/>
      <w:numFmt w:val="lowerLetter"/>
      <w:lvlText w:val="%5"/>
      <w:lvlJc w:val="left"/>
      <w:pPr>
        <w:ind w:left="40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D202A40">
      <w:start w:val="1"/>
      <w:numFmt w:val="lowerRoman"/>
      <w:lvlText w:val="%6"/>
      <w:lvlJc w:val="left"/>
      <w:pPr>
        <w:ind w:left="47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AC5ADC">
      <w:start w:val="1"/>
      <w:numFmt w:val="decimal"/>
      <w:lvlText w:val="%7"/>
      <w:lvlJc w:val="left"/>
      <w:pPr>
        <w:ind w:left="5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1C48F4">
      <w:start w:val="1"/>
      <w:numFmt w:val="lowerLetter"/>
      <w:lvlText w:val="%8"/>
      <w:lvlJc w:val="left"/>
      <w:pPr>
        <w:ind w:left="6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564FAC">
      <w:start w:val="1"/>
      <w:numFmt w:val="lowerRoman"/>
      <w:lvlText w:val="%9"/>
      <w:lvlJc w:val="left"/>
      <w:pPr>
        <w:ind w:left="6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19D0F09"/>
    <w:multiLevelType w:val="hybridMultilevel"/>
    <w:tmpl w:val="183C3630"/>
    <w:lvl w:ilvl="0" w:tplc="5128DA00">
      <w:start w:val="1"/>
      <w:numFmt w:val="bullet"/>
      <w:lvlText w:val=""/>
      <w:lvlJc w:val="left"/>
      <w:pPr>
        <w:ind w:left="720" w:hanging="360"/>
      </w:pPr>
      <w:rPr>
        <w:rFonts w:ascii="Symbol" w:hAnsi="Symbol" w:cs="Symbol" w:hint="default"/>
        <w:sz w:val="18"/>
        <w:szCs w:val="18"/>
      </w:rPr>
    </w:lvl>
    <w:lvl w:ilvl="1" w:tplc="BE4CFA3C">
      <w:start w:val="1"/>
      <w:numFmt w:val="bullet"/>
      <w:lvlText w:val="o"/>
      <w:lvlJc w:val="left"/>
      <w:pPr>
        <w:ind w:left="1440" w:hanging="360"/>
      </w:pPr>
      <w:rPr>
        <w:rFonts w:ascii="Courier New" w:hAnsi="Courier New" w:cs="Courier New" w:hint="default"/>
      </w:rPr>
    </w:lvl>
    <w:lvl w:ilvl="2" w:tplc="813C5C20">
      <w:start w:val="1"/>
      <w:numFmt w:val="bullet"/>
      <w:lvlText w:val=""/>
      <w:lvlJc w:val="left"/>
      <w:pPr>
        <w:ind w:left="2160" w:hanging="360"/>
      </w:pPr>
      <w:rPr>
        <w:rFonts w:ascii="Wingdings" w:hAnsi="Wingdings" w:cs="Wingdings" w:hint="default"/>
      </w:rPr>
    </w:lvl>
    <w:lvl w:ilvl="3" w:tplc="94A87DAE">
      <w:start w:val="1"/>
      <w:numFmt w:val="bullet"/>
      <w:lvlText w:val=""/>
      <w:lvlJc w:val="left"/>
      <w:pPr>
        <w:ind w:left="2880" w:hanging="360"/>
      </w:pPr>
      <w:rPr>
        <w:rFonts w:ascii="Symbol" w:hAnsi="Symbol" w:cs="Symbol" w:hint="default"/>
      </w:rPr>
    </w:lvl>
    <w:lvl w:ilvl="4" w:tplc="E4A66952">
      <w:start w:val="1"/>
      <w:numFmt w:val="bullet"/>
      <w:lvlText w:val="o"/>
      <w:lvlJc w:val="left"/>
      <w:pPr>
        <w:ind w:left="3600" w:hanging="360"/>
      </w:pPr>
      <w:rPr>
        <w:rFonts w:ascii="Courier New" w:hAnsi="Courier New" w:cs="Courier New" w:hint="default"/>
      </w:rPr>
    </w:lvl>
    <w:lvl w:ilvl="5" w:tplc="CEB2228A">
      <w:start w:val="1"/>
      <w:numFmt w:val="bullet"/>
      <w:lvlText w:val=""/>
      <w:lvlJc w:val="left"/>
      <w:pPr>
        <w:ind w:left="4320" w:hanging="360"/>
      </w:pPr>
      <w:rPr>
        <w:rFonts w:ascii="Wingdings" w:hAnsi="Wingdings" w:cs="Wingdings" w:hint="default"/>
      </w:rPr>
    </w:lvl>
    <w:lvl w:ilvl="6" w:tplc="5F68AE14">
      <w:start w:val="1"/>
      <w:numFmt w:val="bullet"/>
      <w:lvlText w:val=""/>
      <w:lvlJc w:val="left"/>
      <w:pPr>
        <w:ind w:left="5040" w:hanging="360"/>
      </w:pPr>
      <w:rPr>
        <w:rFonts w:ascii="Symbol" w:hAnsi="Symbol" w:cs="Symbol" w:hint="default"/>
      </w:rPr>
    </w:lvl>
    <w:lvl w:ilvl="7" w:tplc="E9924D94">
      <w:start w:val="1"/>
      <w:numFmt w:val="bullet"/>
      <w:lvlText w:val="o"/>
      <w:lvlJc w:val="left"/>
      <w:pPr>
        <w:ind w:left="5760" w:hanging="360"/>
      </w:pPr>
      <w:rPr>
        <w:rFonts w:ascii="Courier New" w:hAnsi="Courier New" w:cs="Courier New" w:hint="default"/>
      </w:rPr>
    </w:lvl>
    <w:lvl w:ilvl="8" w:tplc="B23A12C6">
      <w:start w:val="1"/>
      <w:numFmt w:val="bullet"/>
      <w:lvlText w:val=""/>
      <w:lvlJc w:val="left"/>
      <w:pPr>
        <w:ind w:left="6480" w:hanging="360"/>
      </w:pPr>
      <w:rPr>
        <w:rFonts w:ascii="Wingdings" w:hAnsi="Wingdings" w:cs="Wingdings" w:hint="default"/>
      </w:rPr>
    </w:lvl>
  </w:abstractNum>
  <w:abstractNum w:abstractNumId="3" w15:restartNumberingAfterBreak="0">
    <w:nsid w:val="037A07D9"/>
    <w:multiLevelType w:val="hybridMultilevel"/>
    <w:tmpl w:val="62C0D04C"/>
    <w:lvl w:ilvl="0" w:tplc="721E53C8">
      <w:start w:val="1"/>
      <w:numFmt w:val="bullet"/>
      <w:lvlText w:val=""/>
      <w:lvlJc w:val="left"/>
      <w:pPr>
        <w:ind w:left="720" w:hanging="360"/>
      </w:pPr>
      <w:rPr>
        <w:rFonts w:ascii="Symbol" w:hAnsi="Symbol" w:cs="Symbol" w:hint="default"/>
        <w:sz w:val="18"/>
        <w:szCs w:val="18"/>
      </w:rPr>
    </w:lvl>
    <w:lvl w:ilvl="1" w:tplc="9ADEAEA2">
      <w:start w:val="1"/>
      <w:numFmt w:val="bullet"/>
      <w:lvlText w:val="o"/>
      <w:lvlJc w:val="left"/>
      <w:pPr>
        <w:ind w:left="1440" w:hanging="360"/>
      </w:pPr>
      <w:rPr>
        <w:rFonts w:ascii="Courier New" w:hAnsi="Courier New" w:cs="Courier New" w:hint="default"/>
      </w:rPr>
    </w:lvl>
    <w:lvl w:ilvl="2" w:tplc="EAA8D1C6">
      <w:start w:val="1"/>
      <w:numFmt w:val="bullet"/>
      <w:lvlText w:val=""/>
      <w:lvlJc w:val="left"/>
      <w:pPr>
        <w:ind w:left="2160" w:hanging="360"/>
      </w:pPr>
      <w:rPr>
        <w:rFonts w:ascii="Wingdings" w:hAnsi="Wingdings" w:cs="Wingdings" w:hint="default"/>
      </w:rPr>
    </w:lvl>
    <w:lvl w:ilvl="3" w:tplc="34785062">
      <w:start w:val="1"/>
      <w:numFmt w:val="bullet"/>
      <w:lvlText w:val=""/>
      <w:lvlJc w:val="left"/>
      <w:pPr>
        <w:ind w:left="2880" w:hanging="360"/>
      </w:pPr>
      <w:rPr>
        <w:rFonts w:ascii="Symbol" w:hAnsi="Symbol" w:cs="Symbol" w:hint="default"/>
      </w:rPr>
    </w:lvl>
    <w:lvl w:ilvl="4" w:tplc="53402A90">
      <w:start w:val="1"/>
      <w:numFmt w:val="bullet"/>
      <w:lvlText w:val="o"/>
      <w:lvlJc w:val="left"/>
      <w:pPr>
        <w:ind w:left="3600" w:hanging="360"/>
      </w:pPr>
      <w:rPr>
        <w:rFonts w:ascii="Courier New" w:hAnsi="Courier New" w:cs="Courier New" w:hint="default"/>
      </w:rPr>
    </w:lvl>
    <w:lvl w:ilvl="5" w:tplc="2560564A">
      <w:start w:val="1"/>
      <w:numFmt w:val="bullet"/>
      <w:lvlText w:val=""/>
      <w:lvlJc w:val="left"/>
      <w:pPr>
        <w:ind w:left="4320" w:hanging="360"/>
      </w:pPr>
      <w:rPr>
        <w:rFonts w:ascii="Wingdings" w:hAnsi="Wingdings" w:cs="Wingdings" w:hint="default"/>
      </w:rPr>
    </w:lvl>
    <w:lvl w:ilvl="6" w:tplc="DEAE68BC">
      <w:start w:val="1"/>
      <w:numFmt w:val="bullet"/>
      <w:lvlText w:val=""/>
      <w:lvlJc w:val="left"/>
      <w:pPr>
        <w:ind w:left="5040" w:hanging="360"/>
      </w:pPr>
      <w:rPr>
        <w:rFonts w:ascii="Symbol" w:hAnsi="Symbol" w:cs="Symbol" w:hint="default"/>
      </w:rPr>
    </w:lvl>
    <w:lvl w:ilvl="7" w:tplc="67466758">
      <w:start w:val="1"/>
      <w:numFmt w:val="bullet"/>
      <w:lvlText w:val="o"/>
      <w:lvlJc w:val="left"/>
      <w:pPr>
        <w:ind w:left="5760" w:hanging="360"/>
      </w:pPr>
      <w:rPr>
        <w:rFonts w:ascii="Courier New" w:hAnsi="Courier New" w:cs="Courier New" w:hint="default"/>
      </w:rPr>
    </w:lvl>
    <w:lvl w:ilvl="8" w:tplc="3272C3D6">
      <w:start w:val="1"/>
      <w:numFmt w:val="bullet"/>
      <w:lvlText w:val=""/>
      <w:lvlJc w:val="left"/>
      <w:pPr>
        <w:ind w:left="6480" w:hanging="360"/>
      </w:pPr>
      <w:rPr>
        <w:rFonts w:ascii="Wingdings" w:hAnsi="Wingdings" w:cs="Wingdings" w:hint="default"/>
      </w:rPr>
    </w:lvl>
  </w:abstractNum>
  <w:abstractNum w:abstractNumId="4" w15:restartNumberingAfterBreak="0">
    <w:nsid w:val="07777E45"/>
    <w:multiLevelType w:val="hybridMultilevel"/>
    <w:tmpl w:val="EDFC77DA"/>
    <w:lvl w:ilvl="0" w:tplc="50867914">
      <w:start w:val="1"/>
      <w:numFmt w:val="decimal"/>
      <w:lvlText w:val="%1."/>
      <w:lvlJc w:val="left"/>
      <w:pPr>
        <w:ind w:left="3284"/>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D6563310">
      <w:start w:val="1"/>
      <w:numFmt w:val="lowerLetter"/>
      <w:lvlText w:val="%2"/>
      <w:lvlJc w:val="left"/>
      <w:pPr>
        <w:ind w:left="49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650E4CE">
      <w:start w:val="1"/>
      <w:numFmt w:val="lowerRoman"/>
      <w:lvlText w:val="%3"/>
      <w:lvlJc w:val="left"/>
      <w:pPr>
        <w:ind w:left="5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0FEA186">
      <w:start w:val="1"/>
      <w:numFmt w:val="decimal"/>
      <w:lvlText w:val="%4"/>
      <w:lvlJc w:val="left"/>
      <w:pPr>
        <w:ind w:left="6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C22E22A">
      <w:start w:val="1"/>
      <w:numFmt w:val="lowerLetter"/>
      <w:lvlText w:val="%5"/>
      <w:lvlJc w:val="left"/>
      <w:pPr>
        <w:ind w:left="7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B5ED1F8">
      <w:start w:val="1"/>
      <w:numFmt w:val="lowerRoman"/>
      <w:lvlText w:val="%6"/>
      <w:lvlJc w:val="left"/>
      <w:pPr>
        <w:ind w:left="7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F6EAD06">
      <w:start w:val="1"/>
      <w:numFmt w:val="decimal"/>
      <w:lvlText w:val="%7"/>
      <w:lvlJc w:val="left"/>
      <w:pPr>
        <w:ind w:left="8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0B8AA24">
      <w:start w:val="1"/>
      <w:numFmt w:val="lowerLetter"/>
      <w:lvlText w:val="%8"/>
      <w:lvlJc w:val="left"/>
      <w:pPr>
        <w:ind w:left="9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28E4E50">
      <w:start w:val="1"/>
      <w:numFmt w:val="lowerRoman"/>
      <w:lvlText w:val="%9"/>
      <w:lvlJc w:val="left"/>
      <w:pPr>
        <w:ind w:left="9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80566DC"/>
    <w:multiLevelType w:val="hybridMultilevel"/>
    <w:tmpl w:val="B644D560"/>
    <w:lvl w:ilvl="0" w:tplc="43521BCC">
      <w:start w:val="1"/>
      <w:numFmt w:val="bullet"/>
      <w:lvlText w:val=""/>
      <w:lvlJc w:val="left"/>
      <w:pPr>
        <w:ind w:left="720" w:hanging="360"/>
      </w:pPr>
      <w:rPr>
        <w:rFonts w:ascii="Symbol" w:hAnsi="Symbol" w:cs="Symbol" w:hint="default"/>
        <w:sz w:val="18"/>
        <w:szCs w:val="18"/>
      </w:rPr>
    </w:lvl>
    <w:lvl w:ilvl="1" w:tplc="CA826446">
      <w:start w:val="1"/>
      <w:numFmt w:val="bullet"/>
      <w:lvlText w:val="o"/>
      <w:lvlJc w:val="left"/>
      <w:pPr>
        <w:ind w:left="1440" w:hanging="360"/>
      </w:pPr>
      <w:rPr>
        <w:rFonts w:ascii="Courier New" w:hAnsi="Courier New" w:cs="Courier New" w:hint="default"/>
      </w:rPr>
    </w:lvl>
    <w:lvl w:ilvl="2" w:tplc="4D16ABDC">
      <w:start w:val="1"/>
      <w:numFmt w:val="bullet"/>
      <w:lvlText w:val=""/>
      <w:lvlJc w:val="left"/>
      <w:pPr>
        <w:ind w:left="2160" w:hanging="360"/>
      </w:pPr>
      <w:rPr>
        <w:rFonts w:ascii="Wingdings" w:hAnsi="Wingdings" w:cs="Wingdings" w:hint="default"/>
      </w:rPr>
    </w:lvl>
    <w:lvl w:ilvl="3" w:tplc="84FC3F70">
      <w:start w:val="1"/>
      <w:numFmt w:val="bullet"/>
      <w:lvlText w:val=""/>
      <w:lvlJc w:val="left"/>
      <w:pPr>
        <w:ind w:left="2880" w:hanging="360"/>
      </w:pPr>
      <w:rPr>
        <w:rFonts w:ascii="Symbol" w:hAnsi="Symbol" w:cs="Symbol" w:hint="default"/>
      </w:rPr>
    </w:lvl>
    <w:lvl w:ilvl="4" w:tplc="2C16ADC4">
      <w:start w:val="1"/>
      <w:numFmt w:val="bullet"/>
      <w:lvlText w:val="o"/>
      <w:lvlJc w:val="left"/>
      <w:pPr>
        <w:ind w:left="3600" w:hanging="360"/>
      </w:pPr>
      <w:rPr>
        <w:rFonts w:ascii="Courier New" w:hAnsi="Courier New" w:cs="Courier New" w:hint="default"/>
      </w:rPr>
    </w:lvl>
    <w:lvl w:ilvl="5" w:tplc="E71E25FE">
      <w:start w:val="1"/>
      <w:numFmt w:val="bullet"/>
      <w:lvlText w:val=""/>
      <w:lvlJc w:val="left"/>
      <w:pPr>
        <w:ind w:left="4320" w:hanging="360"/>
      </w:pPr>
      <w:rPr>
        <w:rFonts w:ascii="Wingdings" w:hAnsi="Wingdings" w:cs="Wingdings" w:hint="default"/>
      </w:rPr>
    </w:lvl>
    <w:lvl w:ilvl="6" w:tplc="F54864F2">
      <w:start w:val="1"/>
      <w:numFmt w:val="bullet"/>
      <w:lvlText w:val=""/>
      <w:lvlJc w:val="left"/>
      <w:pPr>
        <w:ind w:left="5040" w:hanging="360"/>
      </w:pPr>
      <w:rPr>
        <w:rFonts w:ascii="Symbol" w:hAnsi="Symbol" w:cs="Symbol" w:hint="default"/>
      </w:rPr>
    </w:lvl>
    <w:lvl w:ilvl="7" w:tplc="344E161E">
      <w:start w:val="1"/>
      <w:numFmt w:val="bullet"/>
      <w:lvlText w:val="o"/>
      <w:lvlJc w:val="left"/>
      <w:pPr>
        <w:ind w:left="5760" w:hanging="360"/>
      </w:pPr>
      <w:rPr>
        <w:rFonts w:ascii="Courier New" w:hAnsi="Courier New" w:cs="Courier New" w:hint="default"/>
      </w:rPr>
    </w:lvl>
    <w:lvl w:ilvl="8" w:tplc="FC282A28">
      <w:start w:val="1"/>
      <w:numFmt w:val="bullet"/>
      <w:lvlText w:val=""/>
      <w:lvlJc w:val="left"/>
      <w:pPr>
        <w:ind w:left="6480" w:hanging="360"/>
      </w:pPr>
      <w:rPr>
        <w:rFonts w:ascii="Wingdings" w:hAnsi="Wingdings" w:cs="Wingdings" w:hint="default"/>
      </w:rPr>
    </w:lvl>
  </w:abstractNum>
  <w:abstractNum w:abstractNumId="6" w15:restartNumberingAfterBreak="0">
    <w:nsid w:val="11DC5DBD"/>
    <w:multiLevelType w:val="hybridMultilevel"/>
    <w:tmpl w:val="AC1883DE"/>
    <w:lvl w:ilvl="0" w:tplc="69985F3A">
      <w:start w:val="1"/>
      <w:numFmt w:val="bullet"/>
      <w:lvlText w:val=""/>
      <w:lvlJc w:val="left"/>
      <w:pPr>
        <w:ind w:left="720" w:hanging="360"/>
      </w:pPr>
      <w:rPr>
        <w:rFonts w:ascii="Symbol" w:hAnsi="Symbol" w:cs="Symbol" w:hint="default"/>
        <w:sz w:val="18"/>
        <w:szCs w:val="18"/>
      </w:rPr>
    </w:lvl>
    <w:lvl w:ilvl="1" w:tplc="9C24810A">
      <w:start w:val="1"/>
      <w:numFmt w:val="bullet"/>
      <w:lvlText w:val="o"/>
      <w:lvlJc w:val="left"/>
      <w:pPr>
        <w:ind w:left="1440" w:hanging="360"/>
      </w:pPr>
      <w:rPr>
        <w:rFonts w:ascii="Courier New" w:hAnsi="Courier New" w:cs="Courier New" w:hint="default"/>
      </w:rPr>
    </w:lvl>
    <w:lvl w:ilvl="2" w:tplc="E6BECD16">
      <w:start w:val="1"/>
      <w:numFmt w:val="bullet"/>
      <w:lvlText w:val=""/>
      <w:lvlJc w:val="left"/>
      <w:pPr>
        <w:ind w:left="2160" w:hanging="360"/>
      </w:pPr>
      <w:rPr>
        <w:rFonts w:ascii="Wingdings" w:hAnsi="Wingdings" w:cs="Wingdings" w:hint="default"/>
      </w:rPr>
    </w:lvl>
    <w:lvl w:ilvl="3" w:tplc="8116C36C">
      <w:start w:val="1"/>
      <w:numFmt w:val="bullet"/>
      <w:lvlText w:val=""/>
      <w:lvlJc w:val="left"/>
      <w:pPr>
        <w:ind w:left="2880" w:hanging="360"/>
      </w:pPr>
      <w:rPr>
        <w:rFonts w:ascii="Symbol" w:hAnsi="Symbol" w:cs="Symbol" w:hint="default"/>
      </w:rPr>
    </w:lvl>
    <w:lvl w:ilvl="4" w:tplc="B406D1DE">
      <w:start w:val="1"/>
      <w:numFmt w:val="bullet"/>
      <w:lvlText w:val="o"/>
      <w:lvlJc w:val="left"/>
      <w:pPr>
        <w:ind w:left="3600" w:hanging="360"/>
      </w:pPr>
      <w:rPr>
        <w:rFonts w:ascii="Courier New" w:hAnsi="Courier New" w:cs="Courier New" w:hint="default"/>
      </w:rPr>
    </w:lvl>
    <w:lvl w:ilvl="5" w:tplc="B6B4B852">
      <w:start w:val="1"/>
      <w:numFmt w:val="bullet"/>
      <w:lvlText w:val=""/>
      <w:lvlJc w:val="left"/>
      <w:pPr>
        <w:ind w:left="4320" w:hanging="360"/>
      </w:pPr>
      <w:rPr>
        <w:rFonts w:ascii="Wingdings" w:hAnsi="Wingdings" w:cs="Wingdings" w:hint="default"/>
      </w:rPr>
    </w:lvl>
    <w:lvl w:ilvl="6" w:tplc="CEDEC7C2">
      <w:start w:val="1"/>
      <w:numFmt w:val="bullet"/>
      <w:lvlText w:val=""/>
      <w:lvlJc w:val="left"/>
      <w:pPr>
        <w:ind w:left="5040" w:hanging="360"/>
      </w:pPr>
      <w:rPr>
        <w:rFonts w:ascii="Symbol" w:hAnsi="Symbol" w:cs="Symbol" w:hint="default"/>
      </w:rPr>
    </w:lvl>
    <w:lvl w:ilvl="7" w:tplc="1A101792">
      <w:start w:val="1"/>
      <w:numFmt w:val="bullet"/>
      <w:lvlText w:val="o"/>
      <w:lvlJc w:val="left"/>
      <w:pPr>
        <w:ind w:left="5760" w:hanging="360"/>
      </w:pPr>
      <w:rPr>
        <w:rFonts w:ascii="Courier New" w:hAnsi="Courier New" w:cs="Courier New" w:hint="default"/>
      </w:rPr>
    </w:lvl>
    <w:lvl w:ilvl="8" w:tplc="B448BDFE">
      <w:start w:val="1"/>
      <w:numFmt w:val="bullet"/>
      <w:lvlText w:val=""/>
      <w:lvlJc w:val="left"/>
      <w:pPr>
        <w:ind w:left="6480" w:hanging="360"/>
      </w:pPr>
      <w:rPr>
        <w:rFonts w:ascii="Wingdings" w:hAnsi="Wingdings" w:cs="Wingdings" w:hint="default"/>
      </w:rPr>
    </w:lvl>
  </w:abstractNum>
  <w:abstractNum w:abstractNumId="7" w15:restartNumberingAfterBreak="0">
    <w:nsid w:val="1207570A"/>
    <w:multiLevelType w:val="hybridMultilevel"/>
    <w:tmpl w:val="D0BEB74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E43CB"/>
    <w:multiLevelType w:val="hybridMultilevel"/>
    <w:tmpl w:val="1BFAB9DA"/>
    <w:lvl w:ilvl="0" w:tplc="7F0C5898">
      <w:start w:val="1"/>
      <w:numFmt w:val="bullet"/>
      <w:lvlText w:val=""/>
      <w:lvlJc w:val="left"/>
      <w:pPr>
        <w:ind w:left="720" w:hanging="360"/>
      </w:pPr>
      <w:rPr>
        <w:rFonts w:ascii="Symbol" w:hAnsi="Symbol" w:cs="Symbol" w:hint="default"/>
        <w:sz w:val="18"/>
        <w:szCs w:val="18"/>
      </w:rPr>
    </w:lvl>
    <w:lvl w:ilvl="1" w:tplc="3406350E">
      <w:start w:val="1"/>
      <w:numFmt w:val="bullet"/>
      <w:lvlText w:val="o"/>
      <w:lvlJc w:val="left"/>
      <w:pPr>
        <w:ind w:left="1440" w:hanging="360"/>
      </w:pPr>
      <w:rPr>
        <w:rFonts w:ascii="Courier New" w:hAnsi="Courier New" w:cs="Courier New" w:hint="default"/>
      </w:rPr>
    </w:lvl>
    <w:lvl w:ilvl="2" w:tplc="D06AF112">
      <w:start w:val="1"/>
      <w:numFmt w:val="bullet"/>
      <w:lvlText w:val=""/>
      <w:lvlJc w:val="left"/>
      <w:pPr>
        <w:ind w:left="2160" w:hanging="360"/>
      </w:pPr>
      <w:rPr>
        <w:rFonts w:ascii="Wingdings" w:hAnsi="Wingdings" w:cs="Wingdings" w:hint="default"/>
      </w:rPr>
    </w:lvl>
    <w:lvl w:ilvl="3" w:tplc="EE7A872C">
      <w:start w:val="1"/>
      <w:numFmt w:val="bullet"/>
      <w:lvlText w:val=""/>
      <w:lvlJc w:val="left"/>
      <w:pPr>
        <w:ind w:left="2880" w:hanging="360"/>
      </w:pPr>
      <w:rPr>
        <w:rFonts w:ascii="Symbol" w:hAnsi="Symbol" w:cs="Symbol" w:hint="default"/>
      </w:rPr>
    </w:lvl>
    <w:lvl w:ilvl="4" w:tplc="2CE253DE">
      <w:start w:val="1"/>
      <w:numFmt w:val="bullet"/>
      <w:lvlText w:val="o"/>
      <w:lvlJc w:val="left"/>
      <w:pPr>
        <w:ind w:left="3600" w:hanging="360"/>
      </w:pPr>
      <w:rPr>
        <w:rFonts w:ascii="Courier New" w:hAnsi="Courier New" w:cs="Courier New" w:hint="default"/>
      </w:rPr>
    </w:lvl>
    <w:lvl w:ilvl="5" w:tplc="E042FF44">
      <w:start w:val="1"/>
      <w:numFmt w:val="bullet"/>
      <w:lvlText w:val=""/>
      <w:lvlJc w:val="left"/>
      <w:pPr>
        <w:ind w:left="4320" w:hanging="360"/>
      </w:pPr>
      <w:rPr>
        <w:rFonts w:ascii="Wingdings" w:hAnsi="Wingdings" w:cs="Wingdings" w:hint="default"/>
      </w:rPr>
    </w:lvl>
    <w:lvl w:ilvl="6" w:tplc="775EADFC">
      <w:start w:val="1"/>
      <w:numFmt w:val="bullet"/>
      <w:lvlText w:val=""/>
      <w:lvlJc w:val="left"/>
      <w:pPr>
        <w:ind w:left="5040" w:hanging="360"/>
      </w:pPr>
      <w:rPr>
        <w:rFonts w:ascii="Symbol" w:hAnsi="Symbol" w:cs="Symbol" w:hint="default"/>
      </w:rPr>
    </w:lvl>
    <w:lvl w:ilvl="7" w:tplc="4FF4CB00">
      <w:start w:val="1"/>
      <w:numFmt w:val="bullet"/>
      <w:lvlText w:val="o"/>
      <w:lvlJc w:val="left"/>
      <w:pPr>
        <w:ind w:left="5760" w:hanging="360"/>
      </w:pPr>
      <w:rPr>
        <w:rFonts w:ascii="Courier New" w:hAnsi="Courier New" w:cs="Courier New" w:hint="default"/>
      </w:rPr>
    </w:lvl>
    <w:lvl w:ilvl="8" w:tplc="3BC2D9CC">
      <w:start w:val="1"/>
      <w:numFmt w:val="bullet"/>
      <w:lvlText w:val=""/>
      <w:lvlJc w:val="left"/>
      <w:pPr>
        <w:ind w:left="6480" w:hanging="360"/>
      </w:pPr>
      <w:rPr>
        <w:rFonts w:ascii="Wingdings" w:hAnsi="Wingdings" w:cs="Wingdings" w:hint="default"/>
      </w:rPr>
    </w:lvl>
  </w:abstractNum>
  <w:abstractNum w:abstractNumId="9" w15:restartNumberingAfterBreak="0">
    <w:nsid w:val="12D8151D"/>
    <w:multiLevelType w:val="hybridMultilevel"/>
    <w:tmpl w:val="783ADB58"/>
    <w:lvl w:ilvl="0" w:tplc="46FC8C44">
      <w:start w:val="1"/>
      <w:numFmt w:val="bullet"/>
      <w:lvlText w:val=""/>
      <w:lvlJc w:val="left"/>
      <w:pPr>
        <w:ind w:left="720" w:hanging="360"/>
      </w:pPr>
      <w:rPr>
        <w:rFonts w:ascii="Symbol" w:hAnsi="Symbol" w:cs="Symbol" w:hint="default"/>
        <w:sz w:val="18"/>
        <w:szCs w:val="18"/>
      </w:rPr>
    </w:lvl>
    <w:lvl w:ilvl="1" w:tplc="AA9CBB8C">
      <w:start w:val="1"/>
      <w:numFmt w:val="bullet"/>
      <w:lvlText w:val="o"/>
      <w:lvlJc w:val="left"/>
      <w:pPr>
        <w:ind w:left="1440" w:hanging="360"/>
      </w:pPr>
      <w:rPr>
        <w:rFonts w:ascii="Courier New" w:hAnsi="Courier New" w:cs="Courier New" w:hint="default"/>
      </w:rPr>
    </w:lvl>
    <w:lvl w:ilvl="2" w:tplc="906E4146">
      <w:start w:val="1"/>
      <w:numFmt w:val="bullet"/>
      <w:lvlText w:val=""/>
      <w:lvlJc w:val="left"/>
      <w:pPr>
        <w:ind w:left="2160" w:hanging="360"/>
      </w:pPr>
      <w:rPr>
        <w:rFonts w:ascii="Wingdings" w:hAnsi="Wingdings" w:cs="Wingdings" w:hint="default"/>
      </w:rPr>
    </w:lvl>
    <w:lvl w:ilvl="3" w:tplc="94982554">
      <w:start w:val="1"/>
      <w:numFmt w:val="bullet"/>
      <w:lvlText w:val=""/>
      <w:lvlJc w:val="left"/>
      <w:pPr>
        <w:ind w:left="2880" w:hanging="360"/>
      </w:pPr>
      <w:rPr>
        <w:rFonts w:ascii="Symbol" w:hAnsi="Symbol" w:cs="Symbol" w:hint="default"/>
      </w:rPr>
    </w:lvl>
    <w:lvl w:ilvl="4" w:tplc="59C411B4">
      <w:start w:val="1"/>
      <w:numFmt w:val="bullet"/>
      <w:lvlText w:val="o"/>
      <w:lvlJc w:val="left"/>
      <w:pPr>
        <w:ind w:left="3600" w:hanging="360"/>
      </w:pPr>
      <w:rPr>
        <w:rFonts w:ascii="Courier New" w:hAnsi="Courier New" w:cs="Courier New" w:hint="default"/>
      </w:rPr>
    </w:lvl>
    <w:lvl w:ilvl="5" w:tplc="89C84BF4">
      <w:start w:val="1"/>
      <w:numFmt w:val="bullet"/>
      <w:lvlText w:val=""/>
      <w:lvlJc w:val="left"/>
      <w:pPr>
        <w:ind w:left="4320" w:hanging="360"/>
      </w:pPr>
      <w:rPr>
        <w:rFonts w:ascii="Wingdings" w:hAnsi="Wingdings" w:cs="Wingdings" w:hint="default"/>
      </w:rPr>
    </w:lvl>
    <w:lvl w:ilvl="6" w:tplc="251E578C">
      <w:start w:val="1"/>
      <w:numFmt w:val="bullet"/>
      <w:lvlText w:val=""/>
      <w:lvlJc w:val="left"/>
      <w:pPr>
        <w:ind w:left="5040" w:hanging="360"/>
      </w:pPr>
      <w:rPr>
        <w:rFonts w:ascii="Symbol" w:hAnsi="Symbol" w:cs="Symbol" w:hint="default"/>
      </w:rPr>
    </w:lvl>
    <w:lvl w:ilvl="7" w:tplc="1AACAE3E">
      <w:start w:val="1"/>
      <w:numFmt w:val="bullet"/>
      <w:lvlText w:val="o"/>
      <w:lvlJc w:val="left"/>
      <w:pPr>
        <w:ind w:left="5760" w:hanging="360"/>
      </w:pPr>
      <w:rPr>
        <w:rFonts w:ascii="Courier New" w:hAnsi="Courier New" w:cs="Courier New" w:hint="default"/>
      </w:rPr>
    </w:lvl>
    <w:lvl w:ilvl="8" w:tplc="35705AA8">
      <w:start w:val="1"/>
      <w:numFmt w:val="bullet"/>
      <w:lvlText w:val=""/>
      <w:lvlJc w:val="left"/>
      <w:pPr>
        <w:ind w:left="6480" w:hanging="360"/>
      </w:pPr>
      <w:rPr>
        <w:rFonts w:ascii="Wingdings" w:hAnsi="Wingdings" w:cs="Wingdings" w:hint="default"/>
      </w:rPr>
    </w:lvl>
  </w:abstractNum>
  <w:abstractNum w:abstractNumId="10" w15:restartNumberingAfterBreak="0">
    <w:nsid w:val="134A24D5"/>
    <w:multiLevelType w:val="hybridMultilevel"/>
    <w:tmpl w:val="4C1E9A7A"/>
    <w:lvl w:ilvl="0" w:tplc="E716B68A">
      <w:start w:val="1"/>
      <w:numFmt w:val="bullet"/>
      <w:lvlText w:val=""/>
      <w:lvlJc w:val="left"/>
      <w:pPr>
        <w:ind w:left="720" w:hanging="360"/>
      </w:pPr>
      <w:rPr>
        <w:rFonts w:ascii="Symbol" w:hAnsi="Symbol" w:cs="Symbol" w:hint="default"/>
        <w:sz w:val="18"/>
        <w:szCs w:val="18"/>
      </w:rPr>
    </w:lvl>
    <w:lvl w:ilvl="1" w:tplc="70EA33D2">
      <w:start w:val="1"/>
      <w:numFmt w:val="bullet"/>
      <w:lvlText w:val="o"/>
      <w:lvlJc w:val="left"/>
      <w:pPr>
        <w:ind w:left="1440" w:hanging="360"/>
      </w:pPr>
      <w:rPr>
        <w:rFonts w:ascii="Courier New" w:hAnsi="Courier New" w:cs="Courier New" w:hint="default"/>
      </w:rPr>
    </w:lvl>
    <w:lvl w:ilvl="2" w:tplc="4E0CB652">
      <w:start w:val="1"/>
      <w:numFmt w:val="bullet"/>
      <w:lvlText w:val=""/>
      <w:lvlJc w:val="left"/>
      <w:pPr>
        <w:ind w:left="2160" w:hanging="360"/>
      </w:pPr>
      <w:rPr>
        <w:rFonts w:ascii="Wingdings" w:hAnsi="Wingdings" w:cs="Wingdings" w:hint="default"/>
      </w:rPr>
    </w:lvl>
    <w:lvl w:ilvl="3" w:tplc="FE8E59B4">
      <w:start w:val="1"/>
      <w:numFmt w:val="bullet"/>
      <w:lvlText w:val=""/>
      <w:lvlJc w:val="left"/>
      <w:pPr>
        <w:ind w:left="2880" w:hanging="360"/>
      </w:pPr>
      <w:rPr>
        <w:rFonts w:ascii="Symbol" w:hAnsi="Symbol" w:cs="Symbol" w:hint="default"/>
      </w:rPr>
    </w:lvl>
    <w:lvl w:ilvl="4" w:tplc="E43C697A">
      <w:start w:val="1"/>
      <w:numFmt w:val="bullet"/>
      <w:lvlText w:val="o"/>
      <w:lvlJc w:val="left"/>
      <w:pPr>
        <w:ind w:left="3600" w:hanging="360"/>
      </w:pPr>
      <w:rPr>
        <w:rFonts w:ascii="Courier New" w:hAnsi="Courier New" w:cs="Courier New" w:hint="default"/>
      </w:rPr>
    </w:lvl>
    <w:lvl w:ilvl="5" w:tplc="E4401BF0">
      <w:start w:val="1"/>
      <w:numFmt w:val="bullet"/>
      <w:lvlText w:val=""/>
      <w:lvlJc w:val="left"/>
      <w:pPr>
        <w:ind w:left="4320" w:hanging="360"/>
      </w:pPr>
      <w:rPr>
        <w:rFonts w:ascii="Wingdings" w:hAnsi="Wingdings" w:cs="Wingdings" w:hint="default"/>
      </w:rPr>
    </w:lvl>
    <w:lvl w:ilvl="6" w:tplc="395CDC86">
      <w:start w:val="1"/>
      <w:numFmt w:val="bullet"/>
      <w:lvlText w:val=""/>
      <w:lvlJc w:val="left"/>
      <w:pPr>
        <w:ind w:left="5040" w:hanging="360"/>
      </w:pPr>
      <w:rPr>
        <w:rFonts w:ascii="Symbol" w:hAnsi="Symbol" w:cs="Symbol" w:hint="default"/>
      </w:rPr>
    </w:lvl>
    <w:lvl w:ilvl="7" w:tplc="B21A2E76">
      <w:start w:val="1"/>
      <w:numFmt w:val="bullet"/>
      <w:lvlText w:val="o"/>
      <w:lvlJc w:val="left"/>
      <w:pPr>
        <w:ind w:left="5760" w:hanging="360"/>
      </w:pPr>
      <w:rPr>
        <w:rFonts w:ascii="Courier New" w:hAnsi="Courier New" w:cs="Courier New" w:hint="default"/>
      </w:rPr>
    </w:lvl>
    <w:lvl w:ilvl="8" w:tplc="F47CDEFE">
      <w:start w:val="1"/>
      <w:numFmt w:val="bullet"/>
      <w:lvlText w:val=""/>
      <w:lvlJc w:val="left"/>
      <w:pPr>
        <w:ind w:left="6480" w:hanging="360"/>
      </w:pPr>
      <w:rPr>
        <w:rFonts w:ascii="Wingdings" w:hAnsi="Wingdings" w:cs="Wingdings" w:hint="default"/>
      </w:rPr>
    </w:lvl>
  </w:abstractNum>
  <w:abstractNum w:abstractNumId="11" w15:restartNumberingAfterBreak="0">
    <w:nsid w:val="15312267"/>
    <w:multiLevelType w:val="hybridMultilevel"/>
    <w:tmpl w:val="1A7C55C2"/>
    <w:lvl w:ilvl="0" w:tplc="7F80F482">
      <w:start w:val="1"/>
      <w:numFmt w:val="bullet"/>
      <w:lvlText w:val=""/>
      <w:lvlJc w:val="left"/>
      <w:pPr>
        <w:ind w:left="720" w:hanging="360"/>
      </w:pPr>
      <w:rPr>
        <w:rFonts w:ascii="Symbol" w:hAnsi="Symbol" w:cs="Symbol" w:hint="default"/>
        <w:sz w:val="18"/>
        <w:szCs w:val="18"/>
      </w:rPr>
    </w:lvl>
    <w:lvl w:ilvl="1" w:tplc="C1FC7050">
      <w:start w:val="1"/>
      <w:numFmt w:val="bullet"/>
      <w:lvlText w:val="o"/>
      <w:lvlJc w:val="left"/>
      <w:pPr>
        <w:ind w:left="1440" w:hanging="360"/>
      </w:pPr>
      <w:rPr>
        <w:rFonts w:ascii="Courier New" w:hAnsi="Courier New" w:cs="Courier New" w:hint="default"/>
      </w:rPr>
    </w:lvl>
    <w:lvl w:ilvl="2" w:tplc="2C4A8030">
      <w:start w:val="1"/>
      <w:numFmt w:val="bullet"/>
      <w:lvlText w:val=""/>
      <w:lvlJc w:val="left"/>
      <w:pPr>
        <w:ind w:left="2160" w:hanging="360"/>
      </w:pPr>
      <w:rPr>
        <w:rFonts w:ascii="Wingdings" w:hAnsi="Wingdings" w:cs="Wingdings" w:hint="default"/>
      </w:rPr>
    </w:lvl>
    <w:lvl w:ilvl="3" w:tplc="1BB2C948">
      <w:start w:val="1"/>
      <w:numFmt w:val="bullet"/>
      <w:lvlText w:val=""/>
      <w:lvlJc w:val="left"/>
      <w:pPr>
        <w:ind w:left="2880" w:hanging="360"/>
      </w:pPr>
      <w:rPr>
        <w:rFonts w:ascii="Symbol" w:hAnsi="Symbol" w:cs="Symbol" w:hint="default"/>
      </w:rPr>
    </w:lvl>
    <w:lvl w:ilvl="4" w:tplc="88C0A994">
      <w:start w:val="1"/>
      <w:numFmt w:val="bullet"/>
      <w:lvlText w:val="o"/>
      <w:lvlJc w:val="left"/>
      <w:pPr>
        <w:ind w:left="3600" w:hanging="360"/>
      </w:pPr>
      <w:rPr>
        <w:rFonts w:ascii="Courier New" w:hAnsi="Courier New" w:cs="Courier New" w:hint="default"/>
      </w:rPr>
    </w:lvl>
    <w:lvl w:ilvl="5" w:tplc="11240018">
      <w:start w:val="1"/>
      <w:numFmt w:val="bullet"/>
      <w:lvlText w:val=""/>
      <w:lvlJc w:val="left"/>
      <w:pPr>
        <w:ind w:left="4320" w:hanging="360"/>
      </w:pPr>
      <w:rPr>
        <w:rFonts w:ascii="Wingdings" w:hAnsi="Wingdings" w:cs="Wingdings" w:hint="default"/>
      </w:rPr>
    </w:lvl>
    <w:lvl w:ilvl="6" w:tplc="D2720EF0">
      <w:start w:val="1"/>
      <w:numFmt w:val="bullet"/>
      <w:lvlText w:val=""/>
      <w:lvlJc w:val="left"/>
      <w:pPr>
        <w:ind w:left="5040" w:hanging="360"/>
      </w:pPr>
      <w:rPr>
        <w:rFonts w:ascii="Symbol" w:hAnsi="Symbol" w:cs="Symbol" w:hint="default"/>
      </w:rPr>
    </w:lvl>
    <w:lvl w:ilvl="7" w:tplc="74BCCA42">
      <w:start w:val="1"/>
      <w:numFmt w:val="bullet"/>
      <w:lvlText w:val="o"/>
      <w:lvlJc w:val="left"/>
      <w:pPr>
        <w:ind w:left="5760" w:hanging="360"/>
      </w:pPr>
      <w:rPr>
        <w:rFonts w:ascii="Courier New" w:hAnsi="Courier New" w:cs="Courier New" w:hint="default"/>
      </w:rPr>
    </w:lvl>
    <w:lvl w:ilvl="8" w:tplc="C01EB534">
      <w:start w:val="1"/>
      <w:numFmt w:val="bullet"/>
      <w:lvlText w:val=""/>
      <w:lvlJc w:val="left"/>
      <w:pPr>
        <w:ind w:left="6480" w:hanging="360"/>
      </w:pPr>
      <w:rPr>
        <w:rFonts w:ascii="Wingdings" w:hAnsi="Wingdings" w:cs="Wingdings" w:hint="default"/>
      </w:rPr>
    </w:lvl>
  </w:abstractNum>
  <w:abstractNum w:abstractNumId="12" w15:restartNumberingAfterBreak="0">
    <w:nsid w:val="170F4A5F"/>
    <w:multiLevelType w:val="hybridMultilevel"/>
    <w:tmpl w:val="E2C64776"/>
    <w:lvl w:ilvl="0" w:tplc="E6F615C4">
      <w:start w:val="1"/>
      <w:numFmt w:val="bullet"/>
      <w:lvlText w:val=""/>
      <w:lvlJc w:val="left"/>
      <w:pPr>
        <w:ind w:left="720" w:hanging="360"/>
      </w:pPr>
      <w:rPr>
        <w:rFonts w:ascii="Symbol" w:hAnsi="Symbol" w:cs="Symbol" w:hint="default"/>
        <w:sz w:val="18"/>
        <w:szCs w:val="18"/>
      </w:rPr>
    </w:lvl>
    <w:lvl w:ilvl="1" w:tplc="5A061C60">
      <w:start w:val="1"/>
      <w:numFmt w:val="bullet"/>
      <w:lvlText w:val="o"/>
      <w:lvlJc w:val="left"/>
      <w:pPr>
        <w:ind w:left="1440" w:hanging="360"/>
      </w:pPr>
      <w:rPr>
        <w:rFonts w:ascii="Courier New" w:hAnsi="Courier New" w:cs="Courier New" w:hint="default"/>
      </w:rPr>
    </w:lvl>
    <w:lvl w:ilvl="2" w:tplc="19C87FAA">
      <w:start w:val="1"/>
      <w:numFmt w:val="bullet"/>
      <w:lvlText w:val=""/>
      <w:lvlJc w:val="left"/>
      <w:pPr>
        <w:ind w:left="2160" w:hanging="360"/>
      </w:pPr>
      <w:rPr>
        <w:rFonts w:ascii="Wingdings" w:hAnsi="Wingdings" w:cs="Wingdings" w:hint="default"/>
      </w:rPr>
    </w:lvl>
    <w:lvl w:ilvl="3" w:tplc="130025C2">
      <w:start w:val="1"/>
      <w:numFmt w:val="bullet"/>
      <w:lvlText w:val=""/>
      <w:lvlJc w:val="left"/>
      <w:pPr>
        <w:ind w:left="2880" w:hanging="360"/>
      </w:pPr>
      <w:rPr>
        <w:rFonts w:ascii="Symbol" w:hAnsi="Symbol" w:cs="Symbol" w:hint="default"/>
      </w:rPr>
    </w:lvl>
    <w:lvl w:ilvl="4" w:tplc="06089FD6">
      <w:start w:val="1"/>
      <w:numFmt w:val="bullet"/>
      <w:lvlText w:val="o"/>
      <w:lvlJc w:val="left"/>
      <w:pPr>
        <w:ind w:left="3600" w:hanging="360"/>
      </w:pPr>
      <w:rPr>
        <w:rFonts w:ascii="Courier New" w:hAnsi="Courier New" w:cs="Courier New" w:hint="default"/>
      </w:rPr>
    </w:lvl>
    <w:lvl w:ilvl="5" w:tplc="8398D91C">
      <w:start w:val="1"/>
      <w:numFmt w:val="bullet"/>
      <w:lvlText w:val=""/>
      <w:lvlJc w:val="left"/>
      <w:pPr>
        <w:ind w:left="4320" w:hanging="360"/>
      </w:pPr>
      <w:rPr>
        <w:rFonts w:ascii="Wingdings" w:hAnsi="Wingdings" w:cs="Wingdings" w:hint="default"/>
      </w:rPr>
    </w:lvl>
    <w:lvl w:ilvl="6" w:tplc="BD82ADE4">
      <w:start w:val="1"/>
      <w:numFmt w:val="bullet"/>
      <w:lvlText w:val=""/>
      <w:lvlJc w:val="left"/>
      <w:pPr>
        <w:ind w:left="5040" w:hanging="360"/>
      </w:pPr>
      <w:rPr>
        <w:rFonts w:ascii="Symbol" w:hAnsi="Symbol" w:cs="Symbol" w:hint="default"/>
      </w:rPr>
    </w:lvl>
    <w:lvl w:ilvl="7" w:tplc="B6462398">
      <w:start w:val="1"/>
      <w:numFmt w:val="bullet"/>
      <w:lvlText w:val="o"/>
      <w:lvlJc w:val="left"/>
      <w:pPr>
        <w:ind w:left="5760" w:hanging="360"/>
      </w:pPr>
      <w:rPr>
        <w:rFonts w:ascii="Courier New" w:hAnsi="Courier New" w:cs="Courier New" w:hint="default"/>
      </w:rPr>
    </w:lvl>
    <w:lvl w:ilvl="8" w:tplc="FD38EC64">
      <w:start w:val="1"/>
      <w:numFmt w:val="bullet"/>
      <w:lvlText w:val=""/>
      <w:lvlJc w:val="left"/>
      <w:pPr>
        <w:ind w:left="6480" w:hanging="360"/>
      </w:pPr>
      <w:rPr>
        <w:rFonts w:ascii="Wingdings" w:hAnsi="Wingdings" w:cs="Wingdings" w:hint="default"/>
      </w:rPr>
    </w:lvl>
  </w:abstractNum>
  <w:abstractNum w:abstractNumId="13" w15:restartNumberingAfterBreak="0">
    <w:nsid w:val="172E6239"/>
    <w:multiLevelType w:val="hybridMultilevel"/>
    <w:tmpl w:val="FD44A6B8"/>
    <w:lvl w:ilvl="0" w:tplc="49BC0F80">
      <w:start w:val="1"/>
      <w:numFmt w:val="bullet"/>
      <w:lvlText w:val="-"/>
      <w:lvlJc w:val="left"/>
      <w:pPr>
        <w:ind w:left="2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BF0FF14">
      <w:start w:val="1"/>
      <w:numFmt w:val="bullet"/>
      <w:lvlText w:val="o"/>
      <w:lvlJc w:val="left"/>
      <w:pPr>
        <w:ind w:left="11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96434A8">
      <w:start w:val="1"/>
      <w:numFmt w:val="bullet"/>
      <w:lvlText w:val="▪"/>
      <w:lvlJc w:val="left"/>
      <w:pPr>
        <w:ind w:left="18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98CBE56">
      <w:start w:val="1"/>
      <w:numFmt w:val="bullet"/>
      <w:lvlText w:val="•"/>
      <w:lvlJc w:val="left"/>
      <w:pPr>
        <w:ind w:left="25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C9C5F04">
      <w:start w:val="1"/>
      <w:numFmt w:val="bullet"/>
      <w:lvlText w:val="o"/>
      <w:lvlJc w:val="left"/>
      <w:pPr>
        <w:ind w:left="32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4FE92B6">
      <w:start w:val="1"/>
      <w:numFmt w:val="bullet"/>
      <w:lvlText w:val="▪"/>
      <w:lvlJc w:val="left"/>
      <w:pPr>
        <w:ind w:left="39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DD4E02A">
      <w:start w:val="1"/>
      <w:numFmt w:val="bullet"/>
      <w:lvlText w:val="•"/>
      <w:lvlJc w:val="left"/>
      <w:pPr>
        <w:ind w:left="47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49C690A">
      <w:start w:val="1"/>
      <w:numFmt w:val="bullet"/>
      <w:lvlText w:val="o"/>
      <w:lvlJc w:val="left"/>
      <w:pPr>
        <w:ind w:left="54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86085F6">
      <w:start w:val="1"/>
      <w:numFmt w:val="bullet"/>
      <w:lvlText w:val="▪"/>
      <w:lvlJc w:val="left"/>
      <w:pPr>
        <w:ind w:left="61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4" w15:restartNumberingAfterBreak="0">
    <w:nsid w:val="17AA0DE9"/>
    <w:multiLevelType w:val="hybridMultilevel"/>
    <w:tmpl w:val="97B0C770"/>
    <w:lvl w:ilvl="0" w:tplc="CDA83B32">
      <w:start w:val="1"/>
      <w:numFmt w:val="bullet"/>
      <w:lvlText w:val=""/>
      <w:lvlJc w:val="left"/>
      <w:pPr>
        <w:ind w:left="720" w:hanging="360"/>
      </w:pPr>
      <w:rPr>
        <w:rFonts w:ascii="Symbol" w:hAnsi="Symbol" w:cs="Symbol" w:hint="default"/>
        <w:sz w:val="18"/>
        <w:szCs w:val="18"/>
      </w:rPr>
    </w:lvl>
    <w:lvl w:ilvl="1" w:tplc="684243E0">
      <w:start w:val="1"/>
      <w:numFmt w:val="bullet"/>
      <w:lvlText w:val="o"/>
      <w:lvlJc w:val="left"/>
      <w:pPr>
        <w:ind w:left="1440" w:hanging="360"/>
      </w:pPr>
      <w:rPr>
        <w:rFonts w:ascii="Courier New" w:hAnsi="Courier New" w:cs="Courier New" w:hint="default"/>
      </w:rPr>
    </w:lvl>
    <w:lvl w:ilvl="2" w:tplc="3D0681FC">
      <w:start w:val="1"/>
      <w:numFmt w:val="bullet"/>
      <w:lvlText w:val=""/>
      <w:lvlJc w:val="left"/>
      <w:pPr>
        <w:ind w:left="2160" w:hanging="360"/>
      </w:pPr>
      <w:rPr>
        <w:rFonts w:ascii="Wingdings" w:hAnsi="Wingdings" w:cs="Wingdings" w:hint="default"/>
      </w:rPr>
    </w:lvl>
    <w:lvl w:ilvl="3" w:tplc="051C4950">
      <w:start w:val="1"/>
      <w:numFmt w:val="bullet"/>
      <w:lvlText w:val=""/>
      <w:lvlJc w:val="left"/>
      <w:pPr>
        <w:ind w:left="2880" w:hanging="360"/>
      </w:pPr>
      <w:rPr>
        <w:rFonts w:ascii="Symbol" w:hAnsi="Symbol" w:cs="Symbol" w:hint="default"/>
      </w:rPr>
    </w:lvl>
    <w:lvl w:ilvl="4" w:tplc="DF1E360E">
      <w:start w:val="1"/>
      <w:numFmt w:val="bullet"/>
      <w:lvlText w:val="o"/>
      <w:lvlJc w:val="left"/>
      <w:pPr>
        <w:ind w:left="3600" w:hanging="360"/>
      </w:pPr>
      <w:rPr>
        <w:rFonts w:ascii="Courier New" w:hAnsi="Courier New" w:cs="Courier New" w:hint="default"/>
      </w:rPr>
    </w:lvl>
    <w:lvl w:ilvl="5" w:tplc="17B84826">
      <w:start w:val="1"/>
      <w:numFmt w:val="bullet"/>
      <w:lvlText w:val=""/>
      <w:lvlJc w:val="left"/>
      <w:pPr>
        <w:ind w:left="4320" w:hanging="360"/>
      </w:pPr>
      <w:rPr>
        <w:rFonts w:ascii="Wingdings" w:hAnsi="Wingdings" w:cs="Wingdings" w:hint="default"/>
      </w:rPr>
    </w:lvl>
    <w:lvl w:ilvl="6" w:tplc="47E6C2C0">
      <w:start w:val="1"/>
      <w:numFmt w:val="bullet"/>
      <w:lvlText w:val=""/>
      <w:lvlJc w:val="left"/>
      <w:pPr>
        <w:ind w:left="5040" w:hanging="360"/>
      </w:pPr>
      <w:rPr>
        <w:rFonts w:ascii="Symbol" w:hAnsi="Symbol" w:cs="Symbol" w:hint="default"/>
      </w:rPr>
    </w:lvl>
    <w:lvl w:ilvl="7" w:tplc="FB245BEC">
      <w:start w:val="1"/>
      <w:numFmt w:val="bullet"/>
      <w:lvlText w:val="o"/>
      <w:lvlJc w:val="left"/>
      <w:pPr>
        <w:ind w:left="5760" w:hanging="360"/>
      </w:pPr>
      <w:rPr>
        <w:rFonts w:ascii="Courier New" w:hAnsi="Courier New" w:cs="Courier New" w:hint="default"/>
      </w:rPr>
    </w:lvl>
    <w:lvl w:ilvl="8" w:tplc="E634DDFC">
      <w:start w:val="1"/>
      <w:numFmt w:val="bullet"/>
      <w:lvlText w:val=""/>
      <w:lvlJc w:val="left"/>
      <w:pPr>
        <w:ind w:left="6480" w:hanging="360"/>
      </w:pPr>
      <w:rPr>
        <w:rFonts w:ascii="Wingdings" w:hAnsi="Wingdings" w:cs="Wingdings" w:hint="default"/>
      </w:rPr>
    </w:lvl>
  </w:abstractNum>
  <w:abstractNum w:abstractNumId="15" w15:restartNumberingAfterBreak="0">
    <w:nsid w:val="19E21FE4"/>
    <w:multiLevelType w:val="hybridMultilevel"/>
    <w:tmpl w:val="3A40325E"/>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3B6BD4"/>
    <w:multiLevelType w:val="hybridMultilevel"/>
    <w:tmpl w:val="1DDCFEC6"/>
    <w:lvl w:ilvl="0" w:tplc="F8A0B34E">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FDEAFCC">
      <w:start w:val="19"/>
      <w:numFmt w:val="decimal"/>
      <w:lvlRestart w:val="0"/>
      <w:lvlText w:val="%2."/>
      <w:lvlJc w:val="left"/>
      <w:pPr>
        <w:ind w:left="3232"/>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092ACF32">
      <w:start w:val="1"/>
      <w:numFmt w:val="lowerRoman"/>
      <w:lvlText w:val="%3"/>
      <w:lvlJc w:val="left"/>
      <w:pPr>
        <w:ind w:left="51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D6F76E">
      <w:start w:val="1"/>
      <w:numFmt w:val="decimal"/>
      <w:lvlText w:val="%4"/>
      <w:lvlJc w:val="left"/>
      <w:pPr>
        <w:ind w:left="58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96677FC">
      <w:start w:val="1"/>
      <w:numFmt w:val="lowerLetter"/>
      <w:lvlText w:val="%5"/>
      <w:lvlJc w:val="left"/>
      <w:pPr>
        <w:ind w:left="65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8AA79FA">
      <w:start w:val="1"/>
      <w:numFmt w:val="lowerRoman"/>
      <w:lvlText w:val="%6"/>
      <w:lvlJc w:val="left"/>
      <w:pPr>
        <w:ind w:left="73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588614">
      <w:start w:val="1"/>
      <w:numFmt w:val="decimal"/>
      <w:lvlText w:val="%7"/>
      <w:lvlJc w:val="left"/>
      <w:pPr>
        <w:ind w:left="80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45B20B8A">
      <w:start w:val="1"/>
      <w:numFmt w:val="lowerLetter"/>
      <w:lvlText w:val="%8"/>
      <w:lvlJc w:val="left"/>
      <w:pPr>
        <w:ind w:left="87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2A65B7E">
      <w:start w:val="1"/>
      <w:numFmt w:val="lowerRoman"/>
      <w:lvlText w:val="%9"/>
      <w:lvlJc w:val="left"/>
      <w:pPr>
        <w:ind w:left="94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FBC1800"/>
    <w:multiLevelType w:val="hybridMultilevel"/>
    <w:tmpl w:val="EBA01146"/>
    <w:lvl w:ilvl="0" w:tplc="14B48850">
      <w:start w:val="1"/>
      <w:numFmt w:val="bullet"/>
      <w:lvlText w:val=""/>
      <w:lvlJc w:val="left"/>
      <w:pPr>
        <w:ind w:left="720" w:hanging="360"/>
      </w:pPr>
      <w:rPr>
        <w:rFonts w:ascii="Symbol" w:hAnsi="Symbol" w:cs="Symbol" w:hint="default"/>
        <w:sz w:val="18"/>
        <w:szCs w:val="18"/>
      </w:rPr>
    </w:lvl>
    <w:lvl w:ilvl="1" w:tplc="F70AEED0">
      <w:start w:val="1"/>
      <w:numFmt w:val="bullet"/>
      <w:lvlText w:val="o"/>
      <w:lvlJc w:val="left"/>
      <w:pPr>
        <w:ind w:left="1440" w:hanging="360"/>
      </w:pPr>
      <w:rPr>
        <w:rFonts w:ascii="Courier New" w:hAnsi="Courier New" w:cs="Courier New" w:hint="default"/>
      </w:rPr>
    </w:lvl>
    <w:lvl w:ilvl="2" w:tplc="29E20E5E">
      <w:start w:val="1"/>
      <w:numFmt w:val="bullet"/>
      <w:lvlText w:val=""/>
      <w:lvlJc w:val="left"/>
      <w:pPr>
        <w:ind w:left="2160" w:hanging="360"/>
      </w:pPr>
      <w:rPr>
        <w:rFonts w:ascii="Wingdings" w:hAnsi="Wingdings" w:cs="Wingdings" w:hint="default"/>
      </w:rPr>
    </w:lvl>
    <w:lvl w:ilvl="3" w:tplc="898C566E">
      <w:start w:val="1"/>
      <w:numFmt w:val="bullet"/>
      <w:lvlText w:val=""/>
      <w:lvlJc w:val="left"/>
      <w:pPr>
        <w:ind w:left="2880" w:hanging="360"/>
      </w:pPr>
      <w:rPr>
        <w:rFonts w:ascii="Symbol" w:hAnsi="Symbol" w:cs="Symbol" w:hint="default"/>
      </w:rPr>
    </w:lvl>
    <w:lvl w:ilvl="4" w:tplc="1B1ED4DC">
      <w:start w:val="1"/>
      <w:numFmt w:val="bullet"/>
      <w:lvlText w:val="o"/>
      <w:lvlJc w:val="left"/>
      <w:pPr>
        <w:ind w:left="3600" w:hanging="360"/>
      </w:pPr>
      <w:rPr>
        <w:rFonts w:ascii="Courier New" w:hAnsi="Courier New" w:cs="Courier New" w:hint="default"/>
      </w:rPr>
    </w:lvl>
    <w:lvl w:ilvl="5" w:tplc="A1EC4DC0">
      <w:start w:val="1"/>
      <w:numFmt w:val="bullet"/>
      <w:lvlText w:val=""/>
      <w:lvlJc w:val="left"/>
      <w:pPr>
        <w:ind w:left="4320" w:hanging="360"/>
      </w:pPr>
      <w:rPr>
        <w:rFonts w:ascii="Wingdings" w:hAnsi="Wingdings" w:cs="Wingdings" w:hint="default"/>
      </w:rPr>
    </w:lvl>
    <w:lvl w:ilvl="6" w:tplc="4FE2EBFC">
      <w:start w:val="1"/>
      <w:numFmt w:val="bullet"/>
      <w:lvlText w:val=""/>
      <w:lvlJc w:val="left"/>
      <w:pPr>
        <w:ind w:left="5040" w:hanging="360"/>
      </w:pPr>
      <w:rPr>
        <w:rFonts w:ascii="Symbol" w:hAnsi="Symbol" w:cs="Symbol" w:hint="default"/>
      </w:rPr>
    </w:lvl>
    <w:lvl w:ilvl="7" w:tplc="D4623D96">
      <w:start w:val="1"/>
      <w:numFmt w:val="bullet"/>
      <w:lvlText w:val="o"/>
      <w:lvlJc w:val="left"/>
      <w:pPr>
        <w:ind w:left="5760" w:hanging="360"/>
      </w:pPr>
      <w:rPr>
        <w:rFonts w:ascii="Courier New" w:hAnsi="Courier New" w:cs="Courier New" w:hint="default"/>
      </w:rPr>
    </w:lvl>
    <w:lvl w:ilvl="8" w:tplc="EF9CBE9A">
      <w:start w:val="1"/>
      <w:numFmt w:val="bullet"/>
      <w:lvlText w:val=""/>
      <w:lvlJc w:val="left"/>
      <w:pPr>
        <w:ind w:left="6480" w:hanging="360"/>
      </w:pPr>
      <w:rPr>
        <w:rFonts w:ascii="Wingdings" w:hAnsi="Wingdings" w:cs="Wingdings" w:hint="default"/>
      </w:rPr>
    </w:lvl>
  </w:abstractNum>
  <w:abstractNum w:abstractNumId="18" w15:restartNumberingAfterBreak="0">
    <w:nsid w:val="204F2322"/>
    <w:multiLevelType w:val="hybridMultilevel"/>
    <w:tmpl w:val="21CE5AEE"/>
    <w:lvl w:ilvl="0" w:tplc="DA5CA664">
      <w:start w:val="1"/>
      <w:numFmt w:val="bullet"/>
      <w:lvlText w:val=""/>
      <w:lvlJc w:val="left"/>
      <w:pPr>
        <w:ind w:left="720" w:hanging="360"/>
      </w:pPr>
      <w:rPr>
        <w:rFonts w:ascii="Symbol" w:hAnsi="Symbol" w:cs="Symbol" w:hint="default"/>
        <w:sz w:val="18"/>
        <w:szCs w:val="18"/>
      </w:rPr>
    </w:lvl>
    <w:lvl w:ilvl="1" w:tplc="DD64F6C8">
      <w:start w:val="1"/>
      <w:numFmt w:val="bullet"/>
      <w:lvlText w:val="o"/>
      <w:lvlJc w:val="left"/>
      <w:pPr>
        <w:ind w:left="1440" w:hanging="360"/>
      </w:pPr>
      <w:rPr>
        <w:rFonts w:ascii="Courier New" w:hAnsi="Courier New" w:cs="Courier New" w:hint="default"/>
      </w:rPr>
    </w:lvl>
    <w:lvl w:ilvl="2" w:tplc="D7242EF8">
      <w:start w:val="1"/>
      <w:numFmt w:val="bullet"/>
      <w:lvlText w:val=""/>
      <w:lvlJc w:val="left"/>
      <w:pPr>
        <w:ind w:left="2160" w:hanging="360"/>
      </w:pPr>
      <w:rPr>
        <w:rFonts w:ascii="Wingdings" w:hAnsi="Wingdings" w:cs="Wingdings" w:hint="default"/>
      </w:rPr>
    </w:lvl>
    <w:lvl w:ilvl="3" w:tplc="251E58EC">
      <w:start w:val="1"/>
      <w:numFmt w:val="bullet"/>
      <w:lvlText w:val=""/>
      <w:lvlJc w:val="left"/>
      <w:pPr>
        <w:ind w:left="2880" w:hanging="360"/>
      </w:pPr>
      <w:rPr>
        <w:rFonts w:ascii="Symbol" w:hAnsi="Symbol" w:cs="Symbol" w:hint="default"/>
      </w:rPr>
    </w:lvl>
    <w:lvl w:ilvl="4" w:tplc="F0CEB28E">
      <w:start w:val="1"/>
      <w:numFmt w:val="bullet"/>
      <w:lvlText w:val="o"/>
      <w:lvlJc w:val="left"/>
      <w:pPr>
        <w:ind w:left="3600" w:hanging="360"/>
      </w:pPr>
      <w:rPr>
        <w:rFonts w:ascii="Courier New" w:hAnsi="Courier New" w:cs="Courier New" w:hint="default"/>
      </w:rPr>
    </w:lvl>
    <w:lvl w:ilvl="5" w:tplc="A4FE38A4">
      <w:start w:val="1"/>
      <w:numFmt w:val="bullet"/>
      <w:lvlText w:val=""/>
      <w:lvlJc w:val="left"/>
      <w:pPr>
        <w:ind w:left="4320" w:hanging="360"/>
      </w:pPr>
      <w:rPr>
        <w:rFonts w:ascii="Wingdings" w:hAnsi="Wingdings" w:cs="Wingdings" w:hint="default"/>
      </w:rPr>
    </w:lvl>
    <w:lvl w:ilvl="6" w:tplc="351E3E32">
      <w:start w:val="1"/>
      <w:numFmt w:val="bullet"/>
      <w:lvlText w:val=""/>
      <w:lvlJc w:val="left"/>
      <w:pPr>
        <w:ind w:left="5040" w:hanging="360"/>
      </w:pPr>
      <w:rPr>
        <w:rFonts w:ascii="Symbol" w:hAnsi="Symbol" w:cs="Symbol" w:hint="default"/>
      </w:rPr>
    </w:lvl>
    <w:lvl w:ilvl="7" w:tplc="5DBC8C9C">
      <w:start w:val="1"/>
      <w:numFmt w:val="bullet"/>
      <w:lvlText w:val="o"/>
      <w:lvlJc w:val="left"/>
      <w:pPr>
        <w:ind w:left="5760" w:hanging="360"/>
      </w:pPr>
      <w:rPr>
        <w:rFonts w:ascii="Courier New" w:hAnsi="Courier New" w:cs="Courier New" w:hint="default"/>
      </w:rPr>
    </w:lvl>
    <w:lvl w:ilvl="8" w:tplc="B85E9FF4">
      <w:start w:val="1"/>
      <w:numFmt w:val="bullet"/>
      <w:lvlText w:val=""/>
      <w:lvlJc w:val="left"/>
      <w:pPr>
        <w:ind w:left="6480" w:hanging="360"/>
      </w:pPr>
      <w:rPr>
        <w:rFonts w:ascii="Wingdings" w:hAnsi="Wingdings" w:cs="Wingdings" w:hint="default"/>
      </w:rPr>
    </w:lvl>
  </w:abstractNum>
  <w:abstractNum w:abstractNumId="19" w15:restartNumberingAfterBreak="0">
    <w:nsid w:val="20E539EC"/>
    <w:multiLevelType w:val="hybridMultilevel"/>
    <w:tmpl w:val="833AC5A0"/>
    <w:lvl w:ilvl="0" w:tplc="32A09C1A">
      <w:start w:val="1"/>
      <w:numFmt w:val="bullet"/>
      <w:lvlText w:val=""/>
      <w:lvlJc w:val="left"/>
      <w:pPr>
        <w:ind w:left="720" w:hanging="360"/>
      </w:pPr>
      <w:rPr>
        <w:rFonts w:ascii="Symbol" w:hAnsi="Symbol" w:cs="Symbol" w:hint="default"/>
        <w:sz w:val="18"/>
        <w:szCs w:val="18"/>
      </w:rPr>
    </w:lvl>
    <w:lvl w:ilvl="1" w:tplc="FC0275A2">
      <w:start w:val="1"/>
      <w:numFmt w:val="bullet"/>
      <w:lvlText w:val="o"/>
      <w:lvlJc w:val="left"/>
      <w:pPr>
        <w:ind w:left="1440" w:hanging="360"/>
      </w:pPr>
      <w:rPr>
        <w:rFonts w:ascii="Courier New" w:hAnsi="Courier New" w:cs="Courier New" w:hint="default"/>
      </w:rPr>
    </w:lvl>
    <w:lvl w:ilvl="2" w:tplc="66CAE05A">
      <w:start w:val="1"/>
      <w:numFmt w:val="bullet"/>
      <w:lvlText w:val=""/>
      <w:lvlJc w:val="left"/>
      <w:pPr>
        <w:ind w:left="2160" w:hanging="360"/>
      </w:pPr>
      <w:rPr>
        <w:rFonts w:ascii="Wingdings" w:hAnsi="Wingdings" w:cs="Wingdings" w:hint="default"/>
      </w:rPr>
    </w:lvl>
    <w:lvl w:ilvl="3" w:tplc="74CC5AC8">
      <w:start w:val="1"/>
      <w:numFmt w:val="bullet"/>
      <w:lvlText w:val=""/>
      <w:lvlJc w:val="left"/>
      <w:pPr>
        <w:ind w:left="2880" w:hanging="360"/>
      </w:pPr>
      <w:rPr>
        <w:rFonts w:ascii="Symbol" w:hAnsi="Symbol" w:cs="Symbol" w:hint="default"/>
      </w:rPr>
    </w:lvl>
    <w:lvl w:ilvl="4" w:tplc="199244EC">
      <w:start w:val="1"/>
      <w:numFmt w:val="bullet"/>
      <w:lvlText w:val="o"/>
      <w:lvlJc w:val="left"/>
      <w:pPr>
        <w:ind w:left="3600" w:hanging="360"/>
      </w:pPr>
      <w:rPr>
        <w:rFonts w:ascii="Courier New" w:hAnsi="Courier New" w:cs="Courier New" w:hint="default"/>
      </w:rPr>
    </w:lvl>
    <w:lvl w:ilvl="5" w:tplc="A724AEA4">
      <w:start w:val="1"/>
      <w:numFmt w:val="bullet"/>
      <w:lvlText w:val=""/>
      <w:lvlJc w:val="left"/>
      <w:pPr>
        <w:ind w:left="4320" w:hanging="360"/>
      </w:pPr>
      <w:rPr>
        <w:rFonts w:ascii="Wingdings" w:hAnsi="Wingdings" w:cs="Wingdings" w:hint="default"/>
      </w:rPr>
    </w:lvl>
    <w:lvl w:ilvl="6" w:tplc="5D5AB334">
      <w:start w:val="1"/>
      <w:numFmt w:val="bullet"/>
      <w:lvlText w:val=""/>
      <w:lvlJc w:val="left"/>
      <w:pPr>
        <w:ind w:left="5040" w:hanging="360"/>
      </w:pPr>
      <w:rPr>
        <w:rFonts w:ascii="Symbol" w:hAnsi="Symbol" w:cs="Symbol" w:hint="default"/>
      </w:rPr>
    </w:lvl>
    <w:lvl w:ilvl="7" w:tplc="45F2C182">
      <w:start w:val="1"/>
      <w:numFmt w:val="bullet"/>
      <w:lvlText w:val="o"/>
      <w:lvlJc w:val="left"/>
      <w:pPr>
        <w:ind w:left="5760" w:hanging="360"/>
      </w:pPr>
      <w:rPr>
        <w:rFonts w:ascii="Courier New" w:hAnsi="Courier New" w:cs="Courier New" w:hint="default"/>
      </w:rPr>
    </w:lvl>
    <w:lvl w:ilvl="8" w:tplc="242E711C">
      <w:start w:val="1"/>
      <w:numFmt w:val="bullet"/>
      <w:lvlText w:val=""/>
      <w:lvlJc w:val="left"/>
      <w:pPr>
        <w:ind w:left="6480" w:hanging="360"/>
      </w:pPr>
      <w:rPr>
        <w:rFonts w:ascii="Wingdings" w:hAnsi="Wingdings" w:cs="Wingdings" w:hint="default"/>
      </w:rPr>
    </w:lvl>
  </w:abstractNum>
  <w:abstractNum w:abstractNumId="20" w15:restartNumberingAfterBreak="0">
    <w:nsid w:val="21101ED1"/>
    <w:multiLevelType w:val="hybridMultilevel"/>
    <w:tmpl w:val="00D08D92"/>
    <w:lvl w:ilvl="0" w:tplc="BD6C72E4">
      <w:start w:val="1"/>
      <w:numFmt w:val="bullet"/>
      <w:lvlText w:val=""/>
      <w:lvlJc w:val="left"/>
      <w:pPr>
        <w:ind w:left="720" w:hanging="360"/>
      </w:pPr>
      <w:rPr>
        <w:rFonts w:ascii="Symbol" w:hAnsi="Symbol" w:cs="Symbol" w:hint="default"/>
        <w:sz w:val="18"/>
        <w:szCs w:val="18"/>
      </w:rPr>
    </w:lvl>
    <w:lvl w:ilvl="1" w:tplc="1C369FF8">
      <w:start w:val="1"/>
      <w:numFmt w:val="bullet"/>
      <w:lvlText w:val="o"/>
      <w:lvlJc w:val="left"/>
      <w:pPr>
        <w:ind w:left="1440" w:hanging="360"/>
      </w:pPr>
      <w:rPr>
        <w:rFonts w:ascii="Courier New" w:hAnsi="Courier New" w:cs="Courier New" w:hint="default"/>
      </w:rPr>
    </w:lvl>
    <w:lvl w:ilvl="2" w:tplc="7946F1AA">
      <w:start w:val="1"/>
      <w:numFmt w:val="bullet"/>
      <w:lvlText w:val=""/>
      <w:lvlJc w:val="left"/>
      <w:pPr>
        <w:ind w:left="2160" w:hanging="360"/>
      </w:pPr>
      <w:rPr>
        <w:rFonts w:ascii="Wingdings" w:hAnsi="Wingdings" w:cs="Wingdings" w:hint="default"/>
      </w:rPr>
    </w:lvl>
    <w:lvl w:ilvl="3" w:tplc="A29A6008">
      <w:start w:val="1"/>
      <w:numFmt w:val="bullet"/>
      <w:lvlText w:val=""/>
      <w:lvlJc w:val="left"/>
      <w:pPr>
        <w:ind w:left="2880" w:hanging="360"/>
      </w:pPr>
      <w:rPr>
        <w:rFonts w:ascii="Symbol" w:hAnsi="Symbol" w:cs="Symbol" w:hint="default"/>
      </w:rPr>
    </w:lvl>
    <w:lvl w:ilvl="4" w:tplc="82B272EC">
      <w:start w:val="1"/>
      <w:numFmt w:val="bullet"/>
      <w:lvlText w:val="o"/>
      <w:lvlJc w:val="left"/>
      <w:pPr>
        <w:ind w:left="3600" w:hanging="360"/>
      </w:pPr>
      <w:rPr>
        <w:rFonts w:ascii="Courier New" w:hAnsi="Courier New" w:cs="Courier New" w:hint="default"/>
      </w:rPr>
    </w:lvl>
    <w:lvl w:ilvl="5" w:tplc="280CE1AC">
      <w:start w:val="1"/>
      <w:numFmt w:val="bullet"/>
      <w:lvlText w:val=""/>
      <w:lvlJc w:val="left"/>
      <w:pPr>
        <w:ind w:left="4320" w:hanging="360"/>
      </w:pPr>
      <w:rPr>
        <w:rFonts w:ascii="Wingdings" w:hAnsi="Wingdings" w:cs="Wingdings" w:hint="default"/>
      </w:rPr>
    </w:lvl>
    <w:lvl w:ilvl="6" w:tplc="2A9CEE9A">
      <w:start w:val="1"/>
      <w:numFmt w:val="bullet"/>
      <w:lvlText w:val=""/>
      <w:lvlJc w:val="left"/>
      <w:pPr>
        <w:ind w:left="5040" w:hanging="360"/>
      </w:pPr>
      <w:rPr>
        <w:rFonts w:ascii="Symbol" w:hAnsi="Symbol" w:cs="Symbol" w:hint="default"/>
      </w:rPr>
    </w:lvl>
    <w:lvl w:ilvl="7" w:tplc="21B6C4C6">
      <w:start w:val="1"/>
      <w:numFmt w:val="bullet"/>
      <w:lvlText w:val="o"/>
      <w:lvlJc w:val="left"/>
      <w:pPr>
        <w:ind w:left="5760" w:hanging="360"/>
      </w:pPr>
      <w:rPr>
        <w:rFonts w:ascii="Courier New" w:hAnsi="Courier New" w:cs="Courier New" w:hint="default"/>
      </w:rPr>
    </w:lvl>
    <w:lvl w:ilvl="8" w:tplc="58E0E67A">
      <w:start w:val="1"/>
      <w:numFmt w:val="bullet"/>
      <w:lvlText w:val=""/>
      <w:lvlJc w:val="left"/>
      <w:pPr>
        <w:ind w:left="6480" w:hanging="360"/>
      </w:pPr>
      <w:rPr>
        <w:rFonts w:ascii="Wingdings" w:hAnsi="Wingdings" w:cs="Wingdings" w:hint="default"/>
      </w:rPr>
    </w:lvl>
  </w:abstractNum>
  <w:abstractNum w:abstractNumId="21" w15:restartNumberingAfterBreak="0">
    <w:nsid w:val="211736DB"/>
    <w:multiLevelType w:val="hybridMultilevel"/>
    <w:tmpl w:val="42CE6436"/>
    <w:lvl w:ilvl="0" w:tplc="0286309C">
      <w:start w:val="1"/>
      <w:numFmt w:val="bullet"/>
      <w:lvlText w:val=""/>
      <w:lvlJc w:val="left"/>
      <w:pPr>
        <w:ind w:left="720" w:hanging="360"/>
      </w:pPr>
      <w:rPr>
        <w:rFonts w:ascii="Symbol" w:hAnsi="Symbol" w:cs="Symbol" w:hint="default"/>
        <w:sz w:val="24"/>
        <w:szCs w:val="24"/>
      </w:rPr>
    </w:lvl>
    <w:lvl w:ilvl="1" w:tplc="1F3EDEC0">
      <w:start w:val="1"/>
      <w:numFmt w:val="bullet"/>
      <w:lvlText w:val="o"/>
      <w:lvlJc w:val="left"/>
      <w:pPr>
        <w:ind w:left="1440" w:hanging="360"/>
      </w:pPr>
      <w:rPr>
        <w:rFonts w:ascii="Courier New" w:hAnsi="Courier New" w:cs="Courier New" w:hint="default"/>
      </w:rPr>
    </w:lvl>
    <w:lvl w:ilvl="2" w:tplc="1368E026">
      <w:start w:val="1"/>
      <w:numFmt w:val="bullet"/>
      <w:lvlText w:val=""/>
      <w:lvlJc w:val="left"/>
      <w:pPr>
        <w:ind w:left="2160" w:hanging="360"/>
      </w:pPr>
      <w:rPr>
        <w:rFonts w:ascii="Wingdings" w:hAnsi="Wingdings" w:cs="Wingdings" w:hint="default"/>
      </w:rPr>
    </w:lvl>
    <w:lvl w:ilvl="3" w:tplc="ACC8F1D8">
      <w:start w:val="1"/>
      <w:numFmt w:val="bullet"/>
      <w:lvlText w:val=""/>
      <w:lvlJc w:val="left"/>
      <w:pPr>
        <w:ind w:left="2880" w:hanging="360"/>
      </w:pPr>
      <w:rPr>
        <w:rFonts w:ascii="Symbol" w:hAnsi="Symbol" w:cs="Symbol" w:hint="default"/>
      </w:rPr>
    </w:lvl>
    <w:lvl w:ilvl="4" w:tplc="9B545868">
      <w:start w:val="1"/>
      <w:numFmt w:val="bullet"/>
      <w:lvlText w:val="o"/>
      <w:lvlJc w:val="left"/>
      <w:pPr>
        <w:ind w:left="3600" w:hanging="360"/>
      </w:pPr>
      <w:rPr>
        <w:rFonts w:ascii="Courier New" w:hAnsi="Courier New" w:cs="Courier New" w:hint="default"/>
      </w:rPr>
    </w:lvl>
    <w:lvl w:ilvl="5" w:tplc="0F521520">
      <w:start w:val="1"/>
      <w:numFmt w:val="bullet"/>
      <w:lvlText w:val=""/>
      <w:lvlJc w:val="left"/>
      <w:pPr>
        <w:ind w:left="4320" w:hanging="360"/>
      </w:pPr>
      <w:rPr>
        <w:rFonts w:ascii="Wingdings" w:hAnsi="Wingdings" w:cs="Wingdings" w:hint="default"/>
      </w:rPr>
    </w:lvl>
    <w:lvl w:ilvl="6" w:tplc="DCCAC700">
      <w:start w:val="1"/>
      <w:numFmt w:val="bullet"/>
      <w:lvlText w:val=""/>
      <w:lvlJc w:val="left"/>
      <w:pPr>
        <w:ind w:left="5040" w:hanging="360"/>
      </w:pPr>
      <w:rPr>
        <w:rFonts w:ascii="Symbol" w:hAnsi="Symbol" w:cs="Symbol" w:hint="default"/>
      </w:rPr>
    </w:lvl>
    <w:lvl w:ilvl="7" w:tplc="06BCBD86">
      <w:start w:val="1"/>
      <w:numFmt w:val="bullet"/>
      <w:lvlText w:val="o"/>
      <w:lvlJc w:val="left"/>
      <w:pPr>
        <w:ind w:left="5760" w:hanging="360"/>
      </w:pPr>
      <w:rPr>
        <w:rFonts w:ascii="Courier New" w:hAnsi="Courier New" w:cs="Courier New" w:hint="default"/>
      </w:rPr>
    </w:lvl>
    <w:lvl w:ilvl="8" w:tplc="3C7E1DA8">
      <w:start w:val="1"/>
      <w:numFmt w:val="bullet"/>
      <w:lvlText w:val=""/>
      <w:lvlJc w:val="left"/>
      <w:pPr>
        <w:ind w:left="6480" w:hanging="360"/>
      </w:pPr>
      <w:rPr>
        <w:rFonts w:ascii="Wingdings" w:hAnsi="Wingdings" w:cs="Wingdings" w:hint="default"/>
      </w:rPr>
    </w:lvl>
  </w:abstractNum>
  <w:abstractNum w:abstractNumId="22" w15:restartNumberingAfterBreak="0">
    <w:nsid w:val="21E034DA"/>
    <w:multiLevelType w:val="hybridMultilevel"/>
    <w:tmpl w:val="76344DB4"/>
    <w:lvl w:ilvl="0" w:tplc="5E626772">
      <w:start w:val="1"/>
      <w:numFmt w:val="bullet"/>
      <w:lvlText w:val=""/>
      <w:lvlJc w:val="left"/>
      <w:pPr>
        <w:ind w:left="720" w:hanging="360"/>
      </w:pPr>
      <w:rPr>
        <w:rFonts w:ascii="Symbol" w:hAnsi="Symbol" w:cs="Symbol" w:hint="default"/>
        <w:sz w:val="18"/>
        <w:szCs w:val="18"/>
      </w:rPr>
    </w:lvl>
    <w:lvl w:ilvl="1" w:tplc="E7184286">
      <w:start w:val="1"/>
      <w:numFmt w:val="bullet"/>
      <w:lvlText w:val="o"/>
      <w:lvlJc w:val="left"/>
      <w:pPr>
        <w:ind w:left="1440" w:hanging="360"/>
      </w:pPr>
      <w:rPr>
        <w:rFonts w:ascii="Courier New" w:hAnsi="Courier New" w:cs="Courier New" w:hint="default"/>
      </w:rPr>
    </w:lvl>
    <w:lvl w:ilvl="2" w:tplc="953C8B84">
      <w:start w:val="1"/>
      <w:numFmt w:val="bullet"/>
      <w:lvlText w:val=""/>
      <w:lvlJc w:val="left"/>
      <w:pPr>
        <w:ind w:left="2160" w:hanging="360"/>
      </w:pPr>
      <w:rPr>
        <w:rFonts w:ascii="Wingdings" w:hAnsi="Wingdings" w:cs="Wingdings" w:hint="default"/>
      </w:rPr>
    </w:lvl>
    <w:lvl w:ilvl="3" w:tplc="A9E2DCA2">
      <w:start w:val="1"/>
      <w:numFmt w:val="bullet"/>
      <w:lvlText w:val=""/>
      <w:lvlJc w:val="left"/>
      <w:pPr>
        <w:ind w:left="2880" w:hanging="360"/>
      </w:pPr>
      <w:rPr>
        <w:rFonts w:ascii="Symbol" w:hAnsi="Symbol" w:cs="Symbol" w:hint="default"/>
      </w:rPr>
    </w:lvl>
    <w:lvl w:ilvl="4" w:tplc="AB4E658C">
      <w:start w:val="1"/>
      <w:numFmt w:val="bullet"/>
      <w:lvlText w:val="o"/>
      <w:lvlJc w:val="left"/>
      <w:pPr>
        <w:ind w:left="3600" w:hanging="360"/>
      </w:pPr>
      <w:rPr>
        <w:rFonts w:ascii="Courier New" w:hAnsi="Courier New" w:cs="Courier New" w:hint="default"/>
      </w:rPr>
    </w:lvl>
    <w:lvl w:ilvl="5" w:tplc="0DE8FAB6">
      <w:start w:val="1"/>
      <w:numFmt w:val="bullet"/>
      <w:lvlText w:val=""/>
      <w:lvlJc w:val="left"/>
      <w:pPr>
        <w:ind w:left="4320" w:hanging="360"/>
      </w:pPr>
      <w:rPr>
        <w:rFonts w:ascii="Wingdings" w:hAnsi="Wingdings" w:cs="Wingdings" w:hint="default"/>
      </w:rPr>
    </w:lvl>
    <w:lvl w:ilvl="6" w:tplc="BA5A98A6">
      <w:start w:val="1"/>
      <w:numFmt w:val="bullet"/>
      <w:lvlText w:val=""/>
      <w:lvlJc w:val="left"/>
      <w:pPr>
        <w:ind w:left="5040" w:hanging="360"/>
      </w:pPr>
      <w:rPr>
        <w:rFonts w:ascii="Symbol" w:hAnsi="Symbol" w:cs="Symbol" w:hint="default"/>
      </w:rPr>
    </w:lvl>
    <w:lvl w:ilvl="7" w:tplc="A2D0B6E4">
      <w:start w:val="1"/>
      <w:numFmt w:val="bullet"/>
      <w:lvlText w:val="o"/>
      <w:lvlJc w:val="left"/>
      <w:pPr>
        <w:ind w:left="5760" w:hanging="360"/>
      </w:pPr>
      <w:rPr>
        <w:rFonts w:ascii="Courier New" w:hAnsi="Courier New" w:cs="Courier New" w:hint="default"/>
      </w:rPr>
    </w:lvl>
    <w:lvl w:ilvl="8" w:tplc="BD40B68A">
      <w:start w:val="1"/>
      <w:numFmt w:val="bullet"/>
      <w:lvlText w:val=""/>
      <w:lvlJc w:val="left"/>
      <w:pPr>
        <w:ind w:left="6480" w:hanging="360"/>
      </w:pPr>
      <w:rPr>
        <w:rFonts w:ascii="Wingdings" w:hAnsi="Wingdings" w:cs="Wingdings" w:hint="default"/>
      </w:rPr>
    </w:lvl>
  </w:abstractNum>
  <w:abstractNum w:abstractNumId="23" w15:restartNumberingAfterBreak="0">
    <w:nsid w:val="22FA7848"/>
    <w:multiLevelType w:val="hybridMultilevel"/>
    <w:tmpl w:val="6C56BA10"/>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792040"/>
    <w:multiLevelType w:val="hybridMultilevel"/>
    <w:tmpl w:val="D58AAAFE"/>
    <w:lvl w:ilvl="0" w:tplc="553653C6">
      <w:start w:val="1"/>
      <w:numFmt w:val="bullet"/>
      <w:lvlText w:val=""/>
      <w:lvlJc w:val="left"/>
      <w:pPr>
        <w:ind w:left="720" w:hanging="360"/>
      </w:pPr>
      <w:rPr>
        <w:rFonts w:ascii="Symbol" w:hAnsi="Symbol" w:cs="Symbol" w:hint="default"/>
        <w:sz w:val="18"/>
        <w:szCs w:val="18"/>
      </w:rPr>
    </w:lvl>
    <w:lvl w:ilvl="1" w:tplc="383CC7BE">
      <w:start w:val="1"/>
      <w:numFmt w:val="bullet"/>
      <w:lvlText w:val="o"/>
      <w:lvlJc w:val="left"/>
      <w:pPr>
        <w:ind w:left="1440" w:hanging="360"/>
      </w:pPr>
      <w:rPr>
        <w:rFonts w:ascii="Courier New" w:hAnsi="Courier New" w:cs="Courier New" w:hint="default"/>
        <w:sz w:val="18"/>
        <w:szCs w:val="18"/>
      </w:rPr>
    </w:lvl>
    <w:lvl w:ilvl="2" w:tplc="7140352C">
      <w:start w:val="1"/>
      <w:numFmt w:val="bullet"/>
      <w:lvlText w:val=""/>
      <w:lvlJc w:val="left"/>
      <w:pPr>
        <w:ind w:left="2160" w:hanging="360"/>
      </w:pPr>
      <w:rPr>
        <w:rFonts w:ascii="Wingdings" w:hAnsi="Wingdings" w:cs="Wingdings" w:hint="default"/>
      </w:rPr>
    </w:lvl>
    <w:lvl w:ilvl="3" w:tplc="62F26CAE">
      <w:start w:val="1"/>
      <w:numFmt w:val="bullet"/>
      <w:lvlText w:val=""/>
      <w:lvlJc w:val="left"/>
      <w:pPr>
        <w:ind w:left="2880" w:hanging="360"/>
      </w:pPr>
      <w:rPr>
        <w:rFonts w:ascii="Symbol" w:hAnsi="Symbol" w:cs="Symbol" w:hint="default"/>
      </w:rPr>
    </w:lvl>
    <w:lvl w:ilvl="4" w:tplc="D4AC6A96">
      <w:start w:val="1"/>
      <w:numFmt w:val="bullet"/>
      <w:lvlText w:val="o"/>
      <w:lvlJc w:val="left"/>
      <w:pPr>
        <w:ind w:left="3600" w:hanging="360"/>
      </w:pPr>
      <w:rPr>
        <w:rFonts w:ascii="Courier New" w:hAnsi="Courier New" w:cs="Courier New" w:hint="default"/>
      </w:rPr>
    </w:lvl>
    <w:lvl w:ilvl="5" w:tplc="5E28A3C4">
      <w:start w:val="1"/>
      <w:numFmt w:val="bullet"/>
      <w:lvlText w:val=""/>
      <w:lvlJc w:val="left"/>
      <w:pPr>
        <w:ind w:left="4320" w:hanging="360"/>
      </w:pPr>
      <w:rPr>
        <w:rFonts w:ascii="Wingdings" w:hAnsi="Wingdings" w:cs="Wingdings" w:hint="default"/>
      </w:rPr>
    </w:lvl>
    <w:lvl w:ilvl="6" w:tplc="44922A48">
      <w:start w:val="1"/>
      <w:numFmt w:val="bullet"/>
      <w:lvlText w:val=""/>
      <w:lvlJc w:val="left"/>
      <w:pPr>
        <w:ind w:left="5040" w:hanging="360"/>
      </w:pPr>
      <w:rPr>
        <w:rFonts w:ascii="Symbol" w:hAnsi="Symbol" w:cs="Symbol" w:hint="default"/>
      </w:rPr>
    </w:lvl>
    <w:lvl w:ilvl="7" w:tplc="8F064FB8">
      <w:start w:val="1"/>
      <w:numFmt w:val="bullet"/>
      <w:lvlText w:val="o"/>
      <w:lvlJc w:val="left"/>
      <w:pPr>
        <w:ind w:left="5760" w:hanging="360"/>
      </w:pPr>
      <w:rPr>
        <w:rFonts w:ascii="Courier New" w:hAnsi="Courier New" w:cs="Courier New" w:hint="default"/>
      </w:rPr>
    </w:lvl>
    <w:lvl w:ilvl="8" w:tplc="B8089772">
      <w:start w:val="1"/>
      <w:numFmt w:val="bullet"/>
      <w:lvlText w:val=""/>
      <w:lvlJc w:val="left"/>
      <w:pPr>
        <w:ind w:left="6480" w:hanging="360"/>
      </w:pPr>
      <w:rPr>
        <w:rFonts w:ascii="Wingdings" w:hAnsi="Wingdings" w:cs="Wingdings" w:hint="default"/>
      </w:rPr>
    </w:lvl>
  </w:abstractNum>
  <w:abstractNum w:abstractNumId="25" w15:restartNumberingAfterBreak="0">
    <w:nsid w:val="23BE5973"/>
    <w:multiLevelType w:val="hybridMultilevel"/>
    <w:tmpl w:val="E264B8A8"/>
    <w:lvl w:ilvl="0" w:tplc="7BAACDF6">
      <w:start w:val="5"/>
      <w:numFmt w:val="decimal"/>
      <w:lvlText w:val="%1."/>
      <w:lvlJc w:val="left"/>
      <w:pPr>
        <w:ind w:left="39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EC3EA476">
      <w:start w:val="1"/>
      <w:numFmt w:val="lowerLetter"/>
      <w:lvlText w:val="%2"/>
      <w:lvlJc w:val="left"/>
      <w:pPr>
        <w:ind w:left="4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C9422E4">
      <w:start w:val="1"/>
      <w:numFmt w:val="lowerRoman"/>
      <w:lvlText w:val="%3"/>
      <w:lvlJc w:val="left"/>
      <w:pPr>
        <w:ind w:left="5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F1801C2">
      <w:start w:val="1"/>
      <w:numFmt w:val="decimal"/>
      <w:lvlText w:val="%4"/>
      <w:lvlJc w:val="left"/>
      <w:pPr>
        <w:ind w:left="6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78607E2">
      <w:start w:val="1"/>
      <w:numFmt w:val="lowerLetter"/>
      <w:lvlText w:val="%5"/>
      <w:lvlJc w:val="left"/>
      <w:pPr>
        <w:ind w:left="69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6AC70B6">
      <w:start w:val="1"/>
      <w:numFmt w:val="lowerRoman"/>
      <w:lvlText w:val="%6"/>
      <w:lvlJc w:val="left"/>
      <w:pPr>
        <w:ind w:left="7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1FC96A4">
      <w:start w:val="1"/>
      <w:numFmt w:val="decimal"/>
      <w:lvlText w:val="%7"/>
      <w:lvlJc w:val="left"/>
      <w:pPr>
        <w:ind w:left="8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6AC5A02">
      <w:start w:val="1"/>
      <w:numFmt w:val="lowerLetter"/>
      <w:lvlText w:val="%8"/>
      <w:lvlJc w:val="left"/>
      <w:pPr>
        <w:ind w:left="9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8E09670">
      <w:start w:val="1"/>
      <w:numFmt w:val="lowerRoman"/>
      <w:lvlText w:val="%9"/>
      <w:lvlJc w:val="left"/>
      <w:pPr>
        <w:ind w:left="98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283B1883"/>
    <w:multiLevelType w:val="hybridMultilevel"/>
    <w:tmpl w:val="2A6004FA"/>
    <w:lvl w:ilvl="0" w:tplc="67E2C75C">
      <w:start w:val="1"/>
      <w:numFmt w:val="bullet"/>
      <w:lvlText w:val=""/>
      <w:lvlJc w:val="left"/>
      <w:pPr>
        <w:ind w:left="720" w:hanging="360"/>
      </w:pPr>
      <w:rPr>
        <w:rFonts w:ascii="Symbol" w:hAnsi="Symbol" w:cs="Symbol" w:hint="default"/>
        <w:sz w:val="18"/>
        <w:szCs w:val="18"/>
      </w:rPr>
    </w:lvl>
    <w:lvl w:ilvl="1" w:tplc="D2A0C4E2">
      <w:start w:val="1"/>
      <w:numFmt w:val="bullet"/>
      <w:lvlText w:val="o"/>
      <w:lvlJc w:val="left"/>
      <w:pPr>
        <w:ind w:left="1440" w:hanging="360"/>
      </w:pPr>
      <w:rPr>
        <w:rFonts w:ascii="Courier New" w:hAnsi="Courier New" w:cs="Courier New" w:hint="default"/>
      </w:rPr>
    </w:lvl>
    <w:lvl w:ilvl="2" w:tplc="CDFCE51C">
      <w:start w:val="1"/>
      <w:numFmt w:val="bullet"/>
      <w:lvlText w:val=""/>
      <w:lvlJc w:val="left"/>
      <w:pPr>
        <w:ind w:left="2160" w:hanging="360"/>
      </w:pPr>
      <w:rPr>
        <w:rFonts w:ascii="Wingdings" w:hAnsi="Wingdings" w:cs="Wingdings" w:hint="default"/>
      </w:rPr>
    </w:lvl>
    <w:lvl w:ilvl="3" w:tplc="F6CC8264">
      <w:start w:val="1"/>
      <w:numFmt w:val="bullet"/>
      <w:lvlText w:val=""/>
      <w:lvlJc w:val="left"/>
      <w:pPr>
        <w:ind w:left="2880" w:hanging="360"/>
      </w:pPr>
      <w:rPr>
        <w:rFonts w:ascii="Symbol" w:hAnsi="Symbol" w:cs="Symbol" w:hint="default"/>
      </w:rPr>
    </w:lvl>
    <w:lvl w:ilvl="4" w:tplc="94A60F50">
      <w:start w:val="1"/>
      <w:numFmt w:val="bullet"/>
      <w:lvlText w:val="o"/>
      <w:lvlJc w:val="left"/>
      <w:pPr>
        <w:ind w:left="3600" w:hanging="360"/>
      </w:pPr>
      <w:rPr>
        <w:rFonts w:ascii="Courier New" w:hAnsi="Courier New" w:cs="Courier New" w:hint="default"/>
      </w:rPr>
    </w:lvl>
    <w:lvl w:ilvl="5" w:tplc="CC6CEF90">
      <w:start w:val="1"/>
      <w:numFmt w:val="bullet"/>
      <w:lvlText w:val=""/>
      <w:lvlJc w:val="left"/>
      <w:pPr>
        <w:ind w:left="4320" w:hanging="360"/>
      </w:pPr>
      <w:rPr>
        <w:rFonts w:ascii="Wingdings" w:hAnsi="Wingdings" w:cs="Wingdings" w:hint="default"/>
      </w:rPr>
    </w:lvl>
    <w:lvl w:ilvl="6" w:tplc="F8404EF2">
      <w:start w:val="1"/>
      <w:numFmt w:val="bullet"/>
      <w:lvlText w:val=""/>
      <w:lvlJc w:val="left"/>
      <w:pPr>
        <w:ind w:left="5040" w:hanging="360"/>
      </w:pPr>
      <w:rPr>
        <w:rFonts w:ascii="Symbol" w:hAnsi="Symbol" w:cs="Symbol" w:hint="default"/>
      </w:rPr>
    </w:lvl>
    <w:lvl w:ilvl="7" w:tplc="23A60180">
      <w:start w:val="1"/>
      <w:numFmt w:val="bullet"/>
      <w:lvlText w:val="o"/>
      <w:lvlJc w:val="left"/>
      <w:pPr>
        <w:ind w:left="5760" w:hanging="360"/>
      </w:pPr>
      <w:rPr>
        <w:rFonts w:ascii="Courier New" w:hAnsi="Courier New" w:cs="Courier New" w:hint="default"/>
      </w:rPr>
    </w:lvl>
    <w:lvl w:ilvl="8" w:tplc="F450302C">
      <w:start w:val="1"/>
      <w:numFmt w:val="bullet"/>
      <w:lvlText w:val=""/>
      <w:lvlJc w:val="left"/>
      <w:pPr>
        <w:ind w:left="6480" w:hanging="360"/>
      </w:pPr>
      <w:rPr>
        <w:rFonts w:ascii="Wingdings" w:hAnsi="Wingdings" w:cs="Wingdings" w:hint="default"/>
      </w:rPr>
    </w:lvl>
  </w:abstractNum>
  <w:abstractNum w:abstractNumId="27" w15:restartNumberingAfterBreak="0">
    <w:nsid w:val="28BC6283"/>
    <w:multiLevelType w:val="hybridMultilevel"/>
    <w:tmpl w:val="EA6E1448"/>
    <w:lvl w:ilvl="0" w:tplc="6764E76A">
      <w:start w:val="1"/>
      <w:numFmt w:val="bullet"/>
      <w:lvlText w:val=""/>
      <w:lvlJc w:val="left"/>
      <w:pPr>
        <w:ind w:left="720" w:hanging="360"/>
      </w:pPr>
      <w:rPr>
        <w:rFonts w:ascii="Symbol" w:hAnsi="Symbol" w:cs="Symbol" w:hint="default"/>
        <w:sz w:val="18"/>
        <w:szCs w:val="18"/>
      </w:rPr>
    </w:lvl>
    <w:lvl w:ilvl="1" w:tplc="5BA42BAC">
      <w:start w:val="1"/>
      <w:numFmt w:val="bullet"/>
      <w:lvlText w:val="o"/>
      <w:lvlJc w:val="left"/>
      <w:pPr>
        <w:ind w:left="1440" w:hanging="360"/>
      </w:pPr>
      <w:rPr>
        <w:rFonts w:ascii="Courier New" w:hAnsi="Courier New" w:cs="Courier New" w:hint="default"/>
      </w:rPr>
    </w:lvl>
    <w:lvl w:ilvl="2" w:tplc="E6D61C8E">
      <w:start w:val="1"/>
      <w:numFmt w:val="bullet"/>
      <w:lvlText w:val=""/>
      <w:lvlJc w:val="left"/>
      <w:pPr>
        <w:ind w:left="2160" w:hanging="360"/>
      </w:pPr>
      <w:rPr>
        <w:rFonts w:ascii="Wingdings" w:hAnsi="Wingdings" w:cs="Wingdings" w:hint="default"/>
      </w:rPr>
    </w:lvl>
    <w:lvl w:ilvl="3" w:tplc="FEDAAAC2">
      <w:start w:val="1"/>
      <w:numFmt w:val="bullet"/>
      <w:lvlText w:val=""/>
      <w:lvlJc w:val="left"/>
      <w:pPr>
        <w:ind w:left="2880" w:hanging="360"/>
      </w:pPr>
      <w:rPr>
        <w:rFonts w:ascii="Symbol" w:hAnsi="Symbol" w:cs="Symbol" w:hint="default"/>
      </w:rPr>
    </w:lvl>
    <w:lvl w:ilvl="4" w:tplc="5D7A7198">
      <w:start w:val="1"/>
      <w:numFmt w:val="bullet"/>
      <w:lvlText w:val="o"/>
      <w:lvlJc w:val="left"/>
      <w:pPr>
        <w:ind w:left="3600" w:hanging="360"/>
      </w:pPr>
      <w:rPr>
        <w:rFonts w:ascii="Courier New" w:hAnsi="Courier New" w:cs="Courier New" w:hint="default"/>
      </w:rPr>
    </w:lvl>
    <w:lvl w:ilvl="5" w:tplc="74044EA6">
      <w:start w:val="1"/>
      <w:numFmt w:val="bullet"/>
      <w:lvlText w:val=""/>
      <w:lvlJc w:val="left"/>
      <w:pPr>
        <w:ind w:left="4320" w:hanging="360"/>
      </w:pPr>
      <w:rPr>
        <w:rFonts w:ascii="Wingdings" w:hAnsi="Wingdings" w:cs="Wingdings" w:hint="default"/>
      </w:rPr>
    </w:lvl>
    <w:lvl w:ilvl="6" w:tplc="985C8F42">
      <w:start w:val="1"/>
      <w:numFmt w:val="bullet"/>
      <w:lvlText w:val=""/>
      <w:lvlJc w:val="left"/>
      <w:pPr>
        <w:ind w:left="5040" w:hanging="360"/>
      </w:pPr>
      <w:rPr>
        <w:rFonts w:ascii="Symbol" w:hAnsi="Symbol" w:cs="Symbol" w:hint="default"/>
      </w:rPr>
    </w:lvl>
    <w:lvl w:ilvl="7" w:tplc="55283750">
      <w:start w:val="1"/>
      <w:numFmt w:val="bullet"/>
      <w:lvlText w:val="o"/>
      <w:lvlJc w:val="left"/>
      <w:pPr>
        <w:ind w:left="5760" w:hanging="360"/>
      </w:pPr>
      <w:rPr>
        <w:rFonts w:ascii="Courier New" w:hAnsi="Courier New" w:cs="Courier New" w:hint="default"/>
      </w:rPr>
    </w:lvl>
    <w:lvl w:ilvl="8" w:tplc="46E63B8A">
      <w:start w:val="1"/>
      <w:numFmt w:val="bullet"/>
      <w:lvlText w:val=""/>
      <w:lvlJc w:val="left"/>
      <w:pPr>
        <w:ind w:left="6480" w:hanging="360"/>
      </w:pPr>
      <w:rPr>
        <w:rFonts w:ascii="Wingdings" w:hAnsi="Wingdings" w:cs="Wingdings" w:hint="default"/>
      </w:rPr>
    </w:lvl>
  </w:abstractNum>
  <w:abstractNum w:abstractNumId="28" w15:restartNumberingAfterBreak="0">
    <w:nsid w:val="29997BC3"/>
    <w:multiLevelType w:val="hybridMultilevel"/>
    <w:tmpl w:val="8AF8DD9C"/>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F424FE"/>
    <w:multiLevelType w:val="hybridMultilevel"/>
    <w:tmpl w:val="B60ECC98"/>
    <w:lvl w:ilvl="0" w:tplc="9C54E6C4">
      <w:start w:val="1"/>
      <w:numFmt w:val="bullet"/>
      <w:lvlText w:val=""/>
      <w:lvlJc w:val="left"/>
      <w:pPr>
        <w:ind w:left="720" w:hanging="360"/>
      </w:pPr>
      <w:rPr>
        <w:rFonts w:ascii="Symbol" w:hAnsi="Symbol" w:cs="Symbol" w:hint="default"/>
        <w:sz w:val="18"/>
        <w:szCs w:val="18"/>
      </w:rPr>
    </w:lvl>
    <w:lvl w:ilvl="1" w:tplc="A360339E">
      <w:start w:val="1"/>
      <w:numFmt w:val="bullet"/>
      <w:lvlText w:val="o"/>
      <w:lvlJc w:val="left"/>
      <w:pPr>
        <w:ind w:left="1440" w:hanging="360"/>
      </w:pPr>
      <w:rPr>
        <w:rFonts w:ascii="Courier New" w:hAnsi="Courier New" w:cs="Courier New" w:hint="default"/>
      </w:rPr>
    </w:lvl>
    <w:lvl w:ilvl="2" w:tplc="9ADC7A98">
      <w:start w:val="1"/>
      <w:numFmt w:val="bullet"/>
      <w:lvlText w:val=""/>
      <w:lvlJc w:val="left"/>
      <w:pPr>
        <w:ind w:left="2160" w:hanging="360"/>
      </w:pPr>
      <w:rPr>
        <w:rFonts w:ascii="Wingdings" w:hAnsi="Wingdings" w:cs="Wingdings" w:hint="default"/>
      </w:rPr>
    </w:lvl>
    <w:lvl w:ilvl="3" w:tplc="B23A119A">
      <w:start w:val="1"/>
      <w:numFmt w:val="bullet"/>
      <w:lvlText w:val=""/>
      <w:lvlJc w:val="left"/>
      <w:pPr>
        <w:ind w:left="2880" w:hanging="360"/>
      </w:pPr>
      <w:rPr>
        <w:rFonts w:ascii="Symbol" w:hAnsi="Symbol" w:cs="Symbol" w:hint="default"/>
      </w:rPr>
    </w:lvl>
    <w:lvl w:ilvl="4" w:tplc="C39AA794">
      <w:start w:val="1"/>
      <w:numFmt w:val="bullet"/>
      <w:lvlText w:val="o"/>
      <w:lvlJc w:val="left"/>
      <w:pPr>
        <w:ind w:left="3600" w:hanging="360"/>
      </w:pPr>
      <w:rPr>
        <w:rFonts w:ascii="Courier New" w:hAnsi="Courier New" w:cs="Courier New" w:hint="default"/>
      </w:rPr>
    </w:lvl>
    <w:lvl w:ilvl="5" w:tplc="434AF416">
      <w:start w:val="1"/>
      <w:numFmt w:val="bullet"/>
      <w:lvlText w:val=""/>
      <w:lvlJc w:val="left"/>
      <w:pPr>
        <w:ind w:left="4320" w:hanging="360"/>
      </w:pPr>
      <w:rPr>
        <w:rFonts w:ascii="Wingdings" w:hAnsi="Wingdings" w:cs="Wingdings" w:hint="default"/>
      </w:rPr>
    </w:lvl>
    <w:lvl w:ilvl="6" w:tplc="868C1D56">
      <w:start w:val="1"/>
      <w:numFmt w:val="bullet"/>
      <w:lvlText w:val=""/>
      <w:lvlJc w:val="left"/>
      <w:pPr>
        <w:ind w:left="5040" w:hanging="360"/>
      </w:pPr>
      <w:rPr>
        <w:rFonts w:ascii="Symbol" w:hAnsi="Symbol" w:cs="Symbol" w:hint="default"/>
      </w:rPr>
    </w:lvl>
    <w:lvl w:ilvl="7" w:tplc="D7C43B80">
      <w:start w:val="1"/>
      <w:numFmt w:val="bullet"/>
      <w:lvlText w:val="o"/>
      <w:lvlJc w:val="left"/>
      <w:pPr>
        <w:ind w:left="5760" w:hanging="360"/>
      </w:pPr>
      <w:rPr>
        <w:rFonts w:ascii="Courier New" w:hAnsi="Courier New" w:cs="Courier New" w:hint="default"/>
      </w:rPr>
    </w:lvl>
    <w:lvl w:ilvl="8" w:tplc="FA006372">
      <w:start w:val="1"/>
      <w:numFmt w:val="bullet"/>
      <w:lvlText w:val=""/>
      <w:lvlJc w:val="left"/>
      <w:pPr>
        <w:ind w:left="6480" w:hanging="360"/>
      </w:pPr>
      <w:rPr>
        <w:rFonts w:ascii="Wingdings" w:hAnsi="Wingdings" w:cs="Wingdings" w:hint="default"/>
      </w:rPr>
    </w:lvl>
  </w:abstractNum>
  <w:abstractNum w:abstractNumId="30" w15:restartNumberingAfterBreak="0">
    <w:nsid w:val="3065467F"/>
    <w:multiLevelType w:val="hybridMultilevel"/>
    <w:tmpl w:val="6ABAFF74"/>
    <w:lvl w:ilvl="0" w:tplc="AB4AA340">
      <w:start w:val="1"/>
      <w:numFmt w:val="bullet"/>
      <w:lvlText w:val=""/>
      <w:lvlJc w:val="left"/>
      <w:pPr>
        <w:ind w:left="720" w:hanging="360"/>
      </w:pPr>
      <w:rPr>
        <w:rFonts w:ascii="Symbol" w:hAnsi="Symbol" w:cs="Symbol" w:hint="default"/>
        <w:sz w:val="18"/>
        <w:szCs w:val="18"/>
      </w:rPr>
    </w:lvl>
    <w:lvl w:ilvl="1" w:tplc="78F0029C">
      <w:start w:val="1"/>
      <w:numFmt w:val="bullet"/>
      <w:lvlText w:val="o"/>
      <w:lvlJc w:val="left"/>
      <w:pPr>
        <w:ind w:left="1440" w:hanging="360"/>
      </w:pPr>
      <w:rPr>
        <w:rFonts w:ascii="Courier New" w:hAnsi="Courier New" w:cs="Courier New" w:hint="default"/>
      </w:rPr>
    </w:lvl>
    <w:lvl w:ilvl="2" w:tplc="6A1C3396">
      <w:start w:val="1"/>
      <w:numFmt w:val="bullet"/>
      <w:lvlText w:val=""/>
      <w:lvlJc w:val="left"/>
      <w:pPr>
        <w:ind w:left="2160" w:hanging="360"/>
      </w:pPr>
      <w:rPr>
        <w:rFonts w:ascii="Wingdings" w:hAnsi="Wingdings" w:cs="Wingdings" w:hint="default"/>
      </w:rPr>
    </w:lvl>
    <w:lvl w:ilvl="3" w:tplc="5906CAB4">
      <w:start w:val="1"/>
      <w:numFmt w:val="bullet"/>
      <w:lvlText w:val=""/>
      <w:lvlJc w:val="left"/>
      <w:pPr>
        <w:ind w:left="2880" w:hanging="360"/>
      </w:pPr>
      <w:rPr>
        <w:rFonts w:ascii="Symbol" w:hAnsi="Symbol" w:cs="Symbol" w:hint="default"/>
      </w:rPr>
    </w:lvl>
    <w:lvl w:ilvl="4" w:tplc="DE9205F2">
      <w:start w:val="1"/>
      <w:numFmt w:val="bullet"/>
      <w:lvlText w:val="o"/>
      <w:lvlJc w:val="left"/>
      <w:pPr>
        <w:ind w:left="3600" w:hanging="360"/>
      </w:pPr>
      <w:rPr>
        <w:rFonts w:ascii="Courier New" w:hAnsi="Courier New" w:cs="Courier New" w:hint="default"/>
      </w:rPr>
    </w:lvl>
    <w:lvl w:ilvl="5" w:tplc="70D4E1BE">
      <w:start w:val="1"/>
      <w:numFmt w:val="bullet"/>
      <w:lvlText w:val=""/>
      <w:lvlJc w:val="left"/>
      <w:pPr>
        <w:ind w:left="4320" w:hanging="360"/>
      </w:pPr>
      <w:rPr>
        <w:rFonts w:ascii="Wingdings" w:hAnsi="Wingdings" w:cs="Wingdings" w:hint="default"/>
      </w:rPr>
    </w:lvl>
    <w:lvl w:ilvl="6" w:tplc="E44E2AD2">
      <w:start w:val="1"/>
      <w:numFmt w:val="bullet"/>
      <w:lvlText w:val=""/>
      <w:lvlJc w:val="left"/>
      <w:pPr>
        <w:ind w:left="5040" w:hanging="360"/>
      </w:pPr>
      <w:rPr>
        <w:rFonts w:ascii="Symbol" w:hAnsi="Symbol" w:cs="Symbol" w:hint="default"/>
      </w:rPr>
    </w:lvl>
    <w:lvl w:ilvl="7" w:tplc="14BCE7D2">
      <w:start w:val="1"/>
      <w:numFmt w:val="bullet"/>
      <w:lvlText w:val="o"/>
      <w:lvlJc w:val="left"/>
      <w:pPr>
        <w:ind w:left="5760" w:hanging="360"/>
      </w:pPr>
      <w:rPr>
        <w:rFonts w:ascii="Courier New" w:hAnsi="Courier New" w:cs="Courier New" w:hint="default"/>
      </w:rPr>
    </w:lvl>
    <w:lvl w:ilvl="8" w:tplc="24507756">
      <w:start w:val="1"/>
      <w:numFmt w:val="bullet"/>
      <w:lvlText w:val=""/>
      <w:lvlJc w:val="left"/>
      <w:pPr>
        <w:ind w:left="6480" w:hanging="360"/>
      </w:pPr>
      <w:rPr>
        <w:rFonts w:ascii="Wingdings" w:hAnsi="Wingdings" w:cs="Wingdings" w:hint="default"/>
      </w:rPr>
    </w:lvl>
  </w:abstractNum>
  <w:abstractNum w:abstractNumId="31" w15:restartNumberingAfterBreak="0">
    <w:nsid w:val="321645C6"/>
    <w:multiLevelType w:val="hybridMultilevel"/>
    <w:tmpl w:val="F5BCE6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2F7B61"/>
    <w:multiLevelType w:val="hybridMultilevel"/>
    <w:tmpl w:val="1E9C8D62"/>
    <w:lvl w:ilvl="0" w:tplc="65722720">
      <w:start w:val="1"/>
      <w:numFmt w:val="bullet"/>
      <w:lvlText w:val=""/>
      <w:lvlJc w:val="left"/>
      <w:pPr>
        <w:ind w:left="720" w:hanging="360"/>
      </w:pPr>
      <w:rPr>
        <w:rFonts w:ascii="Symbol" w:hAnsi="Symbol" w:cs="Symbol" w:hint="default"/>
        <w:sz w:val="18"/>
        <w:szCs w:val="18"/>
      </w:rPr>
    </w:lvl>
    <w:lvl w:ilvl="1" w:tplc="4AC61910">
      <w:start w:val="1"/>
      <w:numFmt w:val="bullet"/>
      <w:lvlText w:val="o"/>
      <w:lvlJc w:val="left"/>
      <w:pPr>
        <w:ind w:left="1440" w:hanging="360"/>
      </w:pPr>
      <w:rPr>
        <w:rFonts w:ascii="Courier New" w:hAnsi="Courier New" w:cs="Courier New" w:hint="default"/>
      </w:rPr>
    </w:lvl>
    <w:lvl w:ilvl="2" w:tplc="F5B8567C">
      <w:start w:val="1"/>
      <w:numFmt w:val="bullet"/>
      <w:lvlText w:val=""/>
      <w:lvlJc w:val="left"/>
      <w:pPr>
        <w:ind w:left="2160" w:hanging="360"/>
      </w:pPr>
      <w:rPr>
        <w:rFonts w:ascii="Wingdings" w:hAnsi="Wingdings" w:cs="Wingdings" w:hint="default"/>
      </w:rPr>
    </w:lvl>
    <w:lvl w:ilvl="3" w:tplc="419433CE">
      <w:start w:val="1"/>
      <w:numFmt w:val="bullet"/>
      <w:lvlText w:val=""/>
      <w:lvlJc w:val="left"/>
      <w:pPr>
        <w:ind w:left="2880" w:hanging="360"/>
      </w:pPr>
      <w:rPr>
        <w:rFonts w:ascii="Symbol" w:hAnsi="Symbol" w:cs="Symbol" w:hint="default"/>
      </w:rPr>
    </w:lvl>
    <w:lvl w:ilvl="4" w:tplc="B700F556">
      <w:start w:val="1"/>
      <w:numFmt w:val="bullet"/>
      <w:lvlText w:val="o"/>
      <w:lvlJc w:val="left"/>
      <w:pPr>
        <w:ind w:left="3600" w:hanging="360"/>
      </w:pPr>
      <w:rPr>
        <w:rFonts w:ascii="Courier New" w:hAnsi="Courier New" w:cs="Courier New" w:hint="default"/>
      </w:rPr>
    </w:lvl>
    <w:lvl w:ilvl="5" w:tplc="9F10A4A8">
      <w:start w:val="1"/>
      <w:numFmt w:val="bullet"/>
      <w:lvlText w:val=""/>
      <w:lvlJc w:val="left"/>
      <w:pPr>
        <w:ind w:left="4320" w:hanging="360"/>
      </w:pPr>
      <w:rPr>
        <w:rFonts w:ascii="Wingdings" w:hAnsi="Wingdings" w:cs="Wingdings" w:hint="default"/>
      </w:rPr>
    </w:lvl>
    <w:lvl w:ilvl="6" w:tplc="4A6EBCA0">
      <w:start w:val="1"/>
      <w:numFmt w:val="bullet"/>
      <w:lvlText w:val=""/>
      <w:lvlJc w:val="left"/>
      <w:pPr>
        <w:ind w:left="5040" w:hanging="360"/>
      </w:pPr>
      <w:rPr>
        <w:rFonts w:ascii="Symbol" w:hAnsi="Symbol" w:cs="Symbol" w:hint="default"/>
      </w:rPr>
    </w:lvl>
    <w:lvl w:ilvl="7" w:tplc="F050BA22">
      <w:start w:val="1"/>
      <w:numFmt w:val="bullet"/>
      <w:lvlText w:val="o"/>
      <w:lvlJc w:val="left"/>
      <w:pPr>
        <w:ind w:left="5760" w:hanging="360"/>
      </w:pPr>
      <w:rPr>
        <w:rFonts w:ascii="Courier New" w:hAnsi="Courier New" w:cs="Courier New" w:hint="default"/>
      </w:rPr>
    </w:lvl>
    <w:lvl w:ilvl="8" w:tplc="3DD0D614">
      <w:start w:val="1"/>
      <w:numFmt w:val="bullet"/>
      <w:lvlText w:val=""/>
      <w:lvlJc w:val="left"/>
      <w:pPr>
        <w:ind w:left="6480" w:hanging="360"/>
      </w:pPr>
      <w:rPr>
        <w:rFonts w:ascii="Wingdings" w:hAnsi="Wingdings" w:cs="Wingdings" w:hint="default"/>
      </w:rPr>
    </w:lvl>
  </w:abstractNum>
  <w:abstractNum w:abstractNumId="33" w15:restartNumberingAfterBreak="0">
    <w:nsid w:val="34097828"/>
    <w:multiLevelType w:val="hybridMultilevel"/>
    <w:tmpl w:val="C6A2DF0C"/>
    <w:lvl w:ilvl="0" w:tplc="65B2C636">
      <w:start w:val="5"/>
      <w:numFmt w:val="lowerLetter"/>
      <w:lvlText w:val="%1."/>
      <w:lvlJc w:val="left"/>
      <w:pPr>
        <w:ind w:left="720" w:hanging="360"/>
      </w:pPr>
      <w:rPr>
        <w:rFonts w:ascii="Arial" w:hAnsi="Arial" w:cs="Arial" w:hint="default"/>
        <w:sz w:val="18"/>
        <w:szCs w:val="18"/>
      </w:rPr>
    </w:lvl>
    <w:lvl w:ilvl="1" w:tplc="7894219C">
      <w:start w:val="1"/>
      <w:numFmt w:val="lowerLetter"/>
      <w:lvlText w:val="%2."/>
      <w:lvlJc w:val="left"/>
      <w:pPr>
        <w:ind w:left="1440" w:hanging="360"/>
      </w:pPr>
    </w:lvl>
    <w:lvl w:ilvl="2" w:tplc="D7AEDB5C">
      <w:start w:val="1"/>
      <w:numFmt w:val="lowerLetter"/>
      <w:lvlText w:val="%3."/>
      <w:lvlJc w:val="left"/>
      <w:pPr>
        <w:ind w:left="2160" w:hanging="360"/>
      </w:pPr>
    </w:lvl>
    <w:lvl w:ilvl="3" w:tplc="D80C0024">
      <w:start w:val="1"/>
      <w:numFmt w:val="lowerLetter"/>
      <w:lvlText w:val="%4."/>
      <w:lvlJc w:val="left"/>
      <w:pPr>
        <w:ind w:left="2880" w:hanging="360"/>
      </w:pPr>
    </w:lvl>
    <w:lvl w:ilvl="4" w:tplc="AF6E9D6A">
      <w:start w:val="1"/>
      <w:numFmt w:val="lowerLetter"/>
      <w:lvlText w:val="%5."/>
      <w:lvlJc w:val="left"/>
      <w:pPr>
        <w:ind w:left="3600" w:hanging="360"/>
      </w:pPr>
    </w:lvl>
    <w:lvl w:ilvl="5" w:tplc="6278F5F6">
      <w:start w:val="1"/>
      <w:numFmt w:val="lowerLetter"/>
      <w:lvlText w:val="%6."/>
      <w:lvlJc w:val="left"/>
      <w:pPr>
        <w:ind w:left="4320" w:hanging="360"/>
      </w:pPr>
    </w:lvl>
    <w:lvl w:ilvl="6" w:tplc="839ECF18">
      <w:start w:val="1"/>
      <w:numFmt w:val="lowerLetter"/>
      <w:lvlText w:val="%7."/>
      <w:lvlJc w:val="left"/>
      <w:pPr>
        <w:ind w:left="5040" w:hanging="360"/>
      </w:pPr>
    </w:lvl>
    <w:lvl w:ilvl="7" w:tplc="86223A86">
      <w:start w:val="1"/>
      <w:numFmt w:val="lowerLetter"/>
      <w:lvlText w:val="%8."/>
      <w:lvlJc w:val="left"/>
      <w:pPr>
        <w:ind w:left="5760" w:hanging="360"/>
      </w:pPr>
    </w:lvl>
    <w:lvl w:ilvl="8" w:tplc="8D7A2950">
      <w:start w:val="1"/>
      <w:numFmt w:val="lowerLetter"/>
      <w:lvlText w:val="%9."/>
      <w:lvlJc w:val="left"/>
      <w:pPr>
        <w:ind w:left="6480" w:hanging="360"/>
      </w:pPr>
    </w:lvl>
  </w:abstractNum>
  <w:abstractNum w:abstractNumId="34" w15:restartNumberingAfterBreak="0">
    <w:nsid w:val="348921F9"/>
    <w:multiLevelType w:val="hybridMultilevel"/>
    <w:tmpl w:val="205E0D92"/>
    <w:lvl w:ilvl="0" w:tplc="FAA051C8">
      <w:start w:val="1"/>
      <w:numFmt w:val="bullet"/>
      <w:lvlText w:val=""/>
      <w:lvlJc w:val="left"/>
      <w:pPr>
        <w:ind w:left="720" w:hanging="360"/>
      </w:pPr>
      <w:rPr>
        <w:rFonts w:ascii="Symbol" w:hAnsi="Symbol" w:cs="Symbol" w:hint="default"/>
        <w:sz w:val="18"/>
        <w:szCs w:val="18"/>
      </w:rPr>
    </w:lvl>
    <w:lvl w:ilvl="1" w:tplc="FA8C5CC0">
      <w:start w:val="1"/>
      <w:numFmt w:val="bullet"/>
      <w:lvlText w:val="o"/>
      <w:lvlJc w:val="left"/>
      <w:pPr>
        <w:ind w:left="1440" w:hanging="360"/>
      </w:pPr>
      <w:rPr>
        <w:rFonts w:ascii="Courier New" w:hAnsi="Courier New" w:cs="Courier New" w:hint="default"/>
      </w:rPr>
    </w:lvl>
    <w:lvl w:ilvl="2" w:tplc="BB9AAB52">
      <w:start w:val="1"/>
      <w:numFmt w:val="bullet"/>
      <w:lvlText w:val=""/>
      <w:lvlJc w:val="left"/>
      <w:pPr>
        <w:ind w:left="2160" w:hanging="360"/>
      </w:pPr>
      <w:rPr>
        <w:rFonts w:ascii="Wingdings" w:hAnsi="Wingdings" w:cs="Wingdings" w:hint="default"/>
      </w:rPr>
    </w:lvl>
    <w:lvl w:ilvl="3" w:tplc="F4FC30C2">
      <w:start w:val="1"/>
      <w:numFmt w:val="bullet"/>
      <w:lvlText w:val=""/>
      <w:lvlJc w:val="left"/>
      <w:pPr>
        <w:ind w:left="2880" w:hanging="360"/>
      </w:pPr>
      <w:rPr>
        <w:rFonts w:ascii="Symbol" w:hAnsi="Symbol" w:cs="Symbol" w:hint="default"/>
      </w:rPr>
    </w:lvl>
    <w:lvl w:ilvl="4" w:tplc="D248CA32">
      <w:start w:val="1"/>
      <w:numFmt w:val="bullet"/>
      <w:lvlText w:val="o"/>
      <w:lvlJc w:val="left"/>
      <w:pPr>
        <w:ind w:left="3600" w:hanging="360"/>
      </w:pPr>
      <w:rPr>
        <w:rFonts w:ascii="Courier New" w:hAnsi="Courier New" w:cs="Courier New" w:hint="default"/>
      </w:rPr>
    </w:lvl>
    <w:lvl w:ilvl="5" w:tplc="8648003E">
      <w:start w:val="1"/>
      <w:numFmt w:val="bullet"/>
      <w:lvlText w:val=""/>
      <w:lvlJc w:val="left"/>
      <w:pPr>
        <w:ind w:left="4320" w:hanging="360"/>
      </w:pPr>
      <w:rPr>
        <w:rFonts w:ascii="Wingdings" w:hAnsi="Wingdings" w:cs="Wingdings" w:hint="default"/>
      </w:rPr>
    </w:lvl>
    <w:lvl w:ilvl="6" w:tplc="A2F87CF6">
      <w:start w:val="1"/>
      <w:numFmt w:val="bullet"/>
      <w:lvlText w:val=""/>
      <w:lvlJc w:val="left"/>
      <w:pPr>
        <w:ind w:left="5040" w:hanging="360"/>
      </w:pPr>
      <w:rPr>
        <w:rFonts w:ascii="Symbol" w:hAnsi="Symbol" w:cs="Symbol" w:hint="default"/>
      </w:rPr>
    </w:lvl>
    <w:lvl w:ilvl="7" w:tplc="89C0245E">
      <w:start w:val="1"/>
      <w:numFmt w:val="bullet"/>
      <w:lvlText w:val="o"/>
      <w:lvlJc w:val="left"/>
      <w:pPr>
        <w:ind w:left="5760" w:hanging="360"/>
      </w:pPr>
      <w:rPr>
        <w:rFonts w:ascii="Courier New" w:hAnsi="Courier New" w:cs="Courier New" w:hint="default"/>
      </w:rPr>
    </w:lvl>
    <w:lvl w:ilvl="8" w:tplc="8188D53A">
      <w:start w:val="1"/>
      <w:numFmt w:val="bullet"/>
      <w:lvlText w:val=""/>
      <w:lvlJc w:val="left"/>
      <w:pPr>
        <w:ind w:left="6480" w:hanging="360"/>
      </w:pPr>
      <w:rPr>
        <w:rFonts w:ascii="Wingdings" w:hAnsi="Wingdings" w:cs="Wingdings" w:hint="default"/>
      </w:rPr>
    </w:lvl>
  </w:abstractNum>
  <w:abstractNum w:abstractNumId="35" w15:restartNumberingAfterBreak="0">
    <w:nsid w:val="353151F9"/>
    <w:multiLevelType w:val="hybridMultilevel"/>
    <w:tmpl w:val="EE0832A8"/>
    <w:lvl w:ilvl="0" w:tplc="A6A6DBDE">
      <w:start w:val="1"/>
      <w:numFmt w:val="bullet"/>
      <w:lvlText w:val=""/>
      <w:lvlJc w:val="left"/>
      <w:pPr>
        <w:ind w:left="720" w:hanging="360"/>
      </w:pPr>
      <w:rPr>
        <w:rFonts w:ascii="Symbol" w:hAnsi="Symbol" w:cs="Symbol" w:hint="default"/>
        <w:sz w:val="18"/>
        <w:szCs w:val="18"/>
      </w:rPr>
    </w:lvl>
    <w:lvl w:ilvl="1" w:tplc="5C348EA4">
      <w:start w:val="1"/>
      <w:numFmt w:val="bullet"/>
      <w:lvlText w:val="o"/>
      <w:lvlJc w:val="left"/>
      <w:pPr>
        <w:ind w:left="1440" w:hanging="360"/>
      </w:pPr>
      <w:rPr>
        <w:rFonts w:ascii="Courier New" w:hAnsi="Courier New" w:cs="Courier New" w:hint="default"/>
      </w:rPr>
    </w:lvl>
    <w:lvl w:ilvl="2" w:tplc="9580D566">
      <w:start w:val="1"/>
      <w:numFmt w:val="bullet"/>
      <w:lvlText w:val=""/>
      <w:lvlJc w:val="left"/>
      <w:pPr>
        <w:ind w:left="2160" w:hanging="360"/>
      </w:pPr>
      <w:rPr>
        <w:rFonts w:ascii="Wingdings" w:hAnsi="Wingdings" w:cs="Wingdings" w:hint="default"/>
      </w:rPr>
    </w:lvl>
    <w:lvl w:ilvl="3" w:tplc="57E8D6CE">
      <w:start w:val="1"/>
      <w:numFmt w:val="bullet"/>
      <w:lvlText w:val=""/>
      <w:lvlJc w:val="left"/>
      <w:pPr>
        <w:ind w:left="2880" w:hanging="360"/>
      </w:pPr>
      <w:rPr>
        <w:rFonts w:ascii="Symbol" w:hAnsi="Symbol" w:cs="Symbol" w:hint="default"/>
      </w:rPr>
    </w:lvl>
    <w:lvl w:ilvl="4" w:tplc="1C94B408">
      <w:start w:val="1"/>
      <w:numFmt w:val="bullet"/>
      <w:lvlText w:val="o"/>
      <w:lvlJc w:val="left"/>
      <w:pPr>
        <w:ind w:left="3600" w:hanging="360"/>
      </w:pPr>
      <w:rPr>
        <w:rFonts w:ascii="Courier New" w:hAnsi="Courier New" w:cs="Courier New" w:hint="default"/>
      </w:rPr>
    </w:lvl>
    <w:lvl w:ilvl="5" w:tplc="287C86C0">
      <w:start w:val="1"/>
      <w:numFmt w:val="bullet"/>
      <w:lvlText w:val=""/>
      <w:lvlJc w:val="left"/>
      <w:pPr>
        <w:ind w:left="4320" w:hanging="360"/>
      </w:pPr>
      <w:rPr>
        <w:rFonts w:ascii="Wingdings" w:hAnsi="Wingdings" w:cs="Wingdings" w:hint="default"/>
      </w:rPr>
    </w:lvl>
    <w:lvl w:ilvl="6" w:tplc="01E89EF2">
      <w:start w:val="1"/>
      <w:numFmt w:val="bullet"/>
      <w:lvlText w:val=""/>
      <w:lvlJc w:val="left"/>
      <w:pPr>
        <w:ind w:left="5040" w:hanging="360"/>
      </w:pPr>
      <w:rPr>
        <w:rFonts w:ascii="Symbol" w:hAnsi="Symbol" w:cs="Symbol" w:hint="default"/>
      </w:rPr>
    </w:lvl>
    <w:lvl w:ilvl="7" w:tplc="4E14ECC6">
      <w:start w:val="1"/>
      <w:numFmt w:val="bullet"/>
      <w:lvlText w:val="o"/>
      <w:lvlJc w:val="left"/>
      <w:pPr>
        <w:ind w:left="5760" w:hanging="360"/>
      </w:pPr>
      <w:rPr>
        <w:rFonts w:ascii="Courier New" w:hAnsi="Courier New" w:cs="Courier New" w:hint="default"/>
      </w:rPr>
    </w:lvl>
    <w:lvl w:ilvl="8" w:tplc="1298934A">
      <w:start w:val="1"/>
      <w:numFmt w:val="bullet"/>
      <w:lvlText w:val=""/>
      <w:lvlJc w:val="left"/>
      <w:pPr>
        <w:ind w:left="6480" w:hanging="360"/>
      </w:pPr>
      <w:rPr>
        <w:rFonts w:ascii="Wingdings" w:hAnsi="Wingdings" w:cs="Wingdings" w:hint="default"/>
      </w:rPr>
    </w:lvl>
  </w:abstractNum>
  <w:abstractNum w:abstractNumId="36" w15:restartNumberingAfterBreak="0">
    <w:nsid w:val="35F35B49"/>
    <w:multiLevelType w:val="hybridMultilevel"/>
    <w:tmpl w:val="8DD6B2EA"/>
    <w:lvl w:ilvl="0" w:tplc="352089FA">
      <w:start w:val="3"/>
      <w:numFmt w:val="lowerLetter"/>
      <w:lvlText w:val="%1."/>
      <w:lvlJc w:val="left"/>
      <w:pPr>
        <w:ind w:left="720" w:hanging="360"/>
      </w:pPr>
      <w:rPr>
        <w:rFonts w:ascii="Arial" w:hAnsi="Arial" w:cs="Arial" w:hint="default"/>
        <w:sz w:val="18"/>
        <w:szCs w:val="18"/>
      </w:rPr>
    </w:lvl>
    <w:lvl w:ilvl="1" w:tplc="B4A4A368">
      <w:start w:val="1"/>
      <w:numFmt w:val="lowerLetter"/>
      <w:lvlText w:val="%2."/>
      <w:lvlJc w:val="left"/>
      <w:pPr>
        <w:ind w:left="1440" w:hanging="360"/>
      </w:pPr>
    </w:lvl>
    <w:lvl w:ilvl="2" w:tplc="56766C8E">
      <w:start w:val="1"/>
      <w:numFmt w:val="lowerLetter"/>
      <w:lvlText w:val="%3."/>
      <w:lvlJc w:val="left"/>
      <w:pPr>
        <w:ind w:left="2160" w:hanging="360"/>
      </w:pPr>
    </w:lvl>
    <w:lvl w:ilvl="3" w:tplc="10BA0C6A">
      <w:start w:val="1"/>
      <w:numFmt w:val="lowerLetter"/>
      <w:lvlText w:val="%4."/>
      <w:lvlJc w:val="left"/>
      <w:pPr>
        <w:ind w:left="2880" w:hanging="360"/>
      </w:pPr>
    </w:lvl>
    <w:lvl w:ilvl="4" w:tplc="78A26662">
      <w:start w:val="1"/>
      <w:numFmt w:val="lowerLetter"/>
      <w:lvlText w:val="%5."/>
      <w:lvlJc w:val="left"/>
      <w:pPr>
        <w:ind w:left="3600" w:hanging="360"/>
      </w:pPr>
    </w:lvl>
    <w:lvl w:ilvl="5" w:tplc="5502A6EE">
      <w:start w:val="1"/>
      <w:numFmt w:val="lowerLetter"/>
      <w:lvlText w:val="%6."/>
      <w:lvlJc w:val="left"/>
      <w:pPr>
        <w:ind w:left="4320" w:hanging="360"/>
      </w:pPr>
    </w:lvl>
    <w:lvl w:ilvl="6" w:tplc="77F432B2">
      <w:start w:val="1"/>
      <w:numFmt w:val="lowerLetter"/>
      <w:lvlText w:val="%7."/>
      <w:lvlJc w:val="left"/>
      <w:pPr>
        <w:ind w:left="5040" w:hanging="360"/>
      </w:pPr>
    </w:lvl>
    <w:lvl w:ilvl="7" w:tplc="2A6CE93A">
      <w:start w:val="1"/>
      <w:numFmt w:val="lowerLetter"/>
      <w:lvlText w:val="%8."/>
      <w:lvlJc w:val="left"/>
      <w:pPr>
        <w:ind w:left="5760" w:hanging="360"/>
      </w:pPr>
    </w:lvl>
    <w:lvl w:ilvl="8" w:tplc="1C30E648">
      <w:start w:val="1"/>
      <w:numFmt w:val="lowerLetter"/>
      <w:lvlText w:val="%9."/>
      <w:lvlJc w:val="left"/>
      <w:pPr>
        <w:ind w:left="6480" w:hanging="360"/>
      </w:pPr>
    </w:lvl>
  </w:abstractNum>
  <w:abstractNum w:abstractNumId="37" w15:restartNumberingAfterBreak="0">
    <w:nsid w:val="365F2437"/>
    <w:multiLevelType w:val="hybridMultilevel"/>
    <w:tmpl w:val="3118D2E4"/>
    <w:lvl w:ilvl="0" w:tplc="20C6BF16">
      <w:start w:val="1"/>
      <w:numFmt w:val="bullet"/>
      <w:lvlText w:val=""/>
      <w:lvlJc w:val="left"/>
      <w:pPr>
        <w:ind w:left="720" w:hanging="360"/>
      </w:pPr>
      <w:rPr>
        <w:rFonts w:ascii="Symbol" w:hAnsi="Symbol" w:cs="Symbol" w:hint="default"/>
        <w:sz w:val="18"/>
        <w:szCs w:val="18"/>
      </w:rPr>
    </w:lvl>
    <w:lvl w:ilvl="1" w:tplc="24762B86">
      <w:start w:val="1"/>
      <w:numFmt w:val="bullet"/>
      <w:lvlText w:val="o"/>
      <w:lvlJc w:val="left"/>
      <w:pPr>
        <w:ind w:left="1440" w:hanging="360"/>
      </w:pPr>
      <w:rPr>
        <w:rFonts w:ascii="Courier New" w:hAnsi="Courier New" w:cs="Courier New" w:hint="default"/>
      </w:rPr>
    </w:lvl>
    <w:lvl w:ilvl="2" w:tplc="F7669B42">
      <w:start w:val="1"/>
      <w:numFmt w:val="bullet"/>
      <w:lvlText w:val=""/>
      <w:lvlJc w:val="left"/>
      <w:pPr>
        <w:ind w:left="2160" w:hanging="360"/>
      </w:pPr>
      <w:rPr>
        <w:rFonts w:ascii="Wingdings" w:hAnsi="Wingdings" w:cs="Wingdings" w:hint="default"/>
      </w:rPr>
    </w:lvl>
    <w:lvl w:ilvl="3" w:tplc="B738689E">
      <w:start w:val="1"/>
      <w:numFmt w:val="bullet"/>
      <w:lvlText w:val=""/>
      <w:lvlJc w:val="left"/>
      <w:pPr>
        <w:ind w:left="2880" w:hanging="360"/>
      </w:pPr>
      <w:rPr>
        <w:rFonts w:ascii="Symbol" w:hAnsi="Symbol" w:cs="Symbol" w:hint="default"/>
      </w:rPr>
    </w:lvl>
    <w:lvl w:ilvl="4" w:tplc="FEDCCD80">
      <w:start w:val="1"/>
      <w:numFmt w:val="bullet"/>
      <w:lvlText w:val="o"/>
      <w:lvlJc w:val="left"/>
      <w:pPr>
        <w:ind w:left="3600" w:hanging="360"/>
      </w:pPr>
      <w:rPr>
        <w:rFonts w:ascii="Courier New" w:hAnsi="Courier New" w:cs="Courier New" w:hint="default"/>
      </w:rPr>
    </w:lvl>
    <w:lvl w:ilvl="5" w:tplc="6250145C">
      <w:start w:val="1"/>
      <w:numFmt w:val="bullet"/>
      <w:lvlText w:val=""/>
      <w:lvlJc w:val="left"/>
      <w:pPr>
        <w:ind w:left="4320" w:hanging="360"/>
      </w:pPr>
      <w:rPr>
        <w:rFonts w:ascii="Wingdings" w:hAnsi="Wingdings" w:cs="Wingdings" w:hint="default"/>
      </w:rPr>
    </w:lvl>
    <w:lvl w:ilvl="6" w:tplc="7F44E1EA">
      <w:start w:val="1"/>
      <w:numFmt w:val="bullet"/>
      <w:lvlText w:val=""/>
      <w:lvlJc w:val="left"/>
      <w:pPr>
        <w:ind w:left="5040" w:hanging="360"/>
      </w:pPr>
      <w:rPr>
        <w:rFonts w:ascii="Symbol" w:hAnsi="Symbol" w:cs="Symbol" w:hint="default"/>
      </w:rPr>
    </w:lvl>
    <w:lvl w:ilvl="7" w:tplc="4C92F302">
      <w:start w:val="1"/>
      <w:numFmt w:val="bullet"/>
      <w:lvlText w:val="o"/>
      <w:lvlJc w:val="left"/>
      <w:pPr>
        <w:ind w:left="5760" w:hanging="360"/>
      </w:pPr>
      <w:rPr>
        <w:rFonts w:ascii="Courier New" w:hAnsi="Courier New" w:cs="Courier New" w:hint="default"/>
      </w:rPr>
    </w:lvl>
    <w:lvl w:ilvl="8" w:tplc="2F14745C">
      <w:start w:val="1"/>
      <w:numFmt w:val="bullet"/>
      <w:lvlText w:val=""/>
      <w:lvlJc w:val="left"/>
      <w:pPr>
        <w:ind w:left="6480" w:hanging="360"/>
      </w:pPr>
      <w:rPr>
        <w:rFonts w:ascii="Wingdings" w:hAnsi="Wingdings" w:cs="Wingdings" w:hint="default"/>
      </w:rPr>
    </w:lvl>
  </w:abstractNum>
  <w:abstractNum w:abstractNumId="38" w15:restartNumberingAfterBreak="0">
    <w:nsid w:val="37655248"/>
    <w:multiLevelType w:val="hybridMultilevel"/>
    <w:tmpl w:val="591C1B44"/>
    <w:lvl w:ilvl="0" w:tplc="5DB8BC78">
      <w:start w:val="1"/>
      <w:numFmt w:val="bullet"/>
      <w:lvlText w:val="-"/>
      <w:lvlJc w:val="left"/>
      <w:pPr>
        <w:ind w:left="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ACEB292">
      <w:start w:val="12"/>
      <w:numFmt w:val="decimal"/>
      <w:lvlRestart w:val="0"/>
      <w:lvlText w:val="%2."/>
      <w:lvlJc w:val="left"/>
      <w:pPr>
        <w:ind w:left="317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E58A743A">
      <w:start w:val="1"/>
      <w:numFmt w:val="lowerRoman"/>
      <w:lvlText w:val="%3"/>
      <w:lvlJc w:val="left"/>
      <w:pPr>
        <w:ind w:left="51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6FCAADC">
      <w:start w:val="1"/>
      <w:numFmt w:val="decimal"/>
      <w:lvlText w:val="%4"/>
      <w:lvlJc w:val="left"/>
      <w:pPr>
        <w:ind w:left="59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3AA3896">
      <w:start w:val="1"/>
      <w:numFmt w:val="lowerLetter"/>
      <w:lvlText w:val="%5"/>
      <w:lvlJc w:val="left"/>
      <w:pPr>
        <w:ind w:left="66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12854E8">
      <w:start w:val="1"/>
      <w:numFmt w:val="lowerRoman"/>
      <w:lvlText w:val="%6"/>
      <w:lvlJc w:val="left"/>
      <w:pPr>
        <w:ind w:left="73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1587ABC">
      <w:start w:val="1"/>
      <w:numFmt w:val="decimal"/>
      <w:lvlText w:val="%7"/>
      <w:lvlJc w:val="left"/>
      <w:pPr>
        <w:ind w:left="80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148974">
      <w:start w:val="1"/>
      <w:numFmt w:val="lowerLetter"/>
      <w:lvlText w:val="%8"/>
      <w:lvlJc w:val="left"/>
      <w:pPr>
        <w:ind w:left="87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6DC0EC4">
      <w:start w:val="1"/>
      <w:numFmt w:val="lowerRoman"/>
      <w:lvlText w:val="%9"/>
      <w:lvlJc w:val="left"/>
      <w:pPr>
        <w:ind w:left="95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3784110E"/>
    <w:multiLevelType w:val="hybridMultilevel"/>
    <w:tmpl w:val="E4CCF69A"/>
    <w:lvl w:ilvl="0" w:tplc="3A46F9E4">
      <w:start w:val="1"/>
      <w:numFmt w:val="bullet"/>
      <w:lvlText w:val=""/>
      <w:lvlJc w:val="left"/>
      <w:pPr>
        <w:ind w:left="720" w:hanging="360"/>
      </w:pPr>
      <w:rPr>
        <w:rFonts w:ascii="Symbol" w:hAnsi="Symbol" w:cs="Symbol" w:hint="default"/>
        <w:sz w:val="18"/>
        <w:szCs w:val="18"/>
      </w:rPr>
    </w:lvl>
    <w:lvl w:ilvl="1" w:tplc="345C12EE">
      <w:start w:val="1"/>
      <w:numFmt w:val="bullet"/>
      <w:lvlText w:val="o"/>
      <w:lvlJc w:val="left"/>
      <w:pPr>
        <w:ind w:left="1440" w:hanging="360"/>
      </w:pPr>
      <w:rPr>
        <w:rFonts w:ascii="Courier New" w:hAnsi="Courier New" w:cs="Courier New" w:hint="default"/>
      </w:rPr>
    </w:lvl>
    <w:lvl w:ilvl="2" w:tplc="A928025C">
      <w:start w:val="1"/>
      <w:numFmt w:val="bullet"/>
      <w:lvlText w:val=""/>
      <w:lvlJc w:val="left"/>
      <w:pPr>
        <w:ind w:left="2160" w:hanging="360"/>
      </w:pPr>
      <w:rPr>
        <w:rFonts w:ascii="Wingdings" w:hAnsi="Wingdings" w:cs="Wingdings" w:hint="default"/>
      </w:rPr>
    </w:lvl>
    <w:lvl w:ilvl="3" w:tplc="EFCACEF8">
      <w:start w:val="1"/>
      <w:numFmt w:val="bullet"/>
      <w:lvlText w:val=""/>
      <w:lvlJc w:val="left"/>
      <w:pPr>
        <w:ind w:left="2880" w:hanging="360"/>
      </w:pPr>
      <w:rPr>
        <w:rFonts w:ascii="Symbol" w:hAnsi="Symbol" w:cs="Symbol" w:hint="default"/>
      </w:rPr>
    </w:lvl>
    <w:lvl w:ilvl="4" w:tplc="762E1F1E">
      <w:start w:val="1"/>
      <w:numFmt w:val="bullet"/>
      <w:lvlText w:val="o"/>
      <w:lvlJc w:val="left"/>
      <w:pPr>
        <w:ind w:left="3600" w:hanging="360"/>
      </w:pPr>
      <w:rPr>
        <w:rFonts w:ascii="Courier New" w:hAnsi="Courier New" w:cs="Courier New" w:hint="default"/>
      </w:rPr>
    </w:lvl>
    <w:lvl w:ilvl="5" w:tplc="12D01822">
      <w:start w:val="1"/>
      <w:numFmt w:val="bullet"/>
      <w:lvlText w:val=""/>
      <w:lvlJc w:val="left"/>
      <w:pPr>
        <w:ind w:left="4320" w:hanging="360"/>
      </w:pPr>
      <w:rPr>
        <w:rFonts w:ascii="Wingdings" w:hAnsi="Wingdings" w:cs="Wingdings" w:hint="default"/>
      </w:rPr>
    </w:lvl>
    <w:lvl w:ilvl="6" w:tplc="195E96B8">
      <w:start w:val="1"/>
      <w:numFmt w:val="bullet"/>
      <w:lvlText w:val=""/>
      <w:lvlJc w:val="left"/>
      <w:pPr>
        <w:ind w:left="5040" w:hanging="360"/>
      </w:pPr>
      <w:rPr>
        <w:rFonts w:ascii="Symbol" w:hAnsi="Symbol" w:cs="Symbol" w:hint="default"/>
      </w:rPr>
    </w:lvl>
    <w:lvl w:ilvl="7" w:tplc="826CFA76">
      <w:start w:val="1"/>
      <w:numFmt w:val="bullet"/>
      <w:lvlText w:val="o"/>
      <w:lvlJc w:val="left"/>
      <w:pPr>
        <w:ind w:left="5760" w:hanging="360"/>
      </w:pPr>
      <w:rPr>
        <w:rFonts w:ascii="Courier New" w:hAnsi="Courier New" w:cs="Courier New" w:hint="default"/>
      </w:rPr>
    </w:lvl>
    <w:lvl w:ilvl="8" w:tplc="1B82B750">
      <w:start w:val="1"/>
      <w:numFmt w:val="bullet"/>
      <w:lvlText w:val=""/>
      <w:lvlJc w:val="left"/>
      <w:pPr>
        <w:ind w:left="6480" w:hanging="360"/>
      </w:pPr>
      <w:rPr>
        <w:rFonts w:ascii="Wingdings" w:hAnsi="Wingdings" w:cs="Wingdings" w:hint="default"/>
      </w:rPr>
    </w:lvl>
  </w:abstractNum>
  <w:abstractNum w:abstractNumId="40" w15:restartNumberingAfterBreak="0">
    <w:nsid w:val="392160BB"/>
    <w:multiLevelType w:val="hybridMultilevel"/>
    <w:tmpl w:val="6BEE0922"/>
    <w:lvl w:ilvl="0" w:tplc="A9301D2A">
      <w:start w:val="1"/>
      <w:numFmt w:val="bullet"/>
      <w:lvlText w:val=""/>
      <w:lvlJc w:val="left"/>
      <w:pPr>
        <w:ind w:left="720" w:hanging="360"/>
      </w:pPr>
      <w:rPr>
        <w:rFonts w:ascii="Symbol" w:hAnsi="Symbol" w:cs="Symbol" w:hint="default"/>
        <w:sz w:val="18"/>
        <w:szCs w:val="18"/>
      </w:rPr>
    </w:lvl>
    <w:lvl w:ilvl="1" w:tplc="4A0AFA34">
      <w:start w:val="1"/>
      <w:numFmt w:val="bullet"/>
      <w:lvlText w:val="o"/>
      <w:lvlJc w:val="left"/>
      <w:pPr>
        <w:ind w:left="1440" w:hanging="360"/>
      </w:pPr>
      <w:rPr>
        <w:rFonts w:ascii="Courier New" w:hAnsi="Courier New" w:cs="Courier New" w:hint="default"/>
      </w:rPr>
    </w:lvl>
    <w:lvl w:ilvl="2" w:tplc="377AC89E">
      <w:start w:val="1"/>
      <w:numFmt w:val="bullet"/>
      <w:lvlText w:val=""/>
      <w:lvlJc w:val="left"/>
      <w:pPr>
        <w:ind w:left="2160" w:hanging="360"/>
      </w:pPr>
      <w:rPr>
        <w:rFonts w:ascii="Wingdings" w:hAnsi="Wingdings" w:cs="Wingdings" w:hint="default"/>
      </w:rPr>
    </w:lvl>
    <w:lvl w:ilvl="3" w:tplc="F182BD2E">
      <w:start w:val="1"/>
      <w:numFmt w:val="bullet"/>
      <w:lvlText w:val=""/>
      <w:lvlJc w:val="left"/>
      <w:pPr>
        <w:ind w:left="2880" w:hanging="360"/>
      </w:pPr>
      <w:rPr>
        <w:rFonts w:ascii="Symbol" w:hAnsi="Symbol" w:cs="Symbol" w:hint="default"/>
      </w:rPr>
    </w:lvl>
    <w:lvl w:ilvl="4" w:tplc="02363F38">
      <w:start w:val="1"/>
      <w:numFmt w:val="bullet"/>
      <w:lvlText w:val="o"/>
      <w:lvlJc w:val="left"/>
      <w:pPr>
        <w:ind w:left="3600" w:hanging="360"/>
      </w:pPr>
      <w:rPr>
        <w:rFonts w:ascii="Courier New" w:hAnsi="Courier New" w:cs="Courier New" w:hint="default"/>
      </w:rPr>
    </w:lvl>
    <w:lvl w:ilvl="5" w:tplc="BDDC3C24">
      <w:start w:val="1"/>
      <w:numFmt w:val="bullet"/>
      <w:lvlText w:val=""/>
      <w:lvlJc w:val="left"/>
      <w:pPr>
        <w:ind w:left="4320" w:hanging="360"/>
      </w:pPr>
      <w:rPr>
        <w:rFonts w:ascii="Wingdings" w:hAnsi="Wingdings" w:cs="Wingdings" w:hint="default"/>
      </w:rPr>
    </w:lvl>
    <w:lvl w:ilvl="6" w:tplc="7E52A3AC">
      <w:start w:val="1"/>
      <w:numFmt w:val="bullet"/>
      <w:lvlText w:val=""/>
      <w:lvlJc w:val="left"/>
      <w:pPr>
        <w:ind w:left="5040" w:hanging="360"/>
      </w:pPr>
      <w:rPr>
        <w:rFonts w:ascii="Symbol" w:hAnsi="Symbol" w:cs="Symbol" w:hint="default"/>
      </w:rPr>
    </w:lvl>
    <w:lvl w:ilvl="7" w:tplc="885A8C94">
      <w:start w:val="1"/>
      <w:numFmt w:val="bullet"/>
      <w:lvlText w:val="o"/>
      <w:lvlJc w:val="left"/>
      <w:pPr>
        <w:ind w:left="5760" w:hanging="360"/>
      </w:pPr>
      <w:rPr>
        <w:rFonts w:ascii="Courier New" w:hAnsi="Courier New" w:cs="Courier New" w:hint="default"/>
      </w:rPr>
    </w:lvl>
    <w:lvl w:ilvl="8" w:tplc="79B6D43C">
      <w:start w:val="1"/>
      <w:numFmt w:val="bullet"/>
      <w:lvlText w:val=""/>
      <w:lvlJc w:val="left"/>
      <w:pPr>
        <w:ind w:left="6480" w:hanging="360"/>
      </w:pPr>
      <w:rPr>
        <w:rFonts w:ascii="Wingdings" w:hAnsi="Wingdings" w:cs="Wingdings" w:hint="default"/>
      </w:rPr>
    </w:lvl>
  </w:abstractNum>
  <w:abstractNum w:abstractNumId="41" w15:restartNumberingAfterBreak="0">
    <w:nsid w:val="392207BD"/>
    <w:multiLevelType w:val="hybridMultilevel"/>
    <w:tmpl w:val="28AEDF86"/>
    <w:lvl w:ilvl="0" w:tplc="D07008A0">
      <w:start w:val="1"/>
      <w:numFmt w:val="bullet"/>
      <w:lvlText w:val=""/>
      <w:lvlJc w:val="left"/>
      <w:pPr>
        <w:ind w:left="720" w:hanging="360"/>
      </w:pPr>
      <w:rPr>
        <w:rFonts w:ascii="Symbol" w:hAnsi="Symbol" w:cs="Symbol" w:hint="default"/>
        <w:sz w:val="18"/>
        <w:szCs w:val="18"/>
      </w:rPr>
    </w:lvl>
    <w:lvl w:ilvl="1" w:tplc="3ADA4E5A">
      <w:start w:val="1"/>
      <w:numFmt w:val="bullet"/>
      <w:lvlText w:val="o"/>
      <w:lvlJc w:val="left"/>
      <w:pPr>
        <w:ind w:left="1440" w:hanging="360"/>
      </w:pPr>
      <w:rPr>
        <w:rFonts w:ascii="Courier New" w:hAnsi="Courier New" w:cs="Courier New" w:hint="default"/>
      </w:rPr>
    </w:lvl>
    <w:lvl w:ilvl="2" w:tplc="485677AA">
      <w:start w:val="1"/>
      <w:numFmt w:val="bullet"/>
      <w:lvlText w:val=""/>
      <w:lvlJc w:val="left"/>
      <w:pPr>
        <w:ind w:left="2160" w:hanging="360"/>
      </w:pPr>
      <w:rPr>
        <w:rFonts w:ascii="Wingdings" w:hAnsi="Wingdings" w:cs="Wingdings" w:hint="default"/>
      </w:rPr>
    </w:lvl>
    <w:lvl w:ilvl="3" w:tplc="10E8FD20">
      <w:start w:val="1"/>
      <w:numFmt w:val="bullet"/>
      <w:lvlText w:val=""/>
      <w:lvlJc w:val="left"/>
      <w:pPr>
        <w:ind w:left="2880" w:hanging="360"/>
      </w:pPr>
      <w:rPr>
        <w:rFonts w:ascii="Symbol" w:hAnsi="Symbol" w:cs="Symbol" w:hint="default"/>
      </w:rPr>
    </w:lvl>
    <w:lvl w:ilvl="4" w:tplc="4A8E8F10">
      <w:start w:val="1"/>
      <w:numFmt w:val="bullet"/>
      <w:lvlText w:val="o"/>
      <w:lvlJc w:val="left"/>
      <w:pPr>
        <w:ind w:left="3600" w:hanging="360"/>
      </w:pPr>
      <w:rPr>
        <w:rFonts w:ascii="Courier New" w:hAnsi="Courier New" w:cs="Courier New" w:hint="default"/>
      </w:rPr>
    </w:lvl>
    <w:lvl w:ilvl="5" w:tplc="BDFABEE6">
      <w:start w:val="1"/>
      <w:numFmt w:val="bullet"/>
      <w:lvlText w:val=""/>
      <w:lvlJc w:val="left"/>
      <w:pPr>
        <w:ind w:left="4320" w:hanging="360"/>
      </w:pPr>
      <w:rPr>
        <w:rFonts w:ascii="Wingdings" w:hAnsi="Wingdings" w:cs="Wingdings" w:hint="default"/>
      </w:rPr>
    </w:lvl>
    <w:lvl w:ilvl="6" w:tplc="386A9164">
      <w:start w:val="1"/>
      <w:numFmt w:val="bullet"/>
      <w:lvlText w:val=""/>
      <w:lvlJc w:val="left"/>
      <w:pPr>
        <w:ind w:left="5040" w:hanging="360"/>
      </w:pPr>
      <w:rPr>
        <w:rFonts w:ascii="Symbol" w:hAnsi="Symbol" w:cs="Symbol" w:hint="default"/>
      </w:rPr>
    </w:lvl>
    <w:lvl w:ilvl="7" w:tplc="12362026">
      <w:start w:val="1"/>
      <w:numFmt w:val="bullet"/>
      <w:lvlText w:val="o"/>
      <w:lvlJc w:val="left"/>
      <w:pPr>
        <w:ind w:left="5760" w:hanging="360"/>
      </w:pPr>
      <w:rPr>
        <w:rFonts w:ascii="Courier New" w:hAnsi="Courier New" w:cs="Courier New" w:hint="default"/>
      </w:rPr>
    </w:lvl>
    <w:lvl w:ilvl="8" w:tplc="A5BED8D2">
      <w:start w:val="1"/>
      <w:numFmt w:val="bullet"/>
      <w:lvlText w:val=""/>
      <w:lvlJc w:val="left"/>
      <w:pPr>
        <w:ind w:left="6480" w:hanging="360"/>
      </w:pPr>
      <w:rPr>
        <w:rFonts w:ascii="Wingdings" w:hAnsi="Wingdings" w:cs="Wingdings" w:hint="default"/>
      </w:rPr>
    </w:lvl>
  </w:abstractNum>
  <w:abstractNum w:abstractNumId="42" w15:restartNumberingAfterBreak="0">
    <w:nsid w:val="3B167DB1"/>
    <w:multiLevelType w:val="hybridMultilevel"/>
    <w:tmpl w:val="7ACA0DD8"/>
    <w:lvl w:ilvl="0" w:tplc="540E0A3C">
      <w:start w:val="1"/>
      <w:numFmt w:val="bullet"/>
      <w:lvlText w:val=""/>
      <w:lvlJc w:val="left"/>
      <w:pPr>
        <w:ind w:left="720" w:hanging="360"/>
      </w:pPr>
      <w:rPr>
        <w:rFonts w:ascii="Symbol" w:hAnsi="Symbol" w:cs="Symbol" w:hint="default"/>
        <w:sz w:val="18"/>
        <w:szCs w:val="18"/>
      </w:rPr>
    </w:lvl>
    <w:lvl w:ilvl="1" w:tplc="F6605858">
      <w:start w:val="1"/>
      <w:numFmt w:val="bullet"/>
      <w:lvlText w:val="o"/>
      <w:lvlJc w:val="left"/>
      <w:pPr>
        <w:ind w:left="1440" w:hanging="360"/>
      </w:pPr>
      <w:rPr>
        <w:rFonts w:ascii="Courier New" w:hAnsi="Courier New" w:cs="Courier New" w:hint="default"/>
        <w:sz w:val="18"/>
        <w:szCs w:val="18"/>
      </w:rPr>
    </w:lvl>
    <w:lvl w:ilvl="2" w:tplc="9E1E952E">
      <w:start w:val="1"/>
      <w:numFmt w:val="bullet"/>
      <w:lvlText w:val=""/>
      <w:lvlJc w:val="left"/>
      <w:pPr>
        <w:ind w:left="2160" w:hanging="360"/>
      </w:pPr>
      <w:rPr>
        <w:rFonts w:ascii="Wingdings" w:hAnsi="Wingdings" w:cs="Wingdings" w:hint="default"/>
      </w:rPr>
    </w:lvl>
    <w:lvl w:ilvl="3" w:tplc="9464622C">
      <w:start w:val="1"/>
      <w:numFmt w:val="bullet"/>
      <w:lvlText w:val=""/>
      <w:lvlJc w:val="left"/>
      <w:pPr>
        <w:ind w:left="2880" w:hanging="360"/>
      </w:pPr>
      <w:rPr>
        <w:rFonts w:ascii="Symbol" w:hAnsi="Symbol" w:cs="Symbol" w:hint="default"/>
      </w:rPr>
    </w:lvl>
    <w:lvl w:ilvl="4" w:tplc="9670B5D6">
      <w:start w:val="1"/>
      <w:numFmt w:val="bullet"/>
      <w:lvlText w:val="o"/>
      <w:lvlJc w:val="left"/>
      <w:pPr>
        <w:ind w:left="3600" w:hanging="360"/>
      </w:pPr>
      <w:rPr>
        <w:rFonts w:ascii="Courier New" w:hAnsi="Courier New" w:cs="Courier New" w:hint="default"/>
      </w:rPr>
    </w:lvl>
    <w:lvl w:ilvl="5" w:tplc="7BDC2494">
      <w:start w:val="1"/>
      <w:numFmt w:val="bullet"/>
      <w:lvlText w:val=""/>
      <w:lvlJc w:val="left"/>
      <w:pPr>
        <w:ind w:left="4320" w:hanging="360"/>
      </w:pPr>
      <w:rPr>
        <w:rFonts w:ascii="Wingdings" w:hAnsi="Wingdings" w:cs="Wingdings" w:hint="default"/>
      </w:rPr>
    </w:lvl>
    <w:lvl w:ilvl="6" w:tplc="8362BCF6">
      <w:start w:val="1"/>
      <w:numFmt w:val="bullet"/>
      <w:lvlText w:val=""/>
      <w:lvlJc w:val="left"/>
      <w:pPr>
        <w:ind w:left="5040" w:hanging="360"/>
      </w:pPr>
      <w:rPr>
        <w:rFonts w:ascii="Symbol" w:hAnsi="Symbol" w:cs="Symbol" w:hint="default"/>
      </w:rPr>
    </w:lvl>
    <w:lvl w:ilvl="7" w:tplc="B008AE78">
      <w:start w:val="1"/>
      <w:numFmt w:val="bullet"/>
      <w:lvlText w:val="o"/>
      <w:lvlJc w:val="left"/>
      <w:pPr>
        <w:ind w:left="5760" w:hanging="360"/>
      </w:pPr>
      <w:rPr>
        <w:rFonts w:ascii="Courier New" w:hAnsi="Courier New" w:cs="Courier New" w:hint="default"/>
      </w:rPr>
    </w:lvl>
    <w:lvl w:ilvl="8" w:tplc="B29CBE90">
      <w:start w:val="1"/>
      <w:numFmt w:val="bullet"/>
      <w:lvlText w:val=""/>
      <w:lvlJc w:val="left"/>
      <w:pPr>
        <w:ind w:left="6480" w:hanging="360"/>
      </w:pPr>
      <w:rPr>
        <w:rFonts w:ascii="Wingdings" w:hAnsi="Wingdings" w:cs="Wingdings" w:hint="default"/>
      </w:rPr>
    </w:lvl>
  </w:abstractNum>
  <w:abstractNum w:abstractNumId="43" w15:restartNumberingAfterBreak="0">
    <w:nsid w:val="3B905662"/>
    <w:multiLevelType w:val="hybridMultilevel"/>
    <w:tmpl w:val="75A84C32"/>
    <w:lvl w:ilvl="0" w:tplc="9BFC8DD6">
      <w:start w:val="1"/>
      <w:numFmt w:val="bullet"/>
      <w:lvlText w:val=""/>
      <w:lvlJc w:val="left"/>
      <w:pPr>
        <w:ind w:left="720" w:hanging="360"/>
      </w:pPr>
      <w:rPr>
        <w:rFonts w:ascii="Symbol" w:hAnsi="Symbol" w:cs="Symbol" w:hint="default"/>
        <w:sz w:val="18"/>
        <w:szCs w:val="18"/>
      </w:rPr>
    </w:lvl>
    <w:lvl w:ilvl="1" w:tplc="ADB463B8">
      <w:start w:val="1"/>
      <w:numFmt w:val="bullet"/>
      <w:lvlText w:val="o"/>
      <w:lvlJc w:val="left"/>
      <w:pPr>
        <w:ind w:left="1440" w:hanging="360"/>
      </w:pPr>
      <w:rPr>
        <w:rFonts w:ascii="Courier New" w:hAnsi="Courier New" w:cs="Courier New" w:hint="default"/>
      </w:rPr>
    </w:lvl>
    <w:lvl w:ilvl="2" w:tplc="E7E00084">
      <w:start w:val="1"/>
      <w:numFmt w:val="bullet"/>
      <w:lvlText w:val=""/>
      <w:lvlJc w:val="left"/>
      <w:pPr>
        <w:ind w:left="2160" w:hanging="360"/>
      </w:pPr>
      <w:rPr>
        <w:rFonts w:ascii="Wingdings" w:hAnsi="Wingdings" w:cs="Wingdings" w:hint="default"/>
      </w:rPr>
    </w:lvl>
    <w:lvl w:ilvl="3" w:tplc="31784A96">
      <w:start w:val="1"/>
      <w:numFmt w:val="bullet"/>
      <w:lvlText w:val=""/>
      <w:lvlJc w:val="left"/>
      <w:pPr>
        <w:ind w:left="2880" w:hanging="360"/>
      </w:pPr>
      <w:rPr>
        <w:rFonts w:ascii="Symbol" w:hAnsi="Symbol" w:cs="Symbol" w:hint="default"/>
      </w:rPr>
    </w:lvl>
    <w:lvl w:ilvl="4" w:tplc="E95026C6">
      <w:start w:val="1"/>
      <w:numFmt w:val="bullet"/>
      <w:lvlText w:val="o"/>
      <w:lvlJc w:val="left"/>
      <w:pPr>
        <w:ind w:left="3600" w:hanging="360"/>
      </w:pPr>
      <w:rPr>
        <w:rFonts w:ascii="Courier New" w:hAnsi="Courier New" w:cs="Courier New" w:hint="default"/>
      </w:rPr>
    </w:lvl>
    <w:lvl w:ilvl="5" w:tplc="C92C3952">
      <w:start w:val="1"/>
      <w:numFmt w:val="bullet"/>
      <w:lvlText w:val=""/>
      <w:lvlJc w:val="left"/>
      <w:pPr>
        <w:ind w:left="4320" w:hanging="360"/>
      </w:pPr>
      <w:rPr>
        <w:rFonts w:ascii="Wingdings" w:hAnsi="Wingdings" w:cs="Wingdings" w:hint="default"/>
      </w:rPr>
    </w:lvl>
    <w:lvl w:ilvl="6" w:tplc="73088D3A">
      <w:start w:val="1"/>
      <w:numFmt w:val="bullet"/>
      <w:lvlText w:val=""/>
      <w:lvlJc w:val="left"/>
      <w:pPr>
        <w:ind w:left="5040" w:hanging="360"/>
      </w:pPr>
      <w:rPr>
        <w:rFonts w:ascii="Symbol" w:hAnsi="Symbol" w:cs="Symbol" w:hint="default"/>
      </w:rPr>
    </w:lvl>
    <w:lvl w:ilvl="7" w:tplc="8F563F0E">
      <w:start w:val="1"/>
      <w:numFmt w:val="bullet"/>
      <w:lvlText w:val="o"/>
      <w:lvlJc w:val="left"/>
      <w:pPr>
        <w:ind w:left="5760" w:hanging="360"/>
      </w:pPr>
      <w:rPr>
        <w:rFonts w:ascii="Courier New" w:hAnsi="Courier New" w:cs="Courier New" w:hint="default"/>
      </w:rPr>
    </w:lvl>
    <w:lvl w:ilvl="8" w:tplc="5B3466A4">
      <w:start w:val="1"/>
      <w:numFmt w:val="bullet"/>
      <w:lvlText w:val=""/>
      <w:lvlJc w:val="left"/>
      <w:pPr>
        <w:ind w:left="6480" w:hanging="360"/>
      </w:pPr>
      <w:rPr>
        <w:rFonts w:ascii="Wingdings" w:hAnsi="Wingdings" w:cs="Wingdings" w:hint="default"/>
      </w:rPr>
    </w:lvl>
  </w:abstractNum>
  <w:abstractNum w:abstractNumId="44" w15:restartNumberingAfterBreak="0">
    <w:nsid w:val="3DF5305B"/>
    <w:multiLevelType w:val="hybridMultilevel"/>
    <w:tmpl w:val="8EE46B4A"/>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103155"/>
    <w:multiLevelType w:val="hybridMultilevel"/>
    <w:tmpl w:val="FE9C6D6A"/>
    <w:lvl w:ilvl="0" w:tplc="292250BA">
      <w:start w:val="1"/>
      <w:numFmt w:val="bullet"/>
      <w:lvlText w:val="-"/>
      <w:lvlJc w:val="left"/>
      <w:pPr>
        <w:ind w:left="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F063F6">
      <w:start w:val="8"/>
      <w:numFmt w:val="decimal"/>
      <w:lvlRestart w:val="0"/>
      <w:lvlText w:val="%2."/>
      <w:lvlJc w:val="left"/>
      <w:pPr>
        <w:ind w:left="1206"/>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5478D840">
      <w:start w:val="1"/>
      <w:numFmt w:val="lowerRoman"/>
      <w:lvlText w:val="%3"/>
      <w:lvlJc w:val="left"/>
      <w:pPr>
        <w:ind w:left="51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1523E90">
      <w:start w:val="1"/>
      <w:numFmt w:val="decimal"/>
      <w:lvlText w:val="%4"/>
      <w:lvlJc w:val="left"/>
      <w:pPr>
        <w:ind w:left="58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77C7846">
      <w:start w:val="1"/>
      <w:numFmt w:val="lowerLetter"/>
      <w:lvlText w:val="%5"/>
      <w:lvlJc w:val="left"/>
      <w:pPr>
        <w:ind w:left="66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F82F1C0">
      <w:start w:val="1"/>
      <w:numFmt w:val="lowerRoman"/>
      <w:lvlText w:val="%6"/>
      <w:lvlJc w:val="left"/>
      <w:pPr>
        <w:ind w:left="73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140B2A0">
      <w:start w:val="1"/>
      <w:numFmt w:val="decimal"/>
      <w:lvlText w:val="%7"/>
      <w:lvlJc w:val="left"/>
      <w:pPr>
        <w:ind w:left="80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C363778">
      <w:start w:val="1"/>
      <w:numFmt w:val="lowerLetter"/>
      <w:lvlText w:val="%8"/>
      <w:lvlJc w:val="left"/>
      <w:pPr>
        <w:ind w:left="8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A3271FE">
      <w:start w:val="1"/>
      <w:numFmt w:val="lowerRoman"/>
      <w:lvlText w:val="%9"/>
      <w:lvlJc w:val="left"/>
      <w:pPr>
        <w:ind w:left="9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3E4B0E4C"/>
    <w:multiLevelType w:val="hybridMultilevel"/>
    <w:tmpl w:val="51DCF4CE"/>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EBD1DE9"/>
    <w:multiLevelType w:val="hybridMultilevel"/>
    <w:tmpl w:val="2FD422E2"/>
    <w:lvl w:ilvl="0" w:tplc="8E8E5BC2">
      <w:start w:val="1"/>
      <w:numFmt w:val="bullet"/>
      <w:lvlText w:val=""/>
      <w:lvlJc w:val="left"/>
      <w:pPr>
        <w:ind w:left="720" w:hanging="360"/>
      </w:pPr>
      <w:rPr>
        <w:rFonts w:ascii="Symbol" w:hAnsi="Symbol" w:cs="Symbol" w:hint="default"/>
        <w:sz w:val="18"/>
        <w:szCs w:val="18"/>
      </w:rPr>
    </w:lvl>
    <w:lvl w:ilvl="1" w:tplc="A5D2EFA0">
      <w:start w:val="1"/>
      <w:numFmt w:val="bullet"/>
      <w:lvlText w:val="o"/>
      <w:lvlJc w:val="left"/>
      <w:pPr>
        <w:ind w:left="1440" w:hanging="360"/>
      </w:pPr>
      <w:rPr>
        <w:rFonts w:ascii="Courier New" w:hAnsi="Courier New" w:cs="Courier New" w:hint="default"/>
      </w:rPr>
    </w:lvl>
    <w:lvl w:ilvl="2" w:tplc="56D4869E">
      <w:start w:val="1"/>
      <w:numFmt w:val="bullet"/>
      <w:lvlText w:val=""/>
      <w:lvlJc w:val="left"/>
      <w:pPr>
        <w:ind w:left="2160" w:hanging="360"/>
      </w:pPr>
      <w:rPr>
        <w:rFonts w:ascii="Wingdings" w:hAnsi="Wingdings" w:cs="Wingdings" w:hint="default"/>
      </w:rPr>
    </w:lvl>
    <w:lvl w:ilvl="3" w:tplc="D42064E4">
      <w:start w:val="1"/>
      <w:numFmt w:val="bullet"/>
      <w:lvlText w:val=""/>
      <w:lvlJc w:val="left"/>
      <w:pPr>
        <w:ind w:left="2880" w:hanging="360"/>
      </w:pPr>
      <w:rPr>
        <w:rFonts w:ascii="Symbol" w:hAnsi="Symbol" w:cs="Symbol" w:hint="default"/>
      </w:rPr>
    </w:lvl>
    <w:lvl w:ilvl="4" w:tplc="F2FC5FC4">
      <w:start w:val="1"/>
      <w:numFmt w:val="bullet"/>
      <w:lvlText w:val="o"/>
      <w:lvlJc w:val="left"/>
      <w:pPr>
        <w:ind w:left="3600" w:hanging="360"/>
      </w:pPr>
      <w:rPr>
        <w:rFonts w:ascii="Courier New" w:hAnsi="Courier New" w:cs="Courier New" w:hint="default"/>
      </w:rPr>
    </w:lvl>
    <w:lvl w:ilvl="5" w:tplc="477AA2BE">
      <w:start w:val="1"/>
      <w:numFmt w:val="bullet"/>
      <w:lvlText w:val=""/>
      <w:lvlJc w:val="left"/>
      <w:pPr>
        <w:ind w:left="4320" w:hanging="360"/>
      </w:pPr>
      <w:rPr>
        <w:rFonts w:ascii="Wingdings" w:hAnsi="Wingdings" w:cs="Wingdings" w:hint="default"/>
      </w:rPr>
    </w:lvl>
    <w:lvl w:ilvl="6" w:tplc="D932E01C">
      <w:start w:val="1"/>
      <w:numFmt w:val="bullet"/>
      <w:lvlText w:val=""/>
      <w:lvlJc w:val="left"/>
      <w:pPr>
        <w:ind w:left="5040" w:hanging="360"/>
      </w:pPr>
      <w:rPr>
        <w:rFonts w:ascii="Symbol" w:hAnsi="Symbol" w:cs="Symbol" w:hint="default"/>
      </w:rPr>
    </w:lvl>
    <w:lvl w:ilvl="7" w:tplc="49664AAA">
      <w:start w:val="1"/>
      <w:numFmt w:val="bullet"/>
      <w:lvlText w:val="o"/>
      <w:lvlJc w:val="left"/>
      <w:pPr>
        <w:ind w:left="5760" w:hanging="360"/>
      </w:pPr>
      <w:rPr>
        <w:rFonts w:ascii="Courier New" w:hAnsi="Courier New" w:cs="Courier New" w:hint="default"/>
      </w:rPr>
    </w:lvl>
    <w:lvl w:ilvl="8" w:tplc="F3C68CF2">
      <w:start w:val="1"/>
      <w:numFmt w:val="bullet"/>
      <w:lvlText w:val=""/>
      <w:lvlJc w:val="left"/>
      <w:pPr>
        <w:ind w:left="6480" w:hanging="360"/>
      </w:pPr>
      <w:rPr>
        <w:rFonts w:ascii="Wingdings" w:hAnsi="Wingdings" w:cs="Wingdings" w:hint="default"/>
      </w:rPr>
    </w:lvl>
  </w:abstractNum>
  <w:abstractNum w:abstractNumId="48" w15:restartNumberingAfterBreak="0">
    <w:nsid w:val="3F653DF6"/>
    <w:multiLevelType w:val="hybridMultilevel"/>
    <w:tmpl w:val="49860224"/>
    <w:lvl w:ilvl="0" w:tplc="9E328040">
      <w:start w:val="1"/>
      <w:numFmt w:val="decimal"/>
      <w:lvlText w:val="%1."/>
      <w:lvlJc w:val="left"/>
      <w:pPr>
        <w:ind w:left="761"/>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39BEB5D8">
      <w:start w:val="1"/>
      <w:numFmt w:val="lowerLetter"/>
      <w:lvlText w:val="%2"/>
      <w:lvlJc w:val="left"/>
      <w:pPr>
        <w:ind w:left="13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FAE9DB4">
      <w:start w:val="1"/>
      <w:numFmt w:val="lowerRoman"/>
      <w:lvlText w:val="%3"/>
      <w:lvlJc w:val="left"/>
      <w:pPr>
        <w:ind w:left="20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92A5542">
      <w:start w:val="1"/>
      <w:numFmt w:val="decimal"/>
      <w:lvlText w:val="%4"/>
      <w:lvlJc w:val="left"/>
      <w:pPr>
        <w:ind w:left="28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6527522">
      <w:start w:val="1"/>
      <w:numFmt w:val="lowerLetter"/>
      <w:lvlText w:val="%5"/>
      <w:lvlJc w:val="left"/>
      <w:pPr>
        <w:ind w:left="35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05AB116">
      <w:start w:val="1"/>
      <w:numFmt w:val="lowerRoman"/>
      <w:lvlText w:val="%6"/>
      <w:lvlJc w:val="left"/>
      <w:pPr>
        <w:ind w:left="42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A28BBE2">
      <w:start w:val="1"/>
      <w:numFmt w:val="decimal"/>
      <w:lvlText w:val="%7"/>
      <w:lvlJc w:val="left"/>
      <w:pPr>
        <w:ind w:left="49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E68ADD8">
      <w:start w:val="1"/>
      <w:numFmt w:val="lowerLetter"/>
      <w:lvlText w:val="%8"/>
      <w:lvlJc w:val="left"/>
      <w:pPr>
        <w:ind w:left="56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64BCC2">
      <w:start w:val="1"/>
      <w:numFmt w:val="lowerRoman"/>
      <w:lvlText w:val="%9"/>
      <w:lvlJc w:val="left"/>
      <w:pPr>
        <w:ind w:left="64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9" w15:restartNumberingAfterBreak="0">
    <w:nsid w:val="40623D43"/>
    <w:multiLevelType w:val="hybridMultilevel"/>
    <w:tmpl w:val="D60C399C"/>
    <w:lvl w:ilvl="0" w:tplc="A91E8D5E">
      <w:start w:val="1"/>
      <w:numFmt w:val="bullet"/>
      <w:lvlText w:val=""/>
      <w:lvlJc w:val="left"/>
      <w:pPr>
        <w:ind w:left="720" w:hanging="360"/>
      </w:pPr>
      <w:rPr>
        <w:rFonts w:ascii="Symbol" w:hAnsi="Symbol" w:cs="Symbol" w:hint="default"/>
        <w:sz w:val="18"/>
        <w:szCs w:val="18"/>
      </w:rPr>
    </w:lvl>
    <w:lvl w:ilvl="1" w:tplc="EAEE6342">
      <w:start w:val="1"/>
      <w:numFmt w:val="bullet"/>
      <w:lvlText w:val="o"/>
      <w:lvlJc w:val="left"/>
      <w:pPr>
        <w:ind w:left="1440" w:hanging="360"/>
      </w:pPr>
      <w:rPr>
        <w:rFonts w:ascii="Courier New" w:hAnsi="Courier New" w:cs="Courier New" w:hint="default"/>
      </w:rPr>
    </w:lvl>
    <w:lvl w:ilvl="2" w:tplc="686ED644">
      <w:start w:val="1"/>
      <w:numFmt w:val="bullet"/>
      <w:lvlText w:val=""/>
      <w:lvlJc w:val="left"/>
      <w:pPr>
        <w:ind w:left="2160" w:hanging="360"/>
      </w:pPr>
      <w:rPr>
        <w:rFonts w:ascii="Wingdings" w:hAnsi="Wingdings" w:cs="Wingdings" w:hint="default"/>
      </w:rPr>
    </w:lvl>
    <w:lvl w:ilvl="3" w:tplc="7FB6EBA2">
      <w:start w:val="1"/>
      <w:numFmt w:val="bullet"/>
      <w:lvlText w:val=""/>
      <w:lvlJc w:val="left"/>
      <w:pPr>
        <w:ind w:left="2880" w:hanging="360"/>
      </w:pPr>
      <w:rPr>
        <w:rFonts w:ascii="Symbol" w:hAnsi="Symbol" w:cs="Symbol" w:hint="default"/>
      </w:rPr>
    </w:lvl>
    <w:lvl w:ilvl="4" w:tplc="25CE9872">
      <w:start w:val="1"/>
      <w:numFmt w:val="bullet"/>
      <w:lvlText w:val="o"/>
      <w:lvlJc w:val="left"/>
      <w:pPr>
        <w:ind w:left="3600" w:hanging="360"/>
      </w:pPr>
      <w:rPr>
        <w:rFonts w:ascii="Courier New" w:hAnsi="Courier New" w:cs="Courier New" w:hint="default"/>
      </w:rPr>
    </w:lvl>
    <w:lvl w:ilvl="5" w:tplc="E2767940">
      <w:start w:val="1"/>
      <w:numFmt w:val="bullet"/>
      <w:lvlText w:val=""/>
      <w:lvlJc w:val="left"/>
      <w:pPr>
        <w:ind w:left="4320" w:hanging="360"/>
      </w:pPr>
      <w:rPr>
        <w:rFonts w:ascii="Wingdings" w:hAnsi="Wingdings" w:cs="Wingdings" w:hint="default"/>
      </w:rPr>
    </w:lvl>
    <w:lvl w:ilvl="6" w:tplc="32D0B634">
      <w:start w:val="1"/>
      <w:numFmt w:val="bullet"/>
      <w:lvlText w:val=""/>
      <w:lvlJc w:val="left"/>
      <w:pPr>
        <w:ind w:left="5040" w:hanging="360"/>
      </w:pPr>
      <w:rPr>
        <w:rFonts w:ascii="Symbol" w:hAnsi="Symbol" w:cs="Symbol" w:hint="default"/>
      </w:rPr>
    </w:lvl>
    <w:lvl w:ilvl="7" w:tplc="7B4CB190">
      <w:start w:val="1"/>
      <w:numFmt w:val="bullet"/>
      <w:lvlText w:val="o"/>
      <w:lvlJc w:val="left"/>
      <w:pPr>
        <w:ind w:left="5760" w:hanging="360"/>
      </w:pPr>
      <w:rPr>
        <w:rFonts w:ascii="Courier New" w:hAnsi="Courier New" w:cs="Courier New" w:hint="default"/>
      </w:rPr>
    </w:lvl>
    <w:lvl w:ilvl="8" w:tplc="93A6BF60">
      <w:start w:val="1"/>
      <w:numFmt w:val="bullet"/>
      <w:lvlText w:val=""/>
      <w:lvlJc w:val="left"/>
      <w:pPr>
        <w:ind w:left="6480" w:hanging="360"/>
      </w:pPr>
      <w:rPr>
        <w:rFonts w:ascii="Wingdings" w:hAnsi="Wingdings" w:cs="Wingdings" w:hint="default"/>
      </w:rPr>
    </w:lvl>
  </w:abstractNum>
  <w:abstractNum w:abstractNumId="50" w15:restartNumberingAfterBreak="0">
    <w:nsid w:val="42560EE1"/>
    <w:multiLevelType w:val="hybridMultilevel"/>
    <w:tmpl w:val="F7CC0390"/>
    <w:lvl w:ilvl="0" w:tplc="26F2984E">
      <w:start w:val="1"/>
      <w:numFmt w:val="bullet"/>
      <w:lvlText w:val=""/>
      <w:lvlJc w:val="left"/>
      <w:pPr>
        <w:ind w:left="720" w:hanging="360"/>
      </w:pPr>
      <w:rPr>
        <w:rFonts w:ascii="Symbol" w:hAnsi="Symbol" w:cs="Symbol" w:hint="default"/>
        <w:sz w:val="18"/>
        <w:szCs w:val="18"/>
      </w:rPr>
    </w:lvl>
    <w:lvl w:ilvl="1" w:tplc="673029C8">
      <w:start w:val="1"/>
      <w:numFmt w:val="bullet"/>
      <w:lvlText w:val="o"/>
      <w:lvlJc w:val="left"/>
      <w:pPr>
        <w:ind w:left="1440" w:hanging="360"/>
      </w:pPr>
      <w:rPr>
        <w:rFonts w:ascii="Courier New" w:hAnsi="Courier New" w:cs="Courier New" w:hint="default"/>
      </w:rPr>
    </w:lvl>
    <w:lvl w:ilvl="2" w:tplc="64D6C9D0">
      <w:start w:val="1"/>
      <w:numFmt w:val="bullet"/>
      <w:lvlText w:val=""/>
      <w:lvlJc w:val="left"/>
      <w:pPr>
        <w:ind w:left="2160" w:hanging="360"/>
      </w:pPr>
      <w:rPr>
        <w:rFonts w:ascii="Wingdings" w:hAnsi="Wingdings" w:cs="Wingdings" w:hint="default"/>
      </w:rPr>
    </w:lvl>
    <w:lvl w:ilvl="3" w:tplc="A5E6F978">
      <w:start w:val="1"/>
      <w:numFmt w:val="bullet"/>
      <w:lvlText w:val=""/>
      <w:lvlJc w:val="left"/>
      <w:pPr>
        <w:ind w:left="2880" w:hanging="360"/>
      </w:pPr>
      <w:rPr>
        <w:rFonts w:ascii="Symbol" w:hAnsi="Symbol" w:cs="Symbol" w:hint="default"/>
      </w:rPr>
    </w:lvl>
    <w:lvl w:ilvl="4" w:tplc="2C16D5BE">
      <w:start w:val="1"/>
      <w:numFmt w:val="bullet"/>
      <w:lvlText w:val="o"/>
      <w:lvlJc w:val="left"/>
      <w:pPr>
        <w:ind w:left="3600" w:hanging="360"/>
      </w:pPr>
      <w:rPr>
        <w:rFonts w:ascii="Courier New" w:hAnsi="Courier New" w:cs="Courier New" w:hint="default"/>
      </w:rPr>
    </w:lvl>
    <w:lvl w:ilvl="5" w:tplc="66345A8E">
      <w:start w:val="1"/>
      <w:numFmt w:val="bullet"/>
      <w:lvlText w:val=""/>
      <w:lvlJc w:val="left"/>
      <w:pPr>
        <w:ind w:left="4320" w:hanging="360"/>
      </w:pPr>
      <w:rPr>
        <w:rFonts w:ascii="Wingdings" w:hAnsi="Wingdings" w:cs="Wingdings" w:hint="default"/>
      </w:rPr>
    </w:lvl>
    <w:lvl w:ilvl="6" w:tplc="6AE2B910">
      <w:start w:val="1"/>
      <w:numFmt w:val="bullet"/>
      <w:lvlText w:val=""/>
      <w:lvlJc w:val="left"/>
      <w:pPr>
        <w:ind w:left="5040" w:hanging="360"/>
      </w:pPr>
      <w:rPr>
        <w:rFonts w:ascii="Symbol" w:hAnsi="Symbol" w:cs="Symbol" w:hint="default"/>
      </w:rPr>
    </w:lvl>
    <w:lvl w:ilvl="7" w:tplc="4AAAF070">
      <w:start w:val="1"/>
      <w:numFmt w:val="bullet"/>
      <w:lvlText w:val="o"/>
      <w:lvlJc w:val="left"/>
      <w:pPr>
        <w:ind w:left="5760" w:hanging="360"/>
      </w:pPr>
      <w:rPr>
        <w:rFonts w:ascii="Courier New" w:hAnsi="Courier New" w:cs="Courier New" w:hint="default"/>
      </w:rPr>
    </w:lvl>
    <w:lvl w:ilvl="8" w:tplc="779CFDE8">
      <w:start w:val="1"/>
      <w:numFmt w:val="bullet"/>
      <w:lvlText w:val=""/>
      <w:lvlJc w:val="left"/>
      <w:pPr>
        <w:ind w:left="6480" w:hanging="360"/>
      </w:pPr>
      <w:rPr>
        <w:rFonts w:ascii="Wingdings" w:hAnsi="Wingdings" w:cs="Wingdings" w:hint="default"/>
      </w:rPr>
    </w:lvl>
  </w:abstractNum>
  <w:abstractNum w:abstractNumId="51" w15:restartNumberingAfterBreak="0">
    <w:nsid w:val="425D3636"/>
    <w:multiLevelType w:val="hybridMultilevel"/>
    <w:tmpl w:val="FBA8DEDC"/>
    <w:lvl w:ilvl="0" w:tplc="36364446">
      <w:start w:val="1"/>
      <w:numFmt w:val="bullet"/>
      <w:lvlText w:val=""/>
      <w:lvlJc w:val="left"/>
      <w:pPr>
        <w:ind w:left="720" w:hanging="360"/>
      </w:pPr>
      <w:rPr>
        <w:rFonts w:ascii="Symbol" w:hAnsi="Symbol" w:cs="Symbol" w:hint="default"/>
        <w:sz w:val="18"/>
        <w:szCs w:val="18"/>
      </w:rPr>
    </w:lvl>
    <w:lvl w:ilvl="1" w:tplc="92A2E5CA">
      <w:start w:val="1"/>
      <w:numFmt w:val="bullet"/>
      <w:lvlText w:val="o"/>
      <w:lvlJc w:val="left"/>
      <w:pPr>
        <w:ind w:left="1440" w:hanging="360"/>
      </w:pPr>
      <w:rPr>
        <w:rFonts w:ascii="Courier New" w:hAnsi="Courier New" w:cs="Courier New" w:hint="default"/>
      </w:rPr>
    </w:lvl>
    <w:lvl w:ilvl="2" w:tplc="227E9FFA">
      <w:start w:val="1"/>
      <w:numFmt w:val="bullet"/>
      <w:lvlText w:val=""/>
      <w:lvlJc w:val="left"/>
      <w:pPr>
        <w:ind w:left="2160" w:hanging="360"/>
      </w:pPr>
      <w:rPr>
        <w:rFonts w:ascii="Wingdings" w:hAnsi="Wingdings" w:cs="Wingdings" w:hint="default"/>
      </w:rPr>
    </w:lvl>
    <w:lvl w:ilvl="3" w:tplc="E62CB0CE">
      <w:start w:val="1"/>
      <w:numFmt w:val="bullet"/>
      <w:lvlText w:val=""/>
      <w:lvlJc w:val="left"/>
      <w:pPr>
        <w:ind w:left="2880" w:hanging="360"/>
      </w:pPr>
      <w:rPr>
        <w:rFonts w:ascii="Symbol" w:hAnsi="Symbol" w:cs="Symbol" w:hint="default"/>
      </w:rPr>
    </w:lvl>
    <w:lvl w:ilvl="4" w:tplc="4B485926">
      <w:start w:val="1"/>
      <w:numFmt w:val="bullet"/>
      <w:lvlText w:val="o"/>
      <w:lvlJc w:val="left"/>
      <w:pPr>
        <w:ind w:left="3600" w:hanging="360"/>
      </w:pPr>
      <w:rPr>
        <w:rFonts w:ascii="Courier New" w:hAnsi="Courier New" w:cs="Courier New" w:hint="default"/>
      </w:rPr>
    </w:lvl>
    <w:lvl w:ilvl="5" w:tplc="70329506">
      <w:start w:val="1"/>
      <w:numFmt w:val="bullet"/>
      <w:lvlText w:val=""/>
      <w:lvlJc w:val="left"/>
      <w:pPr>
        <w:ind w:left="4320" w:hanging="360"/>
      </w:pPr>
      <w:rPr>
        <w:rFonts w:ascii="Wingdings" w:hAnsi="Wingdings" w:cs="Wingdings" w:hint="default"/>
      </w:rPr>
    </w:lvl>
    <w:lvl w:ilvl="6" w:tplc="6BD400C8">
      <w:start w:val="1"/>
      <w:numFmt w:val="bullet"/>
      <w:lvlText w:val=""/>
      <w:lvlJc w:val="left"/>
      <w:pPr>
        <w:ind w:left="5040" w:hanging="360"/>
      </w:pPr>
      <w:rPr>
        <w:rFonts w:ascii="Symbol" w:hAnsi="Symbol" w:cs="Symbol" w:hint="default"/>
      </w:rPr>
    </w:lvl>
    <w:lvl w:ilvl="7" w:tplc="42EE1A7C">
      <w:start w:val="1"/>
      <w:numFmt w:val="bullet"/>
      <w:lvlText w:val="o"/>
      <w:lvlJc w:val="left"/>
      <w:pPr>
        <w:ind w:left="5760" w:hanging="360"/>
      </w:pPr>
      <w:rPr>
        <w:rFonts w:ascii="Courier New" w:hAnsi="Courier New" w:cs="Courier New" w:hint="default"/>
      </w:rPr>
    </w:lvl>
    <w:lvl w:ilvl="8" w:tplc="5C3619BC">
      <w:start w:val="1"/>
      <w:numFmt w:val="bullet"/>
      <w:lvlText w:val=""/>
      <w:lvlJc w:val="left"/>
      <w:pPr>
        <w:ind w:left="6480" w:hanging="360"/>
      </w:pPr>
      <w:rPr>
        <w:rFonts w:ascii="Wingdings" w:hAnsi="Wingdings" w:cs="Wingdings" w:hint="default"/>
      </w:rPr>
    </w:lvl>
  </w:abstractNum>
  <w:abstractNum w:abstractNumId="52" w15:restartNumberingAfterBreak="0">
    <w:nsid w:val="42853053"/>
    <w:multiLevelType w:val="hybridMultilevel"/>
    <w:tmpl w:val="5E067634"/>
    <w:lvl w:ilvl="0" w:tplc="0AA48202">
      <w:start w:val="1"/>
      <w:numFmt w:val="bullet"/>
      <w:lvlText w:val=""/>
      <w:lvlJc w:val="left"/>
      <w:pPr>
        <w:ind w:left="720" w:hanging="360"/>
      </w:pPr>
      <w:rPr>
        <w:rFonts w:ascii="Symbol" w:hAnsi="Symbol" w:cs="Symbol" w:hint="default"/>
        <w:sz w:val="18"/>
        <w:szCs w:val="18"/>
      </w:rPr>
    </w:lvl>
    <w:lvl w:ilvl="1" w:tplc="F46A49FA">
      <w:start w:val="1"/>
      <w:numFmt w:val="bullet"/>
      <w:lvlText w:val="o"/>
      <w:lvlJc w:val="left"/>
      <w:pPr>
        <w:ind w:left="1440" w:hanging="360"/>
      </w:pPr>
      <w:rPr>
        <w:rFonts w:ascii="Courier New" w:hAnsi="Courier New" w:cs="Courier New" w:hint="default"/>
      </w:rPr>
    </w:lvl>
    <w:lvl w:ilvl="2" w:tplc="56708BEE">
      <w:start w:val="1"/>
      <w:numFmt w:val="bullet"/>
      <w:lvlText w:val=""/>
      <w:lvlJc w:val="left"/>
      <w:pPr>
        <w:ind w:left="2160" w:hanging="360"/>
      </w:pPr>
      <w:rPr>
        <w:rFonts w:ascii="Wingdings" w:hAnsi="Wingdings" w:cs="Wingdings" w:hint="default"/>
      </w:rPr>
    </w:lvl>
    <w:lvl w:ilvl="3" w:tplc="D4F67876">
      <w:start w:val="1"/>
      <w:numFmt w:val="bullet"/>
      <w:lvlText w:val=""/>
      <w:lvlJc w:val="left"/>
      <w:pPr>
        <w:ind w:left="2880" w:hanging="360"/>
      </w:pPr>
      <w:rPr>
        <w:rFonts w:ascii="Symbol" w:hAnsi="Symbol" w:cs="Symbol" w:hint="default"/>
      </w:rPr>
    </w:lvl>
    <w:lvl w:ilvl="4" w:tplc="AEC69580">
      <w:start w:val="1"/>
      <w:numFmt w:val="bullet"/>
      <w:lvlText w:val="o"/>
      <w:lvlJc w:val="left"/>
      <w:pPr>
        <w:ind w:left="3600" w:hanging="360"/>
      </w:pPr>
      <w:rPr>
        <w:rFonts w:ascii="Courier New" w:hAnsi="Courier New" w:cs="Courier New" w:hint="default"/>
      </w:rPr>
    </w:lvl>
    <w:lvl w:ilvl="5" w:tplc="D7B269A6">
      <w:start w:val="1"/>
      <w:numFmt w:val="bullet"/>
      <w:lvlText w:val=""/>
      <w:lvlJc w:val="left"/>
      <w:pPr>
        <w:ind w:left="4320" w:hanging="360"/>
      </w:pPr>
      <w:rPr>
        <w:rFonts w:ascii="Wingdings" w:hAnsi="Wingdings" w:cs="Wingdings" w:hint="default"/>
      </w:rPr>
    </w:lvl>
    <w:lvl w:ilvl="6" w:tplc="6F5A5658">
      <w:start w:val="1"/>
      <w:numFmt w:val="bullet"/>
      <w:lvlText w:val=""/>
      <w:lvlJc w:val="left"/>
      <w:pPr>
        <w:ind w:left="5040" w:hanging="360"/>
      </w:pPr>
      <w:rPr>
        <w:rFonts w:ascii="Symbol" w:hAnsi="Symbol" w:cs="Symbol" w:hint="default"/>
      </w:rPr>
    </w:lvl>
    <w:lvl w:ilvl="7" w:tplc="D68C42A0">
      <w:start w:val="1"/>
      <w:numFmt w:val="bullet"/>
      <w:lvlText w:val="o"/>
      <w:lvlJc w:val="left"/>
      <w:pPr>
        <w:ind w:left="5760" w:hanging="360"/>
      </w:pPr>
      <w:rPr>
        <w:rFonts w:ascii="Courier New" w:hAnsi="Courier New" w:cs="Courier New" w:hint="default"/>
      </w:rPr>
    </w:lvl>
    <w:lvl w:ilvl="8" w:tplc="69846694">
      <w:start w:val="1"/>
      <w:numFmt w:val="bullet"/>
      <w:lvlText w:val=""/>
      <w:lvlJc w:val="left"/>
      <w:pPr>
        <w:ind w:left="6480" w:hanging="360"/>
      </w:pPr>
      <w:rPr>
        <w:rFonts w:ascii="Wingdings" w:hAnsi="Wingdings" w:cs="Wingdings" w:hint="default"/>
      </w:rPr>
    </w:lvl>
  </w:abstractNum>
  <w:abstractNum w:abstractNumId="53" w15:restartNumberingAfterBreak="0">
    <w:nsid w:val="433A404E"/>
    <w:multiLevelType w:val="hybridMultilevel"/>
    <w:tmpl w:val="677C96E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85749F"/>
    <w:multiLevelType w:val="hybridMultilevel"/>
    <w:tmpl w:val="B6CC2ABE"/>
    <w:lvl w:ilvl="0" w:tplc="3DEE52C2">
      <w:start w:val="1"/>
      <w:numFmt w:val="lowerLetter"/>
      <w:lvlText w:val="%1."/>
      <w:lvlJc w:val="left"/>
      <w:pPr>
        <w:ind w:left="720" w:hanging="360"/>
      </w:pPr>
      <w:rPr>
        <w:rFonts w:ascii="Arial" w:hAnsi="Arial" w:cs="Arial" w:hint="default"/>
        <w:sz w:val="18"/>
        <w:szCs w:val="18"/>
      </w:rPr>
    </w:lvl>
    <w:lvl w:ilvl="1" w:tplc="525AA924">
      <w:start w:val="1"/>
      <w:numFmt w:val="lowerLetter"/>
      <w:lvlText w:val="%2."/>
      <w:lvlJc w:val="left"/>
      <w:pPr>
        <w:ind w:left="1440" w:hanging="360"/>
      </w:pPr>
    </w:lvl>
    <w:lvl w:ilvl="2" w:tplc="5B82FE60">
      <w:start w:val="1"/>
      <w:numFmt w:val="lowerLetter"/>
      <w:lvlText w:val="%3."/>
      <w:lvlJc w:val="left"/>
      <w:pPr>
        <w:ind w:left="2160" w:hanging="360"/>
      </w:pPr>
    </w:lvl>
    <w:lvl w:ilvl="3" w:tplc="751659E0">
      <w:start w:val="1"/>
      <w:numFmt w:val="lowerLetter"/>
      <w:lvlText w:val="%4."/>
      <w:lvlJc w:val="left"/>
      <w:pPr>
        <w:ind w:left="2880" w:hanging="360"/>
      </w:pPr>
    </w:lvl>
    <w:lvl w:ilvl="4" w:tplc="56E85A52">
      <w:start w:val="1"/>
      <w:numFmt w:val="lowerLetter"/>
      <w:lvlText w:val="%5."/>
      <w:lvlJc w:val="left"/>
      <w:pPr>
        <w:ind w:left="3600" w:hanging="360"/>
      </w:pPr>
    </w:lvl>
    <w:lvl w:ilvl="5" w:tplc="923208E4">
      <w:start w:val="1"/>
      <w:numFmt w:val="lowerLetter"/>
      <w:lvlText w:val="%6."/>
      <w:lvlJc w:val="left"/>
      <w:pPr>
        <w:ind w:left="4320" w:hanging="360"/>
      </w:pPr>
    </w:lvl>
    <w:lvl w:ilvl="6" w:tplc="6C96413E">
      <w:start w:val="1"/>
      <w:numFmt w:val="lowerLetter"/>
      <w:lvlText w:val="%7."/>
      <w:lvlJc w:val="left"/>
      <w:pPr>
        <w:ind w:left="5040" w:hanging="360"/>
      </w:pPr>
    </w:lvl>
    <w:lvl w:ilvl="7" w:tplc="61FA1D02">
      <w:start w:val="1"/>
      <w:numFmt w:val="lowerLetter"/>
      <w:lvlText w:val="%8."/>
      <w:lvlJc w:val="left"/>
      <w:pPr>
        <w:ind w:left="5760" w:hanging="360"/>
      </w:pPr>
    </w:lvl>
    <w:lvl w:ilvl="8" w:tplc="60A4F05E">
      <w:start w:val="1"/>
      <w:numFmt w:val="lowerLetter"/>
      <w:lvlText w:val="%9."/>
      <w:lvlJc w:val="left"/>
      <w:pPr>
        <w:ind w:left="6480" w:hanging="360"/>
      </w:pPr>
    </w:lvl>
  </w:abstractNum>
  <w:abstractNum w:abstractNumId="55" w15:restartNumberingAfterBreak="0">
    <w:nsid w:val="470C50E9"/>
    <w:multiLevelType w:val="hybridMultilevel"/>
    <w:tmpl w:val="A9ACB41C"/>
    <w:lvl w:ilvl="0" w:tplc="2EE8C9BC">
      <w:start w:val="6"/>
      <w:numFmt w:val="decimal"/>
      <w:lvlText w:val="%1."/>
      <w:lvlJc w:val="left"/>
      <w:pPr>
        <w:ind w:left="3227"/>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C40CB134">
      <w:start w:val="1"/>
      <w:numFmt w:val="lowerLetter"/>
      <w:lvlText w:val="%2"/>
      <w:lvlJc w:val="left"/>
      <w:pPr>
        <w:ind w:left="5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4F05370">
      <w:start w:val="1"/>
      <w:numFmt w:val="lowerRoman"/>
      <w:lvlText w:val="%3"/>
      <w:lvlJc w:val="left"/>
      <w:pPr>
        <w:ind w:left="58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D5A6F54">
      <w:start w:val="1"/>
      <w:numFmt w:val="decimal"/>
      <w:lvlText w:val="%4"/>
      <w:lvlJc w:val="left"/>
      <w:pPr>
        <w:ind w:left="66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7E7718">
      <w:start w:val="1"/>
      <w:numFmt w:val="lowerLetter"/>
      <w:lvlText w:val="%5"/>
      <w:lvlJc w:val="left"/>
      <w:pPr>
        <w:ind w:left="73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7A29E7C">
      <w:start w:val="1"/>
      <w:numFmt w:val="lowerRoman"/>
      <w:lvlText w:val="%6"/>
      <w:lvlJc w:val="left"/>
      <w:pPr>
        <w:ind w:left="80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C49EC8">
      <w:start w:val="1"/>
      <w:numFmt w:val="decimal"/>
      <w:lvlText w:val="%7"/>
      <w:lvlJc w:val="left"/>
      <w:pPr>
        <w:ind w:left="87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80A042">
      <w:start w:val="1"/>
      <w:numFmt w:val="lowerLetter"/>
      <w:lvlText w:val="%8"/>
      <w:lvlJc w:val="left"/>
      <w:pPr>
        <w:ind w:left="94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0108F6A">
      <w:start w:val="1"/>
      <w:numFmt w:val="lowerRoman"/>
      <w:lvlText w:val="%9"/>
      <w:lvlJc w:val="left"/>
      <w:pPr>
        <w:ind w:left="102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4782001C"/>
    <w:multiLevelType w:val="hybridMultilevel"/>
    <w:tmpl w:val="AE162C50"/>
    <w:lvl w:ilvl="0" w:tplc="5CE66EB8">
      <w:start w:val="1"/>
      <w:numFmt w:val="bullet"/>
      <w:lvlText w:val=""/>
      <w:lvlJc w:val="left"/>
      <w:pPr>
        <w:ind w:left="720" w:hanging="360"/>
      </w:pPr>
      <w:rPr>
        <w:rFonts w:ascii="Symbol" w:hAnsi="Symbol" w:cs="Symbol" w:hint="default"/>
        <w:sz w:val="18"/>
        <w:szCs w:val="18"/>
      </w:rPr>
    </w:lvl>
    <w:lvl w:ilvl="1" w:tplc="1CBE2722">
      <w:start w:val="1"/>
      <w:numFmt w:val="bullet"/>
      <w:lvlText w:val="o"/>
      <w:lvlJc w:val="left"/>
      <w:pPr>
        <w:ind w:left="1440" w:hanging="360"/>
      </w:pPr>
      <w:rPr>
        <w:rFonts w:ascii="Courier New" w:hAnsi="Courier New" w:cs="Courier New" w:hint="default"/>
      </w:rPr>
    </w:lvl>
    <w:lvl w:ilvl="2" w:tplc="BAE8CA4A">
      <w:start w:val="1"/>
      <w:numFmt w:val="bullet"/>
      <w:lvlText w:val=""/>
      <w:lvlJc w:val="left"/>
      <w:pPr>
        <w:ind w:left="2160" w:hanging="360"/>
      </w:pPr>
      <w:rPr>
        <w:rFonts w:ascii="Wingdings" w:hAnsi="Wingdings" w:cs="Wingdings" w:hint="default"/>
      </w:rPr>
    </w:lvl>
    <w:lvl w:ilvl="3" w:tplc="EEC45942">
      <w:start w:val="1"/>
      <w:numFmt w:val="bullet"/>
      <w:lvlText w:val=""/>
      <w:lvlJc w:val="left"/>
      <w:pPr>
        <w:ind w:left="2880" w:hanging="360"/>
      </w:pPr>
      <w:rPr>
        <w:rFonts w:ascii="Symbol" w:hAnsi="Symbol" w:cs="Symbol" w:hint="default"/>
      </w:rPr>
    </w:lvl>
    <w:lvl w:ilvl="4" w:tplc="9BD6E388">
      <w:start w:val="1"/>
      <w:numFmt w:val="bullet"/>
      <w:lvlText w:val="o"/>
      <w:lvlJc w:val="left"/>
      <w:pPr>
        <w:ind w:left="3600" w:hanging="360"/>
      </w:pPr>
      <w:rPr>
        <w:rFonts w:ascii="Courier New" w:hAnsi="Courier New" w:cs="Courier New" w:hint="default"/>
      </w:rPr>
    </w:lvl>
    <w:lvl w:ilvl="5" w:tplc="67886B3C">
      <w:start w:val="1"/>
      <w:numFmt w:val="bullet"/>
      <w:lvlText w:val=""/>
      <w:lvlJc w:val="left"/>
      <w:pPr>
        <w:ind w:left="4320" w:hanging="360"/>
      </w:pPr>
      <w:rPr>
        <w:rFonts w:ascii="Wingdings" w:hAnsi="Wingdings" w:cs="Wingdings" w:hint="default"/>
      </w:rPr>
    </w:lvl>
    <w:lvl w:ilvl="6" w:tplc="4F8C3314">
      <w:start w:val="1"/>
      <w:numFmt w:val="bullet"/>
      <w:lvlText w:val=""/>
      <w:lvlJc w:val="left"/>
      <w:pPr>
        <w:ind w:left="5040" w:hanging="360"/>
      </w:pPr>
      <w:rPr>
        <w:rFonts w:ascii="Symbol" w:hAnsi="Symbol" w:cs="Symbol" w:hint="default"/>
      </w:rPr>
    </w:lvl>
    <w:lvl w:ilvl="7" w:tplc="D3DE8F6A">
      <w:start w:val="1"/>
      <w:numFmt w:val="bullet"/>
      <w:lvlText w:val="o"/>
      <w:lvlJc w:val="left"/>
      <w:pPr>
        <w:ind w:left="5760" w:hanging="360"/>
      </w:pPr>
      <w:rPr>
        <w:rFonts w:ascii="Courier New" w:hAnsi="Courier New" w:cs="Courier New" w:hint="default"/>
      </w:rPr>
    </w:lvl>
    <w:lvl w:ilvl="8" w:tplc="7CEA7AD4">
      <w:start w:val="1"/>
      <w:numFmt w:val="bullet"/>
      <w:lvlText w:val=""/>
      <w:lvlJc w:val="left"/>
      <w:pPr>
        <w:ind w:left="6480" w:hanging="360"/>
      </w:pPr>
      <w:rPr>
        <w:rFonts w:ascii="Wingdings" w:hAnsi="Wingdings" w:cs="Wingdings" w:hint="default"/>
      </w:rPr>
    </w:lvl>
  </w:abstractNum>
  <w:abstractNum w:abstractNumId="57" w15:restartNumberingAfterBreak="0">
    <w:nsid w:val="48244A1D"/>
    <w:multiLevelType w:val="hybridMultilevel"/>
    <w:tmpl w:val="08527D68"/>
    <w:lvl w:ilvl="0" w:tplc="04090005">
      <w:start w:val="1"/>
      <w:numFmt w:val="bullet"/>
      <w:lvlText w:val=""/>
      <w:lvlJc w:val="left"/>
      <w:pPr>
        <w:ind w:left="720" w:hanging="360"/>
      </w:pPr>
      <w:rPr>
        <w:rFonts w:ascii="Wingdings" w:hAnsi="Wingdings" w:hint="default"/>
        <w:sz w:val="16"/>
        <w:szCs w:val="16"/>
      </w:rPr>
    </w:lvl>
    <w:lvl w:ilvl="1" w:tplc="7FE25EF8">
      <w:start w:val="1"/>
      <w:numFmt w:val="bullet"/>
      <w:lvlText w:val="o"/>
      <w:lvlJc w:val="left"/>
      <w:pPr>
        <w:ind w:left="1440" w:hanging="360"/>
      </w:pPr>
      <w:rPr>
        <w:rFonts w:ascii="Courier New" w:hAnsi="Courier New" w:cs="Courier New" w:hint="default"/>
      </w:rPr>
    </w:lvl>
    <w:lvl w:ilvl="2" w:tplc="BE0208A4">
      <w:start w:val="1"/>
      <w:numFmt w:val="bullet"/>
      <w:lvlText w:val=""/>
      <w:lvlJc w:val="left"/>
      <w:pPr>
        <w:ind w:left="2160" w:hanging="360"/>
      </w:pPr>
      <w:rPr>
        <w:rFonts w:ascii="Wingdings" w:hAnsi="Wingdings" w:cs="Wingdings" w:hint="default"/>
      </w:rPr>
    </w:lvl>
    <w:lvl w:ilvl="3" w:tplc="FCA25712">
      <w:start w:val="1"/>
      <w:numFmt w:val="bullet"/>
      <w:lvlText w:val=""/>
      <w:lvlJc w:val="left"/>
      <w:pPr>
        <w:ind w:left="2880" w:hanging="360"/>
      </w:pPr>
      <w:rPr>
        <w:rFonts w:ascii="Symbol" w:hAnsi="Symbol" w:cs="Symbol" w:hint="default"/>
      </w:rPr>
    </w:lvl>
    <w:lvl w:ilvl="4" w:tplc="DC5A1312">
      <w:start w:val="1"/>
      <w:numFmt w:val="bullet"/>
      <w:lvlText w:val="o"/>
      <w:lvlJc w:val="left"/>
      <w:pPr>
        <w:ind w:left="3600" w:hanging="360"/>
      </w:pPr>
      <w:rPr>
        <w:rFonts w:ascii="Courier New" w:hAnsi="Courier New" w:cs="Courier New" w:hint="default"/>
      </w:rPr>
    </w:lvl>
    <w:lvl w:ilvl="5" w:tplc="E83617EE">
      <w:start w:val="1"/>
      <w:numFmt w:val="bullet"/>
      <w:lvlText w:val=""/>
      <w:lvlJc w:val="left"/>
      <w:pPr>
        <w:ind w:left="4320" w:hanging="360"/>
      </w:pPr>
      <w:rPr>
        <w:rFonts w:ascii="Wingdings" w:hAnsi="Wingdings" w:cs="Wingdings" w:hint="default"/>
      </w:rPr>
    </w:lvl>
    <w:lvl w:ilvl="6" w:tplc="82C8B35A">
      <w:start w:val="1"/>
      <w:numFmt w:val="bullet"/>
      <w:lvlText w:val=""/>
      <w:lvlJc w:val="left"/>
      <w:pPr>
        <w:ind w:left="5040" w:hanging="360"/>
      </w:pPr>
      <w:rPr>
        <w:rFonts w:ascii="Symbol" w:hAnsi="Symbol" w:cs="Symbol" w:hint="default"/>
      </w:rPr>
    </w:lvl>
    <w:lvl w:ilvl="7" w:tplc="F43647AC">
      <w:start w:val="1"/>
      <w:numFmt w:val="bullet"/>
      <w:lvlText w:val="o"/>
      <w:lvlJc w:val="left"/>
      <w:pPr>
        <w:ind w:left="5760" w:hanging="360"/>
      </w:pPr>
      <w:rPr>
        <w:rFonts w:ascii="Courier New" w:hAnsi="Courier New" w:cs="Courier New" w:hint="default"/>
      </w:rPr>
    </w:lvl>
    <w:lvl w:ilvl="8" w:tplc="20C0C876">
      <w:start w:val="1"/>
      <w:numFmt w:val="bullet"/>
      <w:lvlText w:val=""/>
      <w:lvlJc w:val="left"/>
      <w:pPr>
        <w:ind w:left="6480" w:hanging="360"/>
      </w:pPr>
      <w:rPr>
        <w:rFonts w:ascii="Wingdings" w:hAnsi="Wingdings" w:cs="Wingdings" w:hint="default"/>
      </w:rPr>
    </w:lvl>
  </w:abstractNum>
  <w:abstractNum w:abstractNumId="58" w15:restartNumberingAfterBreak="0">
    <w:nsid w:val="486926C3"/>
    <w:multiLevelType w:val="hybridMultilevel"/>
    <w:tmpl w:val="8152BC8A"/>
    <w:lvl w:ilvl="0" w:tplc="A6D6DF6C">
      <w:start w:val="1"/>
      <w:numFmt w:val="bullet"/>
      <w:lvlText w:val=""/>
      <w:lvlJc w:val="left"/>
      <w:pPr>
        <w:ind w:left="720" w:hanging="360"/>
      </w:pPr>
      <w:rPr>
        <w:rFonts w:ascii="Symbol" w:hAnsi="Symbol" w:cs="Symbol" w:hint="default"/>
        <w:sz w:val="18"/>
        <w:szCs w:val="18"/>
      </w:rPr>
    </w:lvl>
    <w:lvl w:ilvl="1" w:tplc="BE765490">
      <w:start w:val="1"/>
      <w:numFmt w:val="bullet"/>
      <w:lvlText w:val="o"/>
      <w:lvlJc w:val="left"/>
      <w:pPr>
        <w:ind w:left="1440" w:hanging="360"/>
      </w:pPr>
      <w:rPr>
        <w:rFonts w:ascii="Courier New" w:hAnsi="Courier New" w:cs="Courier New" w:hint="default"/>
      </w:rPr>
    </w:lvl>
    <w:lvl w:ilvl="2" w:tplc="A3FA27D8">
      <w:start w:val="1"/>
      <w:numFmt w:val="bullet"/>
      <w:lvlText w:val=""/>
      <w:lvlJc w:val="left"/>
      <w:pPr>
        <w:ind w:left="2160" w:hanging="360"/>
      </w:pPr>
      <w:rPr>
        <w:rFonts w:ascii="Wingdings" w:hAnsi="Wingdings" w:cs="Wingdings" w:hint="default"/>
      </w:rPr>
    </w:lvl>
    <w:lvl w:ilvl="3" w:tplc="DB1EC5A2">
      <w:start w:val="1"/>
      <w:numFmt w:val="bullet"/>
      <w:lvlText w:val=""/>
      <w:lvlJc w:val="left"/>
      <w:pPr>
        <w:ind w:left="2880" w:hanging="360"/>
      </w:pPr>
      <w:rPr>
        <w:rFonts w:ascii="Symbol" w:hAnsi="Symbol" w:cs="Symbol" w:hint="default"/>
      </w:rPr>
    </w:lvl>
    <w:lvl w:ilvl="4" w:tplc="57C46ACA">
      <w:start w:val="1"/>
      <w:numFmt w:val="bullet"/>
      <w:lvlText w:val="o"/>
      <w:lvlJc w:val="left"/>
      <w:pPr>
        <w:ind w:left="3600" w:hanging="360"/>
      </w:pPr>
      <w:rPr>
        <w:rFonts w:ascii="Courier New" w:hAnsi="Courier New" w:cs="Courier New" w:hint="default"/>
      </w:rPr>
    </w:lvl>
    <w:lvl w:ilvl="5" w:tplc="3E3025A6">
      <w:start w:val="1"/>
      <w:numFmt w:val="bullet"/>
      <w:lvlText w:val=""/>
      <w:lvlJc w:val="left"/>
      <w:pPr>
        <w:ind w:left="4320" w:hanging="360"/>
      </w:pPr>
      <w:rPr>
        <w:rFonts w:ascii="Wingdings" w:hAnsi="Wingdings" w:cs="Wingdings" w:hint="default"/>
      </w:rPr>
    </w:lvl>
    <w:lvl w:ilvl="6" w:tplc="937A4E5C">
      <w:start w:val="1"/>
      <w:numFmt w:val="bullet"/>
      <w:lvlText w:val=""/>
      <w:lvlJc w:val="left"/>
      <w:pPr>
        <w:ind w:left="5040" w:hanging="360"/>
      </w:pPr>
      <w:rPr>
        <w:rFonts w:ascii="Symbol" w:hAnsi="Symbol" w:cs="Symbol" w:hint="default"/>
      </w:rPr>
    </w:lvl>
    <w:lvl w:ilvl="7" w:tplc="95EAD8E4">
      <w:start w:val="1"/>
      <w:numFmt w:val="bullet"/>
      <w:lvlText w:val="o"/>
      <w:lvlJc w:val="left"/>
      <w:pPr>
        <w:ind w:left="5760" w:hanging="360"/>
      </w:pPr>
      <w:rPr>
        <w:rFonts w:ascii="Courier New" w:hAnsi="Courier New" w:cs="Courier New" w:hint="default"/>
      </w:rPr>
    </w:lvl>
    <w:lvl w:ilvl="8" w:tplc="460C889C">
      <w:start w:val="1"/>
      <w:numFmt w:val="bullet"/>
      <w:lvlText w:val=""/>
      <w:lvlJc w:val="left"/>
      <w:pPr>
        <w:ind w:left="6480" w:hanging="360"/>
      </w:pPr>
      <w:rPr>
        <w:rFonts w:ascii="Wingdings" w:hAnsi="Wingdings" w:cs="Wingdings" w:hint="default"/>
      </w:rPr>
    </w:lvl>
  </w:abstractNum>
  <w:abstractNum w:abstractNumId="59" w15:restartNumberingAfterBreak="0">
    <w:nsid w:val="4AAE439A"/>
    <w:multiLevelType w:val="hybridMultilevel"/>
    <w:tmpl w:val="7A86F2B0"/>
    <w:lvl w:ilvl="0" w:tplc="006EBFE0">
      <w:start w:val="1"/>
      <w:numFmt w:val="bullet"/>
      <w:lvlText w:val=""/>
      <w:lvlJc w:val="left"/>
      <w:pPr>
        <w:ind w:left="720" w:hanging="360"/>
      </w:pPr>
      <w:rPr>
        <w:rFonts w:ascii="Symbol" w:hAnsi="Symbol" w:cs="Symbol" w:hint="default"/>
        <w:sz w:val="18"/>
        <w:szCs w:val="18"/>
      </w:rPr>
    </w:lvl>
    <w:lvl w:ilvl="1" w:tplc="976A3502">
      <w:start w:val="1"/>
      <w:numFmt w:val="bullet"/>
      <w:lvlText w:val="o"/>
      <w:lvlJc w:val="left"/>
      <w:pPr>
        <w:ind w:left="1440" w:hanging="360"/>
      </w:pPr>
      <w:rPr>
        <w:rFonts w:ascii="Courier New" w:hAnsi="Courier New" w:cs="Courier New" w:hint="default"/>
      </w:rPr>
    </w:lvl>
    <w:lvl w:ilvl="2" w:tplc="00C043A0">
      <w:start w:val="1"/>
      <w:numFmt w:val="bullet"/>
      <w:lvlText w:val=""/>
      <w:lvlJc w:val="left"/>
      <w:pPr>
        <w:ind w:left="2160" w:hanging="360"/>
      </w:pPr>
      <w:rPr>
        <w:rFonts w:ascii="Wingdings" w:hAnsi="Wingdings" w:cs="Wingdings" w:hint="default"/>
      </w:rPr>
    </w:lvl>
    <w:lvl w:ilvl="3" w:tplc="9F24B304">
      <w:start w:val="1"/>
      <w:numFmt w:val="bullet"/>
      <w:lvlText w:val=""/>
      <w:lvlJc w:val="left"/>
      <w:pPr>
        <w:ind w:left="2880" w:hanging="360"/>
      </w:pPr>
      <w:rPr>
        <w:rFonts w:ascii="Symbol" w:hAnsi="Symbol" w:cs="Symbol" w:hint="default"/>
      </w:rPr>
    </w:lvl>
    <w:lvl w:ilvl="4" w:tplc="18D402D0">
      <w:start w:val="1"/>
      <w:numFmt w:val="bullet"/>
      <w:lvlText w:val="o"/>
      <w:lvlJc w:val="left"/>
      <w:pPr>
        <w:ind w:left="3600" w:hanging="360"/>
      </w:pPr>
      <w:rPr>
        <w:rFonts w:ascii="Courier New" w:hAnsi="Courier New" w:cs="Courier New" w:hint="default"/>
      </w:rPr>
    </w:lvl>
    <w:lvl w:ilvl="5" w:tplc="34BC66AA">
      <w:start w:val="1"/>
      <w:numFmt w:val="bullet"/>
      <w:lvlText w:val=""/>
      <w:lvlJc w:val="left"/>
      <w:pPr>
        <w:ind w:left="4320" w:hanging="360"/>
      </w:pPr>
      <w:rPr>
        <w:rFonts w:ascii="Wingdings" w:hAnsi="Wingdings" w:cs="Wingdings" w:hint="default"/>
      </w:rPr>
    </w:lvl>
    <w:lvl w:ilvl="6" w:tplc="0DE0A69C">
      <w:start w:val="1"/>
      <w:numFmt w:val="bullet"/>
      <w:lvlText w:val=""/>
      <w:lvlJc w:val="left"/>
      <w:pPr>
        <w:ind w:left="5040" w:hanging="360"/>
      </w:pPr>
      <w:rPr>
        <w:rFonts w:ascii="Symbol" w:hAnsi="Symbol" w:cs="Symbol" w:hint="default"/>
      </w:rPr>
    </w:lvl>
    <w:lvl w:ilvl="7" w:tplc="3534913A">
      <w:start w:val="1"/>
      <w:numFmt w:val="bullet"/>
      <w:lvlText w:val="o"/>
      <w:lvlJc w:val="left"/>
      <w:pPr>
        <w:ind w:left="5760" w:hanging="360"/>
      </w:pPr>
      <w:rPr>
        <w:rFonts w:ascii="Courier New" w:hAnsi="Courier New" w:cs="Courier New" w:hint="default"/>
      </w:rPr>
    </w:lvl>
    <w:lvl w:ilvl="8" w:tplc="D8EC8092">
      <w:start w:val="1"/>
      <w:numFmt w:val="bullet"/>
      <w:lvlText w:val=""/>
      <w:lvlJc w:val="left"/>
      <w:pPr>
        <w:ind w:left="6480" w:hanging="360"/>
      </w:pPr>
      <w:rPr>
        <w:rFonts w:ascii="Wingdings" w:hAnsi="Wingdings" w:cs="Wingdings" w:hint="default"/>
      </w:rPr>
    </w:lvl>
  </w:abstractNum>
  <w:abstractNum w:abstractNumId="60" w15:restartNumberingAfterBreak="0">
    <w:nsid w:val="4EC769DE"/>
    <w:multiLevelType w:val="hybridMultilevel"/>
    <w:tmpl w:val="C724697A"/>
    <w:lvl w:ilvl="0" w:tplc="EDD00984">
      <w:start w:val="1"/>
      <w:numFmt w:val="decimal"/>
      <w:lvlText w:val="%1."/>
      <w:lvlJc w:val="left"/>
      <w:pPr>
        <w:ind w:left="1475"/>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AA0E48FC">
      <w:start w:val="1"/>
      <w:numFmt w:val="lowerLetter"/>
      <w:lvlText w:val="%2"/>
      <w:lvlJc w:val="left"/>
      <w:pPr>
        <w:ind w:left="1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2810E2">
      <w:start w:val="1"/>
      <w:numFmt w:val="lowerRoman"/>
      <w:lvlText w:val="%3"/>
      <w:lvlJc w:val="left"/>
      <w:pPr>
        <w:ind w:left="2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665790">
      <w:start w:val="1"/>
      <w:numFmt w:val="decimal"/>
      <w:lvlText w:val="%4"/>
      <w:lvlJc w:val="left"/>
      <w:pPr>
        <w:ind w:left="3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8EE1C2">
      <w:start w:val="1"/>
      <w:numFmt w:val="lowerLetter"/>
      <w:lvlText w:val="%5"/>
      <w:lvlJc w:val="left"/>
      <w:pPr>
        <w:ind w:left="40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7E083A">
      <w:start w:val="1"/>
      <w:numFmt w:val="lowerRoman"/>
      <w:lvlText w:val="%6"/>
      <w:lvlJc w:val="left"/>
      <w:pPr>
        <w:ind w:left="4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EC47F4">
      <w:start w:val="1"/>
      <w:numFmt w:val="decimal"/>
      <w:lvlText w:val="%7"/>
      <w:lvlJc w:val="left"/>
      <w:pPr>
        <w:ind w:left="54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9266F4">
      <w:start w:val="1"/>
      <w:numFmt w:val="lowerLetter"/>
      <w:lvlText w:val="%8"/>
      <w:lvlJc w:val="left"/>
      <w:pPr>
        <w:ind w:left="6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0CD648">
      <w:start w:val="1"/>
      <w:numFmt w:val="lowerRoman"/>
      <w:lvlText w:val="%9"/>
      <w:lvlJc w:val="left"/>
      <w:pPr>
        <w:ind w:left="6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4FC920B9"/>
    <w:multiLevelType w:val="hybridMultilevel"/>
    <w:tmpl w:val="11E26EF0"/>
    <w:lvl w:ilvl="0" w:tplc="61B83E16">
      <w:start w:val="1"/>
      <w:numFmt w:val="bullet"/>
      <w:lvlText w:val=""/>
      <w:lvlJc w:val="left"/>
      <w:pPr>
        <w:ind w:left="720" w:hanging="360"/>
      </w:pPr>
      <w:rPr>
        <w:rFonts w:ascii="Symbol" w:hAnsi="Symbol" w:cs="Symbol" w:hint="default"/>
        <w:sz w:val="18"/>
        <w:szCs w:val="18"/>
      </w:rPr>
    </w:lvl>
    <w:lvl w:ilvl="1" w:tplc="585C4872">
      <w:start w:val="1"/>
      <w:numFmt w:val="bullet"/>
      <w:lvlText w:val="o"/>
      <w:lvlJc w:val="left"/>
      <w:pPr>
        <w:ind w:left="1440" w:hanging="360"/>
      </w:pPr>
      <w:rPr>
        <w:rFonts w:ascii="Courier New" w:hAnsi="Courier New" w:cs="Courier New" w:hint="default"/>
      </w:rPr>
    </w:lvl>
    <w:lvl w:ilvl="2" w:tplc="B03C8E54">
      <w:start w:val="1"/>
      <w:numFmt w:val="bullet"/>
      <w:lvlText w:val=""/>
      <w:lvlJc w:val="left"/>
      <w:pPr>
        <w:ind w:left="2160" w:hanging="360"/>
      </w:pPr>
      <w:rPr>
        <w:rFonts w:ascii="Wingdings" w:hAnsi="Wingdings" w:cs="Wingdings" w:hint="default"/>
      </w:rPr>
    </w:lvl>
    <w:lvl w:ilvl="3" w:tplc="CEA0888E">
      <w:start w:val="1"/>
      <w:numFmt w:val="bullet"/>
      <w:lvlText w:val=""/>
      <w:lvlJc w:val="left"/>
      <w:pPr>
        <w:ind w:left="2880" w:hanging="360"/>
      </w:pPr>
      <w:rPr>
        <w:rFonts w:ascii="Symbol" w:hAnsi="Symbol" w:cs="Symbol" w:hint="default"/>
      </w:rPr>
    </w:lvl>
    <w:lvl w:ilvl="4" w:tplc="3F809746">
      <w:start w:val="1"/>
      <w:numFmt w:val="bullet"/>
      <w:lvlText w:val="o"/>
      <w:lvlJc w:val="left"/>
      <w:pPr>
        <w:ind w:left="3600" w:hanging="360"/>
      </w:pPr>
      <w:rPr>
        <w:rFonts w:ascii="Courier New" w:hAnsi="Courier New" w:cs="Courier New" w:hint="default"/>
      </w:rPr>
    </w:lvl>
    <w:lvl w:ilvl="5" w:tplc="D3D41D26">
      <w:start w:val="1"/>
      <w:numFmt w:val="bullet"/>
      <w:lvlText w:val=""/>
      <w:lvlJc w:val="left"/>
      <w:pPr>
        <w:ind w:left="4320" w:hanging="360"/>
      </w:pPr>
      <w:rPr>
        <w:rFonts w:ascii="Wingdings" w:hAnsi="Wingdings" w:cs="Wingdings" w:hint="default"/>
      </w:rPr>
    </w:lvl>
    <w:lvl w:ilvl="6" w:tplc="7BC6FBF8">
      <w:start w:val="1"/>
      <w:numFmt w:val="bullet"/>
      <w:lvlText w:val=""/>
      <w:lvlJc w:val="left"/>
      <w:pPr>
        <w:ind w:left="5040" w:hanging="360"/>
      </w:pPr>
      <w:rPr>
        <w:rFonts w:ascii="Symbol" w:hAnsi="Symbol" w:cs="Symbol" w:hint="default"/>
      </w:rPr>
    </w:lvl>
    <w:lvl w:ilvl="7" w:tplc="26888E84">
      <w:start w:val="1"/>
      <w:numFmt w:val="bullet"/>
      <w:lvlText w:val="o"/>
      <w:lvlJc w:val="left"/>
      <w:pPr>
        <w:ind w:left="5760" w:hanging="360"/>
      </w:pPr>
      <w:rPr>
        <w:rFonts w:ascii="Courier New" w:hAnsi="Courier New" w:cs="Courier New" w:hint="default"/>
      </w:rPr>
    </w:lvl>
    <w:lvl w:ilvl="8" w:tplc="D2324856">
      <w:start w:val="1"/>
      <w:numFmt w:val="bullet"/>
      <w:lvlText w:val=""/>
      <w:lvlJc w:val="left"/>
      <w:pPr>
        <w:ind w:left="6480" w:hanging="360"/>
      </w:pPr>
      <w:rPr>
        <w:rFonts w:ascii="Wingdings" w:hAnsi="Wingdings" w:cs="Wingdings" w:hint="default"/>
      </w:rPr>
    </w:lvl>
  </w:abstractNum>
  <w:abstractNum w:abstractNumId="62" w15:restartNumberingAfterBreak="0">
    <w:nsid w:val="51975501"/>
    <w:multiLevelType w:val="hybridMultilevel"/>
    <w:tmpl w:val="7EECBD2A"/>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F5719C"/>
    <w:multiLevelType w:val="hybridMultilevel"/>
    <w:tmpl w:val="616E30D2"/>
    <w:lvl w:ilvl="0" w:tplc="3C9A4E18">
      <w:start w:val="1"/>
      <w:numFmt w:val="bullet"/>
      <w:lvlText w:val=""/>
      <w:lvlJc w:val="left"/>
      <w:pPr>
        <w:ind w:left="720" w:hanging="360"/>
      </w:pPr>
      <w:rPr>
        <w:rFonts w:ascii="Symbol" w:hAnsi="Symbol" w:cs="Symbol" w:hint="default"/>
        <w:sz w:val="18"/>
        <w:szCs w:val="18"/>
      </w:rPr>
    </w:lvl>
    <w:lvl w:ilvl="1" w:tplc="759C51B2">
      <w:start w:val="1"/>
      <w:numFmt w:val="bullet"/>
      <w:lvlText w:val="o"/>
      <w:lvlJc w:val="left"/>
      <w:pPr>
        <w:ind w:left="1440" w:hanging="360"/>
      </w:pPr>
      <w:rPr>
        <w:rFonts w:ascii="Courier New" w:hAnsi="Courier New" w:cs="Courier New" w:hint="default"/>
      </w:rPr>
    </w:lvl>
    <w:lvl w:ilvl="2" w:tplc="82F4483E">
      <w:start w:val="1"/>
      <w:numFmt w:val="bullet"/>
      <w:lvlText w:val=""/>
      <w:lvlJc w:val="left"/>
      <w:pPr>
        <w:ind w:left="2160" w:hanging="360"/>
      </w:pPr>
      <w:rPr>
        <w:rFonts w:ascii="Wingdings" w:hAnsi="Wingdings" w:cs="Wingdings" w:hint="default"/>
      </w:rPr>
    </w:lvl>
    <w:lvl w:ilvl="3" w:tplc="EE48E84E">
      <w:start w:val="1"/>
      <w:numFmt w:val="bullet"/>
      <w:lvlText w:val=""/>
      <w:lvlJc w:val="left"/>
      <w:pPr>
        <w:ind w:left="2880" w:hanging="360"/>
      </w:pPr>
      <w:rPr>
        <w:rFonts w:ascii="Symbol" w:hAnsi="Symbol" w:cs="Symbol" w:hint="default"/>
      </w:rPr>
    </w:lvl>
    <w:lvl w:ilvl="4" w:tplc="9D847CCA">
      <w:start w:val="1"/>
      <w:numFmt w:val="bullet"/>
      <w:lvlText w:val="o"/>
      <w:lvlJc w:val="left"/>
      <w:pPr>
        <w:ind w:left="3600" w:hanging="360"/>
      </w:pPr>
      <w:rPr>
        <w:rFonts w:ascii="Courier New" w:hAnsi="Courier New" w:cs="Courier New" w:hint="default"/>
      </w:rPr>
    </w:lvl>
    <w:lvl w:ilvl="5" w:tplc="C2083348">
      <w:start w:val="1"/>
      <w:numFmt w:val="bullet"/>
      <w:lvlText w:val=""/>
      <w:lvlJc w:val="left"/>
      <w:pPr>
        <w:ind w:left="4320" w:hanging="360"/>
      </w:pPr>
      <w:rPr>
        <w:rFonts w:ascii="Wingdings" w:hAnsi="Wingdings" w:cs="Wingdings" w:hint="default"/>
      </w:rPr>
    </w:lvl>
    <w:lvl w:ilvl="6" w:tplc="A00C586A">
      <w:start w:val="1"/>
      <w:numFmt w:val="bullet"/>
      <w:lvlText w:val=""/>
      <w:lvlJc w:val="left"/>
      <w:pPr>
        <w:ind w:left="5040" w:hanging="360"/>
      </w:pPr>
      <w:rPr>
        <w:rFonts w:ascii="Symbol" w:hAnsi="Symbol" w:cs="Symbol" w:hint="default"/>
      </w:rPr>
    </w:lvl>
    <w:lvl w:ilvl="7" w:tplc="459E29F2">
      <w:start w:val="1"/>
      <w:numFmt w:val="bullet"/>
      <w:lvlText w:val="o"/>
      <w:lvlJc w:val="left"/>
      <w:pPr>
        <w:ind w:left="5760" w:hanging="360"/>
      </w:pPr>
      <w:rPr>
        <w:rFonts w:ascii="Courier New" w:hAnsi="Courier New" w:cs="Courier New" w:hint="default"/>
      </w:rPr>
    </w:lvl>
    <w:lvl w:ilvl="8" w:tplc="B7CC8302">
      <w:start w:val="1"/>
      <w:numFmt w:val="bullet"/>
      <w:lvlText w:val=""/>
      <w:lvlJc w:val="left"/>
      <w:pPr>
        <w:ind w:left="6480" w:hanging="360"/>
      </w:pPr>
      <w:rPr>
        <w:rFonts w:ascii="Wingdings" w:hAnsi="Wingdings" w:cs="Wingdings" w:hint="default"/>
      </w:rPr>
    </w:lvl>
  </w:abstractNum>
  <w:abstractNum w:abstractNumId="64" w15:restartNumberingAfterBreak="0">
    <w:nsid w:val="52C75125"/>
    <w:multiLevelType w:val="hybridMultilevel"/>
    <w:tmpl w:val="613EE24E"/>
    <w:lvl w:ilvl="0" w:tplc="76A036F8">
      <w:start w:val="1"/>
      <w:numFmt w:val="bullet"/>
      <w:lvlText w:val=""/>
      <w:lvlJc w:val="left"/>
      <w:pPr>
        <w:ind w:left="720" w:hanging="360"/>
      </w:pPr>
      <w:rPr>
        <w:rFonts w:ascii="Symbol" w:hAnsi="Symbol" w:cs="Symbol" w:hint="default"/>
        <w:sz w:val="18"/>
        <w:szCs w:val="18"/>
      </w:rPr>
    </w:lvl>
    <w:lvl w:ilvl="1" w:tplc="51C66F08">
      <w:start w:val="1"/>
      <w:numFmt w:val="bullet"/>
      <w:lvlText w:val="o"/>
      <w:lvlJc w:val="left"/>
      <w:pPr>
        <w:ind w:left="1440" w:hanging="360"/>
      </w:pPr>
      <w:rPr>
        <w:rFonts w:ascii="Courier New" w:hAnsi="Courier New" w:cs="Courier New" w:hint="default"/>
      </w:rPr>
    </w:lvl>
    <w:lvl w:ilvl="2" w:tplc="E7BCBCD0">
      <w:start w:val="1"/>
      <w:numFmt w:val="bullet"/>
      <w:lvlText w:val=""/>
      <w:lvlJc w:val="left"/>
      <w:pPr>
        <w:ind w:left="2160" w:hanging="360"/>
      </w:pPr>
      <w:rPr>
        <w:rFonts w:ascii="Wingdings" w:hAnsi="Wingdings" w:cs="Wingdings" w:hint="default"/>
      </w:rPr>
    </w:lvl>
    <w:lvl w:ilvl="3" w:tplc="EDC647E0">
      <w:start w:val="1"/>
      <w:numFmt w:val="bullet"/>
      <w:lvlText w:val=""/>
      <w:lvlJc w:val="left"/>
      <w:pPr>
        <w:ind w:left="2880" w:hanging="360"/>
      </w:pPr>
      <w:rPr>
        <w:rFonts w:ascii="Symbol" w:hAnsi="Symbol" w:cs="Symbol" w:hint="default"/>
      </w:rPr>
    </w:lvl>
    <w:lvl w:ilvl="4" w:tplc="E822F048">
      <w:start w:val="1"/>
      <w:numFmt w:val="bullet"/>
      <w:lvlText w:val="o"/>
      <w:lvlJc w:val="left"/>
      <w:pPr>
        <w:ind w:left="3600" w:hanging="360"/>
      </w:pPr>
      <w:rPr>
        <w:rFonts w:ascii="Courier New" w:hAnsi="Courier New" w:cs="Courier New" w:hint="default"/>
      </w:rPr>
    </w:lvl>
    <w:lvl w:ilvl="5" w:tplc="92682558">
      <w:start w:val="1"/>
      <w:numFmt w:val="bullet"/>
      <w:lvlText w:val=""/>
      <w:lvlJc w:val="left"/>
      <w:pPr>
        <w:ind w:left="4320" w:hanging="360"/>
      </w:pPr>
      <w:rPr>
        <w:rFonts w:ascii="Wingdings" w:hAnsi="Wingdings" w:cs="Wingdings" w:hint="default"/>
      </w:rPr>
    </w:lvl>
    <w:lvl w:ilvl="6" w:tplc="F57AF8A8">
      <w:start w:val="1"/>
      <w:numFmt w:val="bullet"/>
      <w:lvlText w:val=""/>
      <w:lvlJc w:val="left"/>
      <w:pPr>
        <w:ind w:left="5040" w:hanging="360"/>
      </w:pPr>
      <w:rPr>
        <w:rFonts w:ascii="Symbol" w:hAnsi="Symbol" w:cs="Symbol" w:hint="default"/>
      </w:rPr>
    </w:lvl>
    <w:lvl w:ilvl="7" w:tplc="FC888018">
      <w:start w:val="1"/>
      <w:numFmt w:val="bullet"/>
      <w:lvlText w:val="o"/>
      <w:lvlJc w:val="left"/>
      <w:pPr>
        <w:ind w:left="5760" w:hanging="360"/>
      </w:pPr>
      <w:rPr>
        <w:rFonts w:ascii="Courier New" w:hAnsi="Courier New" w:cs="Courier New" w:hint="default"/>
      </w:rPr>
    </w:lvl>
    <w:lvl w:ilvl="8" w:tplc="918E6B3C">
      <w:start w:val="1"/>
      <w:numFmt w:val="bullet"/>
      <w:lvlText w:val=""/>
      <w:lvlJc w:val="left"/>
      <w:pPr>
        <w:ind w:left="6480" w:hanging="360"/>
      </w:pPr>
      <w:rPr>
        <w:rFonts w:ascii="Wingdings" w:hAnsi="Wingdings" w:cs="Wingdings" w:hint="default"/>
      </w:rPr>
    </w:lvl>
  </w:abstractNum>
  <w:abstractNum w:abstractNumId="65" w15:restartNumberingAfterBreak="0">
    <w:nsid w:val="54324E93"/>
    <w:multiLevelType w:val="hybridMultilevel"/>
    <w:tmpl w:val="4538E7FE"/>
    <w:lvl w:ilvl="0" w:tplc="B296938C">
      <w:start w:val="1"/>
      <w:numFmt w:val="bullet"/>
      <w:lvlText w:val=""/>
      <w:lvlJc w:val="left"/>
      <w:pPr>
        <w:ind w:left="720" w:hanging="360"/>
      </w:pPr>
      <w:rPr>
        <w:rFonts w:ascii="Symbol" w:hAnsi="Symbol" w:cs="Symbol" w:hint="default"/>
        <w:sz w:val="18"/>
        <w:szCs w:val="18"/>
      </w:rPr>
    </w:lvl>
    <w:lvl w:ilvl="1" w:tplc="F58EDEB2">
      <w:start w:val="1"/>
      <w:numFmt w:val="bullet"/>
      <w:lvlText w:val="o"/>
      <w:lvlJc w:val="left"/>
      <w:pPr>
        <w:ind w:left="1440" w:hanging="360"/>
      </w:pPr>
      <w:rPr>
        <w:rFonts w:ascii="Courier New" w:hAnsi="Courier New" w:cs="Courier New" w:hint="default"/>
      </w:rPr>
    </w:lvl>
    <w:lvl w:ilvl="2" w:tplc="CE203B2E">
      <w:start w:val="1"/>
      <w:numFmt w:val="bullet"/>
      <w:lvlText w:val=""/>
      <w:lvlJc w:val="left"/>
      <w:pPr>
        <w:ind w:left="2160" w:hanging="360"/>
      </w:pPr>
      <w:rPr>
        <w:rFonts w:ascii="Wingdings" w:hAnsi="Wingdings" w:cs="Wingdings" w:hint="default"/>
      </w:rPr>
    </w:lvl>
    <w:lvl w:ilvl="3" w:tplc="AF5CD38E">
      <w:start w:val="1"/>
      <w:numFmt w:val="bullet"/>
      <w:lvlText w:val=""/>
      <w:lvlJc w:val="left"/>
      <w:pPr>
        <w:ind w:left="2880" w:hanging="360"/>
      </w:pPr>
      <w:rPr>
        <w:rFonts w:ascii="Symbol" w:hAnsi="Symbol" w:cs="Symbol" w:hint="default"/>
      </w:rPr>
    </w:lvl>
    <w:lvl w:ilvl="4" w:tplc="A29A8B40">
      <w:start w:val="1"/>
      <w:numFmt w:val="bullet"/>
      <w:lvlText w:val="o"/>
      <w:lvlJc w:val="left"/>
      <w:pPr>
        <w:ind w:left="3600" w:hanging="360"/>
      </w:pPr>
      <w:rPr>
        <w:rFonts w:ascii="Courier New" w:hAnsi="Courier New" w:cs="Courier New" w:hint="default"/>
      </w:rPr>
    </w:lvl>
    <w:lvl w:ilvl="5" w:tplc="89B20E28">
      <w:start w:val="1"/>
      <w:numFmt w:val="bullet"/>
      <w:lvlText w:val=""/>
      <w:lvlJc w:val="left"/>
      <w:pPr>
        <w:ind w:left="4320" w:hanging="360"/>
      </w:pPr>
      <w:rPr>
        <w:rFonts w:ascii="Wingdings" w:hAnsi="Wingdings" w:cs="Wingdings" w:hint="default"/>
      </w:rPr>
    </w:lvl>
    <w:lvl w:ilvl="6" w:tplc="9126FEEA">
      <w:start w:val="1"/>
      <w:numFmt w:val="bullet"/>
      <w:lvlText w:val=""/>
      <w:lvlJc w:val="left"/>
      <w:pPr>
        <w:ind w:left="5040" w:hanging="360"/>
      </w:pPr>
      <w:rPr>
        <w:rFonts w:ascii="Symbol" w:hAnsi="Symbol" w:cs="Symbol" w:hint="default"/>
      </w:rPr>
    </w:lvl>
    <w:lvl w:ilvl="7" w:tplc="EE7CABEC">
      <w:start w:val="1"/>
      <w:numFmt w:val="bullet"/>
      <w:lvlText w:val="o"/>
      <w:lvlJc w:val="left"/>
      <w:pPr>
        <w:ind w:left="5760" w:hanging="360"/>
      </w:pPr>
      <w:rPr>
        <w:rFonts w:ascii="Courier New" w:hAnsi="Courier New" w:cs="Courier New" w:hint="default"/>
      </w:rPr>
    </w:lvl>
    <w:lvl w:ilvl="8" w:tplc="01E043B6">
      <w:start w:val="1"/>
      <w:numFmt w:val="bullet"/>
      <w:lvlText w:val=""/>
      <w:lvlJc w:val="left"/>
      <w:pPr>
        <w:ind w:left="6480" w:hanging="360"/>
      </w:pPr>
      <w:rPr>
        <w:rFonts w:ascii="Wingdings" w:hAnsi="Wingdings" w:cs="Wingdings" w:hint="default"/>
      </w:rPr>
    </w:lvl>
  </w:abstractNum>
  <w:abstractNum w:abstractNumId="66" w15:restartNumberingAfterBreak="0">
    <w:nsid w:val="54DA661B"/>
    <w:multiLevelType w:val="hybridMultilevel"/>
    <w:tmpl w:val="EFC6356C"/>
    <w:lvl w:ilvl="0" w:tplc="C2CA6F84">
      <w:start w:val="1"/>
      <w:numFmt w:val="bullet"/>
      <w:lvlText w:val=""/>
      <w:lvlJc w:val="left"/>
      <w:pPr>
        <w:ind w:left="720" w:hanging="360"/>
      </w:pPr>
      <w:rPr>
        <w:rFonts w:ascii="Symbol" w:hAnsi="Symbol" w:cs="Symbol" w:hint="default"/>
        <w:sz w:val="18"/>
        <w:szCs w:val="18"/>
      </w:rPr>
    </w:lvl>
    <w:lvl w:ilvl="1" w:tplc="7AB03518">
      <w:start w:val="1"/>
      <w:numFmt w:val="bullet"/>
      <w:lvlText w:val="o"/>
      <w:lvlJc w:val="left"/>
      <w:pPr>
        <w:ind w:left="1440" w:hanging="360"/>
      </w:pPr>
      <w:rPr>
        <w:rFonts w:ascii="Courier New" w:hAnsi="Courier New" w:cs="Courier New" w:hint="default"/>
      </w:rPr>
    </w:lvl>
    <w:lvl w:ilvl="2" w:tplc="3A0C2B2E">
      <w:start w:val="1"/>
      <w:numFmt w:val="bullet"/>
      <w:lvlText w:val=""/>
      <w:lvlJc w:val="left"/>
      <w:pPr>
        <w:ind w:left="2160" w:hanging="360"/>
      </w:pPr>
      <w:rPr>
        <w:rFonts w:ascii="Wingdings" w:hAnsi="Wingdings" w:cs="Wingdings" w:hint="default"/>
      </w:rPr>
    </w:lvl>
    <w:lvl w:ilvl="3" w:tplc="D46E3812">
      <w:start w:val="1"/>
      <w:numFmt w:val="bullet"/>
      <w:lvlText w:val=""/>
      <w:lvlJc w:val="left"/>
      <w:pPr>
        <w:ind w:left="2880" w:hanging="360"/>
      </w:pPr>
      <w:rPr>
        <w:rFonts w:ascii="Symbol" w:hAnsi="Symbol" w:cs="Symbol" w:hint="default"/>
      </w:rPr>
    </w:lvl>
    <w:lvl w:ilvl="4" w:tplc="51B02E7C">
      <w:start w:val="1"/>
      <w:numFmt w:val="bullet"/>
      <w:lvlText w:val="o"/>
      <w:lvlJc w:val="left"/>
      <w:pPr>
        <w:ind w:left="3600" w:hanging="360"/>
      </w:pPr>
      <w:rPr>
        <w:rFonts w:ascii="Courier New" w:hAnsi="Courier New" w:cs="Courier New" w:hint="default"/>
      </w:rPr>
    </w:lvl>
    <w:lvl w:ilvl="5" w:tplc="95601BA0">
      <w:start w:val="1"/>
      <w:numFmt w:val="bullet"/>
      <w:lvlText w:val=""/>
      <w:lvlJc w:val="left"/>
      <w:pPr>
        <w:ind w:left="4320" w:hanging="360"/>
      </w:pPr>
      <w:rPr>
        <w:rFonts w:ascii="Wingdings" w:hAnsi="Wingdings" w:cs="Wingdings" w:hint="default"/>
      </w:rPr>
    </w:lvl>
    <w:lvl w:ilvl="6" w:tplc="1756BF86">
      <w:start w:val="1"/>
      <w:numFmt w:val="bullet"/>
      <w:lvlText w:val=""/>
      <w:lvlJc w:val="left"/>
      <w:pPr>
        <w:ind w:left="5040" w:hanging="360"/>
      </w:pPr>
      <w:rPr>
        <w:rFonts w:ascii="Symbol" w:hAnsi="Symbol" w:cs="Symbol" w:hint="default"/>
      </w:rPr>
    </w:lvl>
    <w:lvl w:ilvl="7" w:tplc="E752B30A">
      <w:start w:val="1"/>
      <w:numFmt w:val="bullet"/>
      <w:lvlText w:val="o"/>
      <w:lvlJc w:val="left"/>
      <w:pPr>
        <w:ind w:left="5760" w:hanging="360"/>
      </w:pPr>
      <w:rPr>
        <w:rFonts w:ascii="Courier New" w:hAnsi="Courier New" w:cs="Courier New" w:hint="default"/>
      </w:rPr>
    </w:lvl>
    <w:lvl w:ilvl="8" w:tplc="0C14D558">
      <w:start w:val="1"/>
      <w:numFmt w:val="bullet"/>
      <w:lvlText w:val=""/>
      <w:lvlJc w:val="left"/>
      <w:pPr>
        <w:ind w:left="6480" w:hanging="360"/>
      </w:pPr>
      <w:rPr>
        <w:rFonts w:ascii="Wingdings" w:hAnsi="Wingdings" w:cs="Wingdings" w:hint="default"/>
      </w:rPr>
    </w:lvl>
  </w:abstractNum>
  <w:abstractNum w:abstractNumId="67" w15:restartNumberingAfterBreak="0">
    <w:nsid w:val="58B43B00"/>
    <w:multiLevelType w:val="hybridMultilevel"/>
    <w:tmpl w:val="59B25726"/>
    <w:lvl w:ilvl="0" w:tplc="C54EC7AC">
      <w:start w:val="1"/>
      <w:numFmt w:val="bullet"/>
      <w:lvlText w:val=""/>
      <w:lvlJc w:val="left"/>
      <w:pPr>
        <w:ind w:left="720" w:hanging="360"/>
      </w:pPr>
      <w:rPr>
        <w:rFonts w:ascii="Symbol" w:hAnsi="Symbol" w:cs="Symbol" w:hint="default"/>
        <w:sz w:val="18"/>
        <w:szCs w:val="18"/>
      </w:rPr>
    </w:lvl>
    <w:lvl w:ilvl="1" w:tplc="B6B83E78">
      <w:start w:val="1"/>
      <w:numFmt w:val="bullet"/>
      <w:lvlText w:val="o"/>
      <w:lvlJc w:val="left"/>
      <w:pPr>
        <w:ind w:left="1440" w:hanging="360"/>
      </w:pPr>
      <w:rPr>
        <w:rFonts w:ascii="Courier New" w:hAnsi="Courier New" w:cs="Courier New" w:hint="default"/>
      </w:rPr>
    </w:lvl>
    <w:lvl w:ilvl="2" w:tplc="034E1740">
      <w:start w:val="1"/>
      <w:numFmt w:val="bullet"/>
      <w:lvlText w:val=""/>
      <w:lvlJc w:val="left"/>
      <w:pPr>
        <w:ind w:left="2160" w:hanging="360"/>
      </w:pPr>
      <w:rPr>
        <w:rFonts w:ascii="Wingdings" w:hAnsi="Wingdings" w:cs="Wingdings" w:hint="default"/>
      </w:rPr>
    </w:lvl>
    <w:lvl w:ilvl="3" w:tplc="39921BB0">
      <w:start w:val="1"/>
      <w:numFmt w:val="bullet"/>
      <w:lvlText w:val=""/>
      <w:lvlJc w:val="left"/>
      <w:pPr>
        <w:ind w:left="2880" w:hanging="360"/>
      </w:pPr>
      <w:rPr>
        <w:rFonts w:ascii="Symbol" w:hAnsi="Symbol" w:cs="Symbol" w:hint="default"/>
      </w:rPr>
    </w:lvl>
    <w:lvl w:ilvl="4" w:tplc="AA0C3A7E">
      <w:start w:val="1"/>
      <w:numFmt w:val="bullet"/>
      <w:lvlText w:val="o"/>
      <w:lvlJc w:val="left"/>
      <w:pPr>
        <w:ind w:left="3600" w:hanging="360"/>
      </w:pPr>
      <w:rPr>
        <w:rFonts w:ascii="Courier New" w:hAnsi="Courier New" w:cs="Courier New" w:hint="default"/>
      </w:rPr>
    </w:lvl>
    <w:lvl w:ilvl="5" w:tplc="84484526">
      <w:start w:val="1"/>
      <w:numFmt w:val="bullet"/>
      <w:lvlText w:val=""/>
      <w:lvlJc w:val="left"/>
      <w:pPr>
        <w:ind w:left="4320" w:hanging="360"/>
      </w:pPr>
      <w:rPr>
        <w:rFonts w:ascii="Wingdings" w:hAnsi="Wingdings" w:cs="Wingdings" w:hint="default"/>
      </w:rPr>
    </w:lvl>
    <w:lvl w:ilvl="6" w:tplc="54FEE422">
      <w:start w:val="1"/>
      <w:numFmt w:val="bullet"/>
      <w:lvlText w:val=""/>
      <w:lvlJc w:val="left"/>
      <w:pPr>
        <w:ind w:left="5040" w:hanging="360"/>
      </w:pPr>
      <w:rPr>
        <w:rFonts w:ascii="Symbol" w:hAnsi="Symbol" w:cs="Symbol" w:hint="default"/>
      </w:rPr>
    </w:lvl>
    <w:lvl w:ilvl="7" w:tplc="76F61FE6">
      <w:start w:val="1"/>
      <w:numFmt w:val="bullet"/>
      <w:lvlText w:val="o"/>
      <w:lvlJc w:val="left"/>
      <w:pPr>
        <w:ind w:left="5760" w:hanging="360"/>
      </w:pPr>
      <w:rPr>
        <w:rFonts w:ascii="Courier New" w:hAnsi="Courier New" w:cs="Courier New" w:hint="default"/>
      </w:rPr>
    </w:lvl>
    <w:lvl w:ilvl="8" w:tplc="1ED88C7E">
      <w:start w:val="1"/>
      <w:numFmt w:val="bullet"/>
      <w:lvlText w:val=""/>
      <w:lvlJc w:val="left"/>
      <w:pPr>
        <w:ind w:left="6480" w:hanging="360"/>
      </w:pPr>
      <w:rPr>
        <w:rFonts w:ascii="Wingdings" w:hAnsi="Wingdings" w:cs="Wingdings" w:hint="default"/>
      </w:rPr>
    </w:lvl>
  </w:abstractNum>
  <w:abstractNum w:abstractNumId="68" w15:restartNumberingAfterBreak="0">
    <w:nsid w:val="5DF423F2"/>
    <w:multiLevelType w:val="hybridMultilevel"/>
    <w:tmpl w:val="70A01FAE"/>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FE2F67"/>
    <w:multiLevelType w:val="hybridMultilevel"/>
    <w:tmpl w:val="A030DE60"/>
    <w:lvl w:ilvl="0" w:tplc="960E041E">
      <w:start w:val="1"/>
      <w:numFmt w:val="bullet"/>
      <w:lvlText w:val=""/>
      <w:lvlJc w:val="left"/>
      <w:pPr>
        <w:ind w:left="720" w:hanging="360"/>
      </w:pPr>
      <w:rPr>
        <w:rFonts w:ascii="Symbol" w:hAnsi="Symbol" w:cs="Symbol" w:hint="default"/>
        <w:sz w:val="18"/>
        <w:szCs w:val="18"/>
      </w:rPr>
    </w:lvl>
    <w:lvl w:ilvl="1" w:tplc="53D68F88">
      <w:start w:val="1"/>
      <w:numFmt w:val="bullet"/>
      <w:lvlText w:val="o"/>
      <w:lvlJc w:val="left"/>
      <w:pPr>
        <w:ind w:left="1440" w:hanging="360"/>
      </w:pPr>
      <w:rPr>
        <w:rFonts w:ascii="Courier New" w:hAnsi="Courier New" w:cs="Courier New" w:hint="default"/>
      </w:rPr>
    </w:lvl>
    <w:lvl w:ilvl="2" w:tplc="E070BB3E">
      <w:start w:val="1"/>
      <w:numFmt w:val="bullet"/>
      <w:lvlText w:val=""/>
      <w:lvlJc w:val="left"/>
      <w:pPr>
        <w:ind w:left="2160" w:hanging="360"/>
      </w:pPr>
      <w:rPr>
        <w:rFonts w:ascii="Wingdings" w:hAnsi="Wingdings" w:cs="Wingdings" w:hint="default"/>
      </w:rPr>
    </w:lvl>
    <w:lvl w:ilvl="3" w:tplc="E7566D28">
      <w:start w:val="1"/>
      <w:numFmt w:val="bullet"/>
      <w:lvlText w:val=""/>
      <w:lvlJc w:val="left"/>
      <w:pPr>
        <w:ind w:left="2880" w:hanging="360"/>
      </w:pPr>
      <w:rPr>
        <w:rFonts w:ascii="Symbol" w:hAnsi="Symbol" w:cs="Symbol" w:hint="default"/>
      </w:rPr>
    </w:lvl>
    <w:lvl w:ilvl="4" w:tplc="0D364844">
      <w:start w:val="1"/>
      <w:numFmt w:val="bullet"/>
      <w:lvlText w:val="o"/>
      <w:lvlJc w:val="left"/>
      <w:pPr>
        <w:ind w:left="3600" w:hanging="360"/>
      </w:pPr>
      <w:rPr>
        <w:rFonts w:ascii="Courier New" w:hAnsi="Courier New" w:cs="Courier New" w:hint="default"/>
      </w:rPr>
    </w:lvl>
    <w:lvl w:ilvl="5" w:tplc="C7721240">
      <w:start w:val="1"/>
      <w:numFmt w:val="bullet"/>
      <w:lvlText w:val=""/>
      <w:lvlJc w:val="left"/>
      <w:pPr>
        <w:ind w:left="4320" w:hanging="360"/>
      </w:pPr>
      <w:rPr>
        <w:rFonts w:ascii="Wingdings" w:hAnsi="Wingdings" w:cs="Wingdings" w:hint="default"/>
      </w:rPr>
    </w:lvl>
    <w:lvl w:ilvl="6" w:tplc="99944088">
      <w:start w:val="1"/>
      <w:numFmt w:val="bullet"/>
      <w:lvlText w:val=""/>
      <w:lvlJc w:val="left"/>
      <w:pPr>
        <w:ind w:left="5040" w:hanging="360"/>
      </w:pPr>
      <w:rPr>
        <w:rFonts w:ascii="Symbol" w:hAnsi="Symbol" w:cs="Symbol" w:hint="default"/>
      </w:rPr>
    </w:lvl>
    <w:lvl w:ilvl="7" w:tplc="2356E1C0">
      <w:start w:val="1"/>
      <w:numFmt w:val="bullet"/>
      <w:lvlText w:val="o"/>
      <w:lvlJc w:val="left"/>
      <w:pPr>
        <w:ind w:left="5760" w:hanging="360"/>
      </w:pPr>
      <w:rPr>
        <w:rFonts w:ascii="Courier New" w:hAnsi="Courier New" w:cs="Courier New" w:hint="default"/>
      </w:rPr>
    </w:lvl>
    <w:lvl w:ilvl="8" w:tplc="3C168904">
      <w:start w:val="1"/>
      <w:numFmt w:val="bullet"/>
      <w:lvlText w:val=""/>
      <w:lvlJc w:val="left"/>
      <w:pPr>
        <w:ind w:left="6480" w:hanging="360"/>
      </w:pPr>
      <w:rPr>
        <w:rFonts w:ascii="Wingdings" w:hAnsi="Wingdings" w:cs="Wingdings" w:hint="default"/>
      </w:rPr>
    </w:lvl>
  </w:abstractNum>
  <w:abstractNum w:abstractNumId="70" w15:restartNumberingAfterBreak="0">
    <w:nsid w:val="5FE76F4F"/>
    <w:multiLevelType w:val="hybridMultilevel"/>
    <w:tmpl w:val="150CEDA8"/>
    <w:lvl w:ilvl="0" w:tplc="04240003">
      <w:start w:val="1"/>
      <w:numFmt w:val="bullet"/>
      <w:lvlText w:val="o"/>
      <w:lvlJc w:val="left"/>
      <w:pPr>
        <w:ind w:left="720" w:hanging="360"/>
      </w:pPr>
      <w:rPr>
        <w:rFonts w:ascii="Courier New" w:hAnsi="Courier New" w:cs="Courier New" w:hint="default"/>
        <w:sz w:val="18"/>
        <w:szCs w:val="18"/>
      </w:rPr>
    </w:lvl>
    <w:lvl w:ilvl="1" w:tplc="383CC7BE">
      <w:start w:val="1"/>
      <w:numFmt w:val="bullet"/>
      <w:lvlText w:val="o"/>
      <w:lvlJc w:val="left"/>
      <w:pPr>
        <w:ind w:left="1440" w:hanging="360"/>
      </w:pPr>
      <w:rPr>
        <w:rFonts w:ascii="Courier New" w:hAnsi="Courier New" w:cs="Courier New" w:hint="default"/>
        <w:sz w:val="18"/>
        <w:szCs w:val="18"/>
      </w:rPr>
    </w:lvl>
    <w:lvl w:ilvl="2" w:tplc="7140352C">
      <w:start w:val="1"/>
      <w:numFmt w:val="bullet"/>
      <w:lvlText w:val=""/>
      <w:lvlJc w:val="left"/>
      <w:pPr>
        <w:ind w:left="2160" w:hanging="360"/>
      </w:pPr>
      <w:rPr>
        <w:rFonts w:ascii="Wingdings" w:hAnsi="Wingdings" w:cs="Wingdings" w:hint="default"/>
      </w:rPr>
    </w:lvl>
    <w:lvl w:ilvl="3" w:tplc="62F26CAE">
      <w:start w:val="1"/>
      <w:numFmt w:val="bullet"/>
      <w:lvlText w:val=""/>
      <w:lvlJc w:val="left"/>
      <w:pPr>
        <w:ind w:left="2880" w:hanging="360"/>
      </w:pPr>
      <w:rPr>
        <w:rFonts w:ascii="Symbol" w:hAnsi="Symbol" w:cs="Symbol" w:hint="default"/>
      </w:rPr>
    </w:lvl>
    <w:lvl w:ilvl="4" w:tplc="D4AC6A96">
      <w:start w:val="1"/>
      <w:numFmt w:val="bullet"/>
      <w:lvlText w:val="o"/>
      <w:lvlJc w:val="left"/>
      <w:pPr>
        <w:ind w:left="3600" w:hanging="360"/>
      </w:pPr>
      <w:rPr>
        <w:rFonts w:ascii="Courier New" w:hAnsi="Courier New" w:cs="Courier New" w:hint="default"/>
      </w:rPr>
    </w:lvl>
    <w:lvl w:ilvl="5" w:tplc="5E28A3C4">
      <w:start w:val="1"/>
      <w:numFmt w:val="bullet"/>
      <w:lvlText w:val=""/>
      <w:lvlJc w:val="left"/>
      <w:pPr>
        <w:ind w:left="4320" w:hanging="360"/>
      </w:pPr>
      <w:rPr>
        <w:rFonts w:ascii="Wingdings" w:hAnsi="Wingdings" w:cs="Wingdings" w:hint="default"/>
      </w:rPr>
    </w:lvl>
    <w:lvl w:ilvl="6" w:tplc="44922A48">
      <w:start w:val="1"/>
      <w:numFmt w:val="bullet"/>
      <w:lvlText w:val=""/>
      <w:lvlJc w:val="left"/>
      <w:pPr>
        <w:ind w:left="5040" w:hanging="360"/>
      </w:pPr>
      <w:rPr>
        <w:rFonts w:ascii="Symbol" w:hAnsi="Symbol" w:cs="Symbol" w:hint="default"/>
      </w:rPr>
    </w:lvl>
    <w:lvl w:ilvl="7" w:tplc="8F064FB8">
      <w:start w:val="1"/>
      <w:numFmt w:val="bullet"/>
      <w:lvlText w:val="o"/>
      <w:lvlJc w:val="left"/>
      <w:pPr>
        <w:ind w:left="5760" w:hanging="360"/>
      </w:pPr>
      <w:rPr>
        <w:rFonts w:ascii="Courier New" w:hAnsi="Courier New" w:cs="Courier New" w:hint="default"/>
      </w:rPr>
    </w:lvl>
    <w:lvl w:ilvl="8" w:tplc="B8089772">
      <w:start w:val="1"/>
      <w:numFmt w:val="bullet"/>
      <w:lvlText w:val=""/>
      <w:lvlJc w:val="left"/>
      <w:pPr>
        <w:ind w:left="6480" w:hanging="360"/>
      </w:pPr>
      <w:rPr>
        <w:rFonts w:ascii="Wingdings" w:hAnsi="Wingdings" w:cs="Wingdings" w:hint="default"/>
      </w:rPr>
    </w:lvl>
  </w:abstractNum>
  <w:abstractNum w:abstractNumId="71" w15:restartNumberingAfterBreak="0">
    <w:nsid w:val="609740C4"/>
    <w:multiLevelType w:val="hybridMultilevel"/>
    <w:tmpl w:val="C64E2D1E"/>
    <w:lvl w:ilvl="0" w:tplc="304AF230">
      <w:start w:val="1"/>
      <w:numFmt w:val="bullet"/>
      <w:lvlText w:val=""/>
      <w:lvlJc w:val="left"/>
      <w:pPr>
        <w:ind w:left="720" w:hanging="360"/>
      </w:pPr>
      <w:rPr>
        <w:rFonts w:ascii="Symbol" w:hAnsi="Symbol" w:cs="Symbol" w:hint="default"/>
        <w:sz w:val="18"/>
        <w:szCs w:val="18"/>
      </w:rPr>
    </w:lvl>
    <w:lvl w:ilvl="1" w:tplc="D984182A">
      <w:start w:val="1"/>
      <w:numFmt w:val="bullet"/>
      <w:lvlText w:val="o"/>
      <w:lvlJc w:val="left"/>
      <w:pPr>
        <w:ind w:left="1440" w:hanging="360"/>
      </w:pPr>
      <w:rPr>
        <w:rFonts w:ascii="Courier New" w:hAnsi="Courier New" w:cs="Courier New" w:hint="default"/>
      </w:rPr>
    </w:lvl>
    <w:lvl w:ilvl="2" w:tplc="68261BC4">
      <w:start w:val="1"/>
      <w:numFmt w:val="bullet"/>
      <w:lvlText w:val=""/>
      <w:lvlJc w:val="left"/>
      <w:pPr>
        <w:ind w:left="2160" w:hanging="360"/>
      </w:pPr>
      <w:rPr>
        <w:rFonts w:ascii="Wingdings" w:hAnsi="Wingdings" w:cs="Wingdings" w:hint="default"/>
      </w:rPr>
    </w:lvl>
    <w:lvl w:ilvl="3" w:tplc="9A0A1606">
      <w:start w:val="1"/>
      <w:numFmt w:val="bullet"/>
      <w:lvlText w:val=""/>
      <w:lvlJc w:val="left"/>
      <w:pPr>
        <w:ind w:left="2880" w:hanging="360"/>
      </w:pPr>
      <w:rPr>
        <w:rFonts w:ascii="Symbol" w:hAnsi="Symbol" w:cs="Symbol" w:hint="default"/>
      </w:rPr>
    </w:lvl>
    <w:lvl w:ilvl="4" w:tplc="65EC8AAC">
      <w:start w:val="1"/>
      <w:numFmt w:val="bullet"/>
      <w:lvlText w:val="o"/>
      <w:lvlJc w:val="left"/>
      <w:pPr>
        <w:ind w:left="3600" w:hanging="360"/>
      </w:pPr>
      <w:rPr>
        <w:rFonts w:ascii="Courier New" w:hAnsi="Courier New" w:cs="Courier New" w:hint="default"/>
      </w:rPr>
    </w:lvl>
    <w:lvl w:ilvl="5" w:tplc="67DCDF64">
      <w:start w:val="1"/>
      <w:numFmt w:val="bullet"/>
      <w:lvlText w:val=""/>
      <w:lvlJc w:val="left"/>
      <w:pPr>
        <w:ind w:left="4320" w:hanging="360"/>
      </w:pPr>
      <w:rPr>
        <w:rFonts w:ascii="Wingdings" w:hAnsi="Wingdings" w:cs="Wingdings" w:hint="default"/>
      </w:rPr>
    </w:lvl>
    <w:lvl w:ilvl="6" w:tplc="B5865D98">
      <w:start w:val="1"/>
      <w:numFmt w:val="bullet"/>
      <w:lvlText w:val=""/>
      <w:lvlJc w:val="left"/>
      <w:pPr>
        <w:ind w:left="5040" w:hanging="360"/>
      </w:pPr>
      <w:rPr>
        <w:rFonts w:ascii="Symbol" w:hAnsi="Symbol" w:cs="Symbol" w:hint="default"/>
      </w:rPr>
    </w:lvl>
    <w:lvl w:ilvl="7" w:tplc="07CC7ADE">
      <w:start w:val="1"/>
      <w:numFmt w:val="bullet"/>
      <w:lvlText w:val="o"/>
      <w:lvlJc w:val="left"/>
      <w:pPr>
        <w:ind w:left="5760" w:hanging="360"/>
      </w:pPr>
      <w:rPr>
        <w:rFonts w:ascii="Courier New" w:hAnsi="Courier New" w:cs="Courier New" w:hint="default"/>
      </w:rPr>
    </w:lvl>
    <w:lvl w:ilvl="8" w:tplc="0882DBC8">
      <w:start w:val="1"/>
      <w:numFmt w:val="bullet"/>
      <w:lvlText w:val=""/>
      <w:lvlJc w:val="left"/>
      <w:pPr>
        <w:ind w:left="6480" w:hanging="360"/>
      </w:pPr>
      <w:rPr>
        <w:rFonts w:ascii="Wingdings" w:hAnsi="Wingdings" w:cs="Wingdings" w:hint="default"/>
      </w:rPr>
    </w:lvl>
  </w:abstractNum>
  <w:abstractNum w:abstractNumId="72" w15:restartNumberingAfterBreak="0">
    <w:nsid w:val="609C06E5"/>
    <w:multiLevelType w:val="hybridMultilevel"/>
    <w:tmpl w:val="55340D80"/>
    <w:lvl w:ilvl="0" w:tplc="11D2F84A">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A6882FA">
      <w:start w:val="7"/>
      <w:numFmt w:val="decimal"/>
      <w:lvlRestart w:val="0"/>
      <w:lvlText w:val="%2."/>
      <w:lvlJc w:val="left"/>
      <w:pPr>
        <w:ind w:left="3285"/>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2" w:tplc="95DA3B66">
      <w:start w:val="1"/>
      <w:numFmt w:val="lowerRoman"/>
      <w:lvlText w:val="%3"/>
      <w:lvlJc w:val="left"/>
      <w:pPr>
        <w:ind w:left="49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5E89642">
      <w:start w:val="1"/>
      <w:numFmt w:val="decimal"/>
      <w:lvlText w:val="%4"/>
      <w:lvlJc w:val="left"/>
      <w:pPr>
        <w:ind w:left="56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36D630">
      <w:start w:val="1"/>
      <w:numFmt w:val="lowerLetter"/>
      <w:lvlText w:val="%5"/>
      <w:lvlJc w:val="left"/>
      <w:pPr>
        <w:ind w:left="63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7F0AF7C">
      <w:start w:val="1"/>
      <w:numFmt w:val="lowerRoman"/>
      <w:lvlText w:val="%6"/>
      <w:lvlJc w:val="left"/>
      <w:pPr>
        <w:ind w:left="70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880A88">
      <w:start w:val="1"/>
      <w:numFmt w:val="decimal"/>
      <w:lvlText w:val="%7"/>
      <w:lvlJc w:val="left"/>
      <w:pPr>
        <w:ind w:left="7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E9E3DB6">
      <w:start w:val="1"/>
      <w:numFmt w:val="lowerLetter"/>
      <w:lvlText w:val="%8"/>
      <w:lvlJc w:val="left"/>
      <w:pPr>
        <w:ind w:left="85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53C1580">
      <w:start w:val="1"/>
      <w:numFmt w:val="lowerRoman"/>
      <w:lvlText w:val="%9"/>
      <w:lvlJc w:val="left"/>
      <w:pPr>
        <w:ind w:left="92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6174660A"/>
    <w:multiLevelType w:val="hybridMultilevel"/>
    <w:tmpl w:val="E850DCFE"/>
    <w:lvl w:ilvl="0" w:tplc="972E3D52">
      <w:start w:val="10"/>
      <w:numFmt w:val="decimal"/>
      <w:lvlText w:val="%1."/>
      <w:lvlJc w:val="left"/>
      <w:pPr>
        <w:ind w:left="3529"/>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F0EE5A76">
      <w:start w:val="1"/>
      <w:numFmt w:val="lowerLetter"/>
      <w:lvlText w:val="%2"/>
      <w:lvlJc w:val="left"/>
      <w:pPr>
        <w:ind w:left="50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44CEEE2">
      <w:start w:val="1"/>
      <w:numFmt w:val="lowerRoman"/>
      <w:lvlText w:val="%3"/>
      <w:lvlJc w:val="left"/>
      <w:pPr>
        <w:ind w:left="57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E561F84">
      <w:start w:val="1"/>
      <w:numFmt w:val="decimal"/>
      <w:lvlText w:val="%4"/>
      <w:lvlJc w:val="left"/>
      <w:pPr>
        <w:ind w:left="64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7248A76">
      <w:start w:val="1"/>
      <w:numFmt w:val="lowerLetter"/>
      <w:lvlText w:val="%5"/>
      <w:lvlJc w:val="left"/>
      <w:pPr>
        <w:ind w:left="71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CDA62FC">
      <w:start w:val="1"/>
      <w:numFmt w:val="lowerRoman"/>
      <w:lvlText w:val="%6"/>
      <w:lvlJc w:val="left"/>
      <w:pPr>
        <w:ind w:left="788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748497A">
      <w:start w:val="1"/>
      <w:numFmt w:val="decimal"/>
      <w:lvlText w:val="%7"/>
      <w:lvlJc w:val="left"/>
      <w:pPr>
        <w:ind w:left="86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82E8D8">
      <w:start w:val="1"/>
      <w:numFmt w:val="lowerLetter"/>
      <w:lvlText w:val="%8"/>
      <w:lvlJc w:val="left"/>
      <w:pPr>
        <w:ind w:left="932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8BA9A22">
      <w:start w:val="1"/>
      <w:numFmt w:val="lowerRoman"/>
      <w:lvlText w:val="%9"/>
      <w:lvlJc w:val="left"/>
      <w:pPr>
        <w:ind w:left="100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4" w15:restartNumberingAfterBreak="0">
    <w:nsid w:val="61E2595E"/>
    <w:multiLevelType w:val="hybridMultilevel"/>
    <w:tmpl w:val="8214B1F0"/>
    <w:lvl w:ilvl="0" w:tplc="B96872F2">
      <w:start w:val="1"/>
      <w:numFmt w:val="bullet"/>
      <w:lvlText w:val=""/>
      <w:lvlJc w:val="left"/>
      <w:pPr>
        <w:ind w:left="720" w:hanging="360"/>
      </w:pPr>
      <w:rPr>
        <w:rFonts w:ascii="Symbol" w:hAnsi="Symbol" w:cs="Symbol" w:hint="default"/>
        <w:sz w:val="18"/>
        <w:szCs w:val="18"/>
      </w:rPr>
    </w:lvl>
    <w:lvl w:ilvl="1" w:tplc="25AA6268">
      <w:start w:val="1"/>
      <w:numFmt w:val="bullet"/>
      <w:lvlText w:val="o"/>
      <w:lvlJc w:val="left"/>
      <w:pPr>
        <w:ind w:left="1440" w:hanging="360"/>
      </w:pPr>
      <w:rPr>
        <w:rFonts w:ascii="Courier New" w:hAnsi="Courier New" w:cs="Courier New" w:hint="default"/>
      </w:rPr>
    </w:lvl>
    <w:lvl w:ilvl="2" w:tplc="8A4CF0DE">
      <w:start w:val="1"/>
      <w:numFmt w:val="bullet"/>
      <w:lvlText w:val=""/>
      <w:lvlJc w:val="left"/>
      <w:pPr>
        <w:ind w:left="2160" w:hanging="360"/>
      </w:pPr>
      <w:rPr>
        <w:rFonts w:ascii="Wingdings" w:hAnsi="Wingdings" w:cs="Wingdings" w:hint="default"/>
      </w:rPr>
    </w:lvl>
    <w:lvl w:ilvl="3" w:tplc="051C6BC0">
      <w:start w:val="1"/>
      <w:numFmt w:val="bullet"/>
      <w:lvlText w:val=""/>
      <w:lvlJc w:val="left"/>
      <w:pPr>
        <w:ind w:left="2880" w:hanging="360"/>
      </w:pPr>
      <w:rPr>
        <w:rFonts w:ascii="Symbol" w:hAnsi="Symbol" w:cs="Symbol" w:hint="default"/>
      </w:rPr>
    </w:lvl>
    <w:lvl w:ilvl="4" w:tplc="26D64F36">
      <w:start w:val="1"/>
      <w:numFmt w:val="bullet"/>
      <w:lvlText w:val="o"/>
      <w:lvlJc w:val="left"/>
      <w:pPr>
        <w:ind w:left="3600" w:hanging="360"/>
      </w:pPr>
      <w:rPr>
        <w:rFonts w:ascii="Courier New" w:hAnsi="Courier New" w:cs="Courier New" w:hint="default"/>
      </w:rPr>
    </w:lvl>
    <w:lvl w:ilvl="5" w:tplc="279858A0">
      <w:start w:val="1"/>
      <w:numFmt w:val="bullet"/>
      <w:lvlText w:val=""/>
      <w:lvlJc w:val="left"/>
      <w:pPr>
        <w:ind w:left="4320" w:hanging="360"/>
      </w:pPr>
      <w:rPr>
        <w:rFonts w:ascii="Wingdings" w:hAnsi="Wingdings" w:cs="Wingdings" w:hint="default"/>
      </w:rPr>
    </w:lvl>
    <w:lvl w:ilvl="6" w:tplc="72E89C4A">
      <w:start w:val="1"/>
      <w:numFmt w:val="bullet"/>
      <w:lvlText w:val=""/>
      <w:lvlJc w:val="left"/>
      <w:pPr>
        <w:ind w:left="5040" w:hanging="360"/>
      </w:pPr>
      <w:rPr>
        <w:rFonts w:ascii="Symbol" w:hAnsi="Symbol" w:cs="Symbol" w:hint="default"/>
      </w:rPr>
    </w:lvl>
    <w:lvl w:ilvl="7" w:tplc="5DF01C36">
      <w:start w:val="1"/>
      <w:numFmt w:val="bullet"/>
      <w:lvlText w:val="o"/>
      <w:lvlJc w:val="left"/>
      <w:pPr>
        <w:ind w:left="5760" w:hanging="360"/>
      </w:pPr>
      <w:rPr>
        <w:rFonts w:ascii="Courier New" w:hAnsi="Courier New" w:cs="Courier New" w:hint="default"/>
      </w:rPr>
    </w:lvl>
    <w:lvl w:ilvl="8" w:tplc="C276B4E6">
      <w:start w:val="1"/>
      <w:numFmt w:val="bullet"/>
      <w:lvlText w:val=""/>
      <w:lvlJc w:val="left"/>
      <w:pPr>
        <w:ind w:left="6480" w:hanging="360"/>
      </w:pPr>
      <w:rPr>
        <w:rFonts w:ascii="Wingdings" w:hAnsi="Wingdings" w:cs="Wingdings" w:hint="default"/>
      </w:rPr>
    </w:lvl>
  </w:abstractNum>
  <w:abstractNum w:abstractNumId="75" w15:restartNumberingAfterBreak="0">
    <w:nsid w:val="62C7491F"/>
    <w:multiLevelType w:val="hybridMultilevel"/>
    <w:tmpl w:val="DBC83A92"/>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D53DE3"/>
    <w:multiLevelType w:val="hybridMultilevel"/>
    <w:tmpl w:val="CE006982"/>
    <w:lvl w:ilvl="0" w:tplc="03E85B38">
      <w:start w:val="1"/>
      <w:numFmt w:val="bullet"/>
      <w:lvlText w:val=""/>
      <w:lvlJc w:val="left"/>
      <w:pPr>
        <w:ind w:left="720" w:hanging="360"/>
      </w:pPr>
      <w:rPr>
        <w:rFonts w:ascii="Symbol" w:hAnsi="Symbol" w:cs="Symbol" w:hint="default"/>
        <w:sz w:val="18"/>
        <w:szCs w:val="18"/>
      </w:rPr>
    </w:lvl>
    <w:lvl w:ilvl="1" w:tplc="F5C8AD7A">
      <w:start w:val="1"/>
      <w:numFmt w:val="bullet"/>
      <w:lvlText w:val="o"/>
      <w:lvlJc w:val="left"/>
      <w:pPr>
        <w:ind w:left="1440" w:hanging="360"/>
      </w:pPr>
      <w:rPr>
        <w:rFonts w:ascii="Courier New" w:hAnsi="Courier New" w:cs="Courier New" w:hint="default"/>
      </w:rPr>
    </w:lvl>
    <w:lvl w:ilvl="2" w:tplc="C4B0120A">
      <w:start w:val="1"/>
      <w:numFmt w:val="bullet"/>
      <w:lvlText w:val=""/>
      <w:lvlJc w:val="left"/>
      <w:pPr>
        <w:ind w:left="2160" w:hanging="360"/>
      </w:pPr>
      <w:rPr>
        <w:rFonts w:ascii="Wingdings" w:hAnsi="Wingdings" w:cs="Wingdings" w:hint="default"/>
      </w:rPr>
    </w:lvl>
    <w:lvl w:ilvl="3" w:tplc="50D0C492">
      <w:start w:val="1"/>
      <w:numFmt w:val="bullet"/>
      <w:lvlText w:val=""/>
      <w:lvlJc w:val="left"/>
      <w:pPr>
        <w:ind w:left="2880" w:hanging="360"/>
      </w:pPr>
      <w:rPr>
        <w:rFonts w:ascii="Symbol" w:hAnsi="Symbol" w:cs="Symbol" w:hint="default"/>
      </w:rPr>
    </w:lvl>
    <w:lvl w:ilvl="4" w:tplc="BC1042D8">
      <w:start w:val="1"/>
      <w:numFmt w:val="bullet"/>
      <w:lvlText w:val="o"/>
      <w:lvlJc w:val="left"/>
      <w:pPr>
        <w:ind w:left="3600" w:hanging="360"/>
      </w:pPr>
      <w:rPr>
        <w:rFonts w:ascii="Courier New" w:hAnsi="Courier New" w:cs="Courier New" w:hint="default"/>
      </w:rPr>
    </w:lvl>
    <w:lvl w:ilvl="5" w:tplc="B74EAB3C">
      <w:start w:val="1"/>
      <w:numFmt w:val="bullet"/>
      <w:lvlText w:val=""/>
      <w:lvlJc w:val="left"/>
      <w:pPr>
        <w:ind w:left="4320" w:hanging="360"/>
      </w:pPr>
      <w:rPr>
        <w:rFonts w:ascii="Wingdings" w:hAnsi="Wingdings" w:cs="Wingdings" w:hint="default"/>
      </w:rPr>
    </w:lvl>
    <w:lvl w:ilvl="6" w:tplc="951CE8E6">
      <w:start w:val="1"/>
      <w:numFmt w:val="bullet"/>
      <w:lvlText w:val=""/>
      <w:lvlJc w:val="left"/>
      <w:pPr>
        <w:ind w:left="5040" w:hanging="360"/>
      </w:pPr>
      <w:rPr>
        <w:rFonts w:ascii="Symbol" w:hAnsi="Symbol" w:cs="Symbol" w:hint="default"/>
      </w:rPr>
    </w:lvl>
    <w:lvl w:ilvl="7" w:tplc="745699D0">
      <w:start w:val="1"/>
      <w:numFmt w:val="bullet"/>
      <w:lvlText w:val="o"/>
      <w:lvlJc w:val="left"/>
      <w:pPr>
        <w:ind w:left="5760" w:hanging="360"/>
      </w:pPr>
      <w:rPr>
        <w:rFonts w:ascii="Courier New" w:hAnsi="Courier New" w:cs="Courier New" w:hint="default"/>
      </w:rPr>
    </w:lvl>
    <w:lvl w:ilvl="8" w:tplc="5802B79E">
      <w:start w:val="1"/>
      <w:numFmt w:val="bullet"/>
      <w:lvlText w:val=""/>
      <w:lvlJc w:val="left"/>
      <w:pPr>
        <w:ind w:left="6480" w:hanging="360"/>
      </w:pPr>
      <w:rPr>
        <w:rFonts w:ascii="Wingdings" w:hAnsi="Wingdings" w:cs="Wingdings" w:hint="default"/>
      </w:rPr>
    </w:lvl>
  </w:abstractNum>
  <w:abstractNum w:abstractNumId="77" w15:restartNumberingAfterBreak="0">
    <w:nsid w:val="65FF251F"/>
    <w:multiLevelType w:val="hybridMultilevel"/>
    <w:tmpl w:val="2E224B70"/>
    <w:lvl w:ilvl="0" w:tplc="833E4070">
      <w:start w:val="1"/>
      <w:numFmt w:val="decimal"/>
      <w:lvlText w:val="%1."/>
      <w:lvlJc w:val="left"/>
      <w:pPr>
        <w:ind w:left="557"/>
      </w:pPr>
      <w:rPr>
        <w:rFonts w:ascii="Arial" w:eastAsia="Times New Roman" w:hAnsi="Arial" w:cs="Arial" w:hint="default"/>
        <w:b w:val="0"/>
        <w:i w:val="0"/>
        <w:strike w:val="0"/>
        <w:dstrike w:val="0"/>
        <w:color w:val="000000"/>
        <w:sz w:val="18"/>
        <w:szCs w:val="22"/>
        <w:u w:val="none" w:color="000000"/>
        <w:bdr w:val="none" w:sz="0" w:space="0" w:color="auto"/>
        <w:shd w:val="clear" w:color="auto" w:fill="auto"/>
        <w:vertAlign w:val="baseline"/>
      </w:rPr>
    </w:lvl>
    <w:lvl w:ilvl="1" w:tplc="9F504656">
      <w:start w:val="1"/>
      <w:numFmt w:val="lowerLetter"/>
      <w:lvlText w:val="%2"/>
      <w:lvlJc w:val="left"/>
      <w:pPr>
        <w:ind w:left="1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268C112">
      <w:start w:val="1"/>
      <w:numFmt w:val="lowerRoman"/>
      <w:lvlText w:val="%3"/>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DFE0888">
      <w:start w:val="1"/>
      <w:numFmt w:val="decimal"/>
      <w:lvlText w:val="%4"/>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174796C">
      <w:start w:val="1"/>
      <w:numFmt w:val="lowerLetter"/>
      <w:lvlText w:val="%5"/>
      <w:lvlJc w:val="left"/>
      <w:pPr>
        <w:ind w:left="32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35849F8">
      <w:start w:val="1"/>
      <w:numFmt w:val="lowerRoman"/>
      <w:lvlText w:val="%6"/>
      <w:lvlJc w:val="left"/>
      <w:pPr>
        <w:ind w:left="3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36BDE8">
      <w:start w:val="1"/>
      <w:numFmt w:val="decimal"/>
      <w:lvlText w:val="%7"/>
      <w:lvlJc w:val="left"/>
      <w:pPr>
        <w:ind w:left="4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F6BBCA">
      <w:start w:val="1"/>
      <w:numFmt w:val="lowerLetter"/>
      <w:lvlText w:val="%8"/>
      <w:lvlJc w:val="left"/>
      <w:pPr>
        <w:ind w:left="5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8422D80">
      <w:start w:val="1"/>
      <w:numFmt w:val="lowerRoman"/>
      <w:lvlText w:val="%9"/>
      <w:lvlJc w:val="left"/>
      <w:pPr>
        <w:ind w:left="6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8" w15:restartNumberingAfterBreak="0">
    <w:nsid w:val="671C6DF5"/>
    <w:multiLevelType w:val="hybridMultilevel"/>
    <w:tmpl w:val="59DEF4BE"/>
    <w:lvl w:ilvl="0" w:tplc="CF64D6EE">
      <w:start w:val="1"/>
      <w:numFmt w:val="bullet"/>
      <w:lvlText w:val=""/>
      <w:lvlJc w:val="left"/>
      <w:pPr>
        <w:ind w:left="720" w:hanging="360"/>
      </w:pPr>
      <w:rPr>
        <w:rFonts w:ascii="Symbol" w:hAnsi="Symbol" w:cs="Symbol" w:hint="default"/>
        <w:sz w:val="18"/>
        <w:szCs w:val="18"/>
      </w:rPr>
    </w:lvl>
    <w:lvl w:ilvl="1" w:tplc="FEB0375E">
      <w:start w:val="1"/>
      <w:numFmt w:val="bullet"/>
      <w:lvlText w:val="o"/>
      <w:lvlJc w:val="left"/>
      <w:pPr>
        <w:ind w:left="1440" w:hanging="360"/>
      </w:pPr>
      <w:rPr>
        <w:rFonts w:ascii="Courier New" w:hAnsi="Courier New" w:cs="Courier New" w:hint="default"/>
      </w:rPr>
    </w:lvl>
    <w:lvl w:ilvl="2" w:tplc="707225CC">
      <w:start w:val="1"/>
      <w:numFmt w:val="bullet"/>
      <w:lvlText w:val=""/>
      <w:lvlJc w:val="left"/>
      <w:pPr>
        <w:ind w:left="2160" w:hanging="360"/>
      </w:pPr>
      <w:rPr>
        <w:rFonts w:ascii="Wingdings" w:hAnsi="Wingdings" w:cs="Wingdings" w:hint="default"/>
      </w:rPr>
    </w:lvl>
    <w:lvl w:ilvl="3" w:tplc="71DA44C0">
      <w:start w:val="1"/>
      <w:numFmt w:val="bullet"/>
      <w:lvlText w:val=""/>
      <w:lvlJc w:val="left"/>
      <w:pPr>
        <w:ind w:left="2880" w:hanging="360"/>
      </w:pPr>
      <w:rPr>
        <w:rFonts w:ascii="Symbol" w:hAnsi="Symbol" w:cs="Symbol" w:hint="default"/>
      </w:rPr>
    </w:lvl>
    <w:lvl w:ilvl="4" w:tplc="0C100EE0">
      <w:start w:val="1"/>
      <w:numFmt w:val="bullet"/>
      <w:lvlText w:val="o"/>
      <w:lvlJc w:val="left"/>
      <w:pPr>
        <w:ind w:left="3600" w:hanging="360"/>
      </w:pPr>
      <w:rPr>
        <w:rFonts w:ascii="Courier New" w:hAnsi="Courier New" w:cs="Courier New" w:hint="default"/>
      </w:rPr>
    </w:lvl>
    <w:lvl w:ilvl="5" w:tplc="245415D6">
      <w:start w:val="1"/>
      <w:numFmt w:val="bullet"/>
      <w:lvlText w:val=""/>
      <w:lvlJc w:val="left"/>
      <w:pPr>
        <w:ind w:left="4320" w:hanging="360"/>
      </w:pPr>
      <w:rPr>
        <w:rFonts w:ascii="Wingdings" w:hAnsi="Wingdings" w:cs="Wingdings" w:hint="default"/>
      </w:rPr>
    </w:lvl>
    <w:lvl w:ilvl="6" w:tplc="2B222842">
      <w:start w:val="1"/>
      <w:numFmt w:val="bullet"/>
      <w:lvlText w:val=""/>
      <w:lvlJc w:val="left"/>
      <w:pPr>
        <w:ind w:left="5040" w:hanging="360"/>
      </w:pPr>
      <w:rPr>
        <w:rFonts w:ascii="Symbol" w:hAnsi="Symbol" w:cs="Symbol" w:hint="default"/>
      </w:rPr>
    </w:lvl>
    <w:lvl w:ilvl="7" w:tplc="C61CAB76">
      <w:start w:val="1"/>
      <w:numFmt w:val="bullet"/>
      <w:lvlText w:val="o"/>
      <w:lvlJc w:val="left"/>
      <w:pPr>
        <w:ind w:left="5760" w:hanging="360"/>
      </w:pPr>
      <w:rPr>
        <w:rFonts w:ascii="Courier New" w:hAnsi="Courier New" w:cs="Courier New" w:hint="default"/>
      </w:rPr>
    </w:lvl>
    <w:lvl w:ilvl="8" w:tplc="6FD6C5AC">
      <w:start w:val="1"/>
      <w:numFmt w:val="bullet"/>
      <w:lvlText w:val=""/>
      <w:lvlJc w:val="left"/>
      <w:pPr>
        <w:ind w:left="6480" w:hanging="360"/>
      </w:pPr>
      <w:rPr>
        <w:rFonts w:ascii="Wingdings" w:hAnsi="Wingdings" w:cs="Wingdings" w:hint="default"/>
      </w:rPr>
    </w:lvl>
  </w:abstractNum>
  <w:abstractNum w:abstractNumId="79" w15:restartNumberingAfterBreak="0">
    <w:nsid w:val="671F5AC6"/>
    <w:multiLevelType w:val="hybridMultilevel"/>
    <w:tmpl w:val="6E263BF6"/>
    <w:lvl w:ilvl="0" w:tplc="9454D128">
      <w:start w:val="1"/>
      <w:numFmt w:val="bullet"/>
      <w:lvlText w:val="-"/>
      <w:lvlJc w:val="left"/>
      <w:pPr>
        <w:ind w:left="720" w:hanging="360"/>
      </w:pPr>
      <w:rPr>
        <w:rFonts w:ascii="Sitka Small" w:hAnsi="Sitka Smal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78F1B1B"/>
    <w:multiLevelType w:val="hybridMultilevel"/>
    <w:tmpl w:val="2AF8B570"/>
    <w:lvl w:ilvl="0" w:tplc="17C650C2">
      <w:start w:val="1"/>
      <w:numFmt w:val="bullet"/>
      <w:lvlText w:val=""/>
      <w:lvlJc w:val="left"/>
      <w:pPr>
        <w:ind w:left="720" w:hanging="360"/>
      </w:pPr>
      <w:rPr>
        <w:rFonts w:ascii="Symbol" w:hAnsi="Symbol" w:cs="Symbol" w:hint="default"/>
        <w:sz w:val="18"/>
        <w:szCs w:val="18"/>
      </w:rPr>
    </w:lvl>
    <w:lvl w:ilvl="1" w:tplc="7618115E">
      <w:start w:val="1"/>
      <w:numFmt w:val="bullet"/>
      <w:lvlText w:val="o"/>
      <w:lvlJc w:val="left"/>
      <w:pPr>
        <w:ind w:left="1440" w:hanging="360"/>
      </w:pPr>
      <w:rPr>
        <w:rFonts w:ascii="Courier New" w:hAnsi="Courier New" w:cs="Courier New" w:hint="default"/>
      </w:rPr>
    </w:lvl>
    <w:lvl w:ilvl="2" w:tplc="AC5007BA">
      <w:start w:val="1"/>
      <w:numFmt w:val="bullet"/>
      <w:lvlText w:val=""/>
      <w:lvlJc w:val="left"/>
      <w:pPr>
        <w:ind w:left="2160" w:hanging="360"/>
      </w:pPr>
      <w:rPr>
        <w:rFonts w:ascii="Wingdings" w:hAnsi="Wingdings" w:cs="Wingdings" w:hint="default"/>
      </w:rPr>
    </w:lvl>
    <w:lvl w:ilvl="3" w:tplc="BE9AA11A">
      <w:start w:val="1"/>
      <w:numFmt w:val="bullet"/>
      <w:lvlText w:val=""/>
      <w:lvlJc w:val="left"/>
      <w:pPr>
        <w:ind w:left="2880" w:hanging="360"/>
      </w:pPr>
      <w:rPr>
        <w:rFonts w:ascii="Symbol" w:hAnsi="Symbol" w:cs="Symbol" w:hint="default"/>
      </w:rPr>
    </w:lvl>
    <w:lvl w:ilvl="4" w:tplc="EEF49A26">
      <w:start w:val="1"/>
      <w:numFmt w:val="bullet"/>
      <w:lvlText w:val="o"/>
      <w:lvlJc w:val="left"/>
      <w:pPr>
        <w:ind w:left="3600" w:hanging="360"/>
      </w:pPr>
      <w:rPr>
        <w:rFonts w:ascii="Courier New" w:hAnsi="Courier New" w:cs="Courier New" w:hint="default"/>
      </w:rPr>
    </w:lvl>
    <w:lvl w:ilvl="5" w:tplc="43A6A5BE">
      <w:start w:val="1"/>
      <w:numFmt w:val="bullet"/>
      <w:lvlText w:val=""/>
      <w:lvlJc w:val="left"/>
      <w:pPr>
        <w:ind w:left="4320" w:hanging="360"/>
      </w:pPr>
      <w:rPr>
        <w:rFonts w:ascii="Wingdings" w:hAnsi="Wingdings" w:cs="Wingdings" w:hint="default"/>
      </w:rPr>
    </w:lvl>
    <w:lvl w:ilvl="6" w:tplc="ECC02054">
      <w:start w:val="1"/>
      <w:numFmt w:val="bullet"/>
      <w:lvlText w:val=""/>
      <w:lvlJc w:val="left"/>
      <w:pPr>
        <w:ind w:left="5040" w:hanging="360"/>
      </w:pPr>
      <w:rPr>
        <w:rFonts w:ascii="Symbol" w:hAnsi="Symbol" w:cs="Symbol" w:hint="default"/>
      </w:rPr>
    </w:lvl>
    <w:lvl w:ilvl="7" w:tplc="8F2C3240">
      <w:start w:val="1"/>
      <w:numFmt w:val="bullet"/>
      <w:lvlText w:val="o"/>
      <w:lvlJc w:val="left"/>
      <w:pPr>
        <w:ind w:left="5760" w:hanging="360"/>
      </w:pPr>
      <w:rPr>
        <w:rFonts w:ascii="Courier New" w:hAnsi="Courier New" w:cs="Courier New" w:hint="default"/>
      </w:rPr>
    </w:lvl>
    <w:lvl w:ilvl="8" w:tplc="1CEE4DCC">
      <w:start w:val="1"/>
      <w:numFmt w:val="bullet"/>
      <w:lvlText w:val=""/>
      <w:lvlJc w:val="left"/>
      <w:pPr>
        <w:ind w:left="6480" w:hanging="360"/>
      </w:pPr>
      <w:rPr>
        <w:rFonts w:ascii="Wingdings" w:hAnsi="Wingdings" w:cs="Wingdings" w:hint="default"/>
      </w:rPr>
    </w:lvl>
  </w:abstractNum>
  <w:abstractNum w:abstractNumId="81" w15:restartNumberingAfterBreak="0">
    <w:nsid w:val="67BF4EE0"/>
    <w:multiLevelType w:val="hybridMultilevel"/>
    <w:tmpl w:val="3BB0535C"/>
    <w:lvl w:ilvl="0" w:tplc="5D5C1740">
      <w:start w:val="1"/>
      <w:numFmt w:val="bullet"/>
      <w:lvlText w:val=""/>
      <w:lvlJc w:val="left"/>
      <w:pPr>
        <w:ind w:left="720" w:hanging="360"/>
      </w:pPr>
      <w:rPr>
        <w:rFonts w:ascii="Symbol" w:hAnsi="Symbol" w:cs="Symbol" w:hint="default"/>
        <w:sz w:val="18"/>
        <w:szCs w:val="18"/>
      </w:rPr>
    </w:lvl>
    <w:lvl w:ilvl="1" w:tplc="4B509656">
      <w:start w:val="1"/>
      <w:numFmt w:val="bullet"/>
      <w:lvlText w:val="o"/>
      <w:lvlJc w:val="left"/>
      <w:pPr>
        <w:ind w:left="1440" w:hanging="360"/>
      </w:pPr>
      <w:rPr>
        <w:rFonts w:ascii="Courier New" w:hAnsi="Courier New" w:cs="Courier New" w:hint="default"/>
      </w:rPr>
    </w:lvl>
    <w:lvl w:ilvl="2" w:tplc="EB5840F4">
      <w:start w:val="1"/>
      <w:numFmt w:val="bullet"/>
      <w:lvlText w:val=""/>
      <w:lvlJc w:val="left"/>
      <w:pPr>
        <w:ind w:left="2160" w:hanging="360"/>
      </w:pPr>
      <w:rPr>
        <w:rFonts w:ascii="Wingdings" w:hAnsi="Wingdings" w:cs="Wingdings" w:hint="default"/>
      </w:rPr>
    </w:lvl>
    <w:lvl w:ilvl="3" w:tplc="4410A64A">
      <w:start w:val="1"/>
      <w:numFmt w:val="bullet"/>
      <w:lvlText w:val=""/>
      <w:lvlJc w:val="left"/>
      <w:pPr>
        <w:ind w:left="2880" w:hanging="360"/>
      </w:pPr>
      <w:rPr>
        <w:rFonts w:ascii="Symbol" w:hAnsi="Symbol" w:cs="Symbol" w:hint="default"/>
      </w:rPr>
    </w:lvl>
    <w:lvl w:ilvl="4" w:tplc="DAD848C2">
      <w:start w:val="1"/>
      <w:numFmt w:val="bullet"/>
      <w:lvlText w:val="o"/>
      <w:lvlJc w:val="left"/>
      <w:pPr>
        <w:ind w:left="3600" w:hanging="360"/>
      </w:pPr>
      <w:rPr>
        <w:rFonts w:ascii="Courier New" w:hAnsi="Courier New" w:cs="Courier New" w:hint="default"/>
      </w:rPr>
    </w:lvl>
    <w:lvl w:ilvl="5" w:tplc="A252C3FA">
      <w:start w:val="1"/>
      <w:numFmt w:val="bullet"/>
      <w:lvlText w:val=""/>
      <w:lvlJc w:val="left"/>
      <w:pPr>
        <w:ind w:left="4320" w:hanging="360"/>
      </w:pPr>
      <w:rPr>
        <w:rFonts w:ascii="Wingdings" w:hAnsi="Wingdings" w:cs="Wingdings" w:hint="default"/>
      </w:rPr>
    </w:lvl>
    <w:lvl w:ilvl="6" w:tplc="C260894E">
      <w:start w:val="1"/>
      <w:numFmt w:val="bullet"/>
      <w:lvlText w:val=""/>
      <w:lvlJc w:val="left"/>
      <w:pPr>
        <w:ind w:left="5040" w:hanging="360"/>
      </w:pPr>
      <w:rPr>
        <w:rFonts w:ascii="Symbol" w:hAnsi="Symbol" w:cs="Symbol" w:hint="default"/>
      </w:rPr>
    </w:lvl>
    <w:lvl w:ilvl="7" w:tplc="FF642F82">
      <w:start w:val="1"/>
      <w:numFmt w:val="bullet"/>
      <w:lvlText w:val="o"/>
      <w:lvlJc w:val="left"/>
      <w:pPr>
        <w:ind w:left="5760" w:hanging="360"/>
      </w:pPr>
      <w:rPr>
        <w:rFonts w:ascii="Courier New" w:hAnsi="Courier New" w:cs="Courier New" w:hint="default"/>
      </w:rPr>
    </w:lvl>
    <w:lvl w:ilvl="8" w:tplc="EDD0CD68">
      <w:start w:val="1"/>
      <w:numFmt w:val="bullet"/>
      <w:lvlText w:val=""/>
      <w:lvlJc w:val="left"/>
      <w:pPr>
        <w:ind w:left="6480" w:hanging="360"/>
      </w:pPr>
      <w:rPr>
        <w:rFonts w:ascii="Wingdings" w:hAnsi="Wingdings" w:cs="Wingdings" w:hint="default"/>
      </w:rPr>
    </w:lvl>
  </w:abstractNum>
  <w:abstractNum w:abstractNumId="82" w15:restartNumberingAfterBreak="0">
    <w:nsid w:val="67EB7700"/>
    <w:multiLevelType w:val="hybridMultilevel"/>
    <w:tmpl w:val="16EA780C"/>
    <w:lvl w:ilvl="0" w:tplc="06928D5A">
      <w:start w:val="1"/>
      <w:numFmt w:val="bullet"/>
      <w:lvlText w:val=""/>
      <w:lvlJc w:val="left"/>
      <w:pPr>
        <w:ind w:left="720" w:hanging="360"/>
      </w:pPr>
      <w:rPr>
        <w:rFonts w:ascii="Symbol" w:hAnsi="Symbol" w:cs="Symbol" w:hint="default"/>
        <w:sz w:val="18"/>
        <w:szCs w:val="18"/>
      </w:rPr>
    </w:lvl>
    <w:lvl w:ilvl="1" w:tplc="61F43040">
      <w:start w:val="1"/>
      <w:numFmt w:val="bullet"/>
      <w:lvlText w:val="o"/>
      <w:lvlJc w:val="left"/>
      <w:pPr>
        <w:ind w:left="1440" w:hanging="360"/>
      </w:pPr>
      <w:rPr>
        <w:rFonts w:ascii="Courier New" w:hAnsi="Courier New" w:cs="Courier New" w:hint="default"/>
      </w:rPr>
    </w:lvl>
    <w:lvl w:ilvl="2" w:tplc="59FCB616">
      <w:start w:val="1"/>
      <w:numFmt w:val="bullet"/>
      <w:lvlText w:val=""/>
      <w:lvlJc w:val="left"/>
      <w:pPr>
        <w:ind w:left="2160" w:hanging="360"/>
      </w:pPr>
      <w:rPr>
        <w:rFonts w:ascii="Wingdings" w:hAnsi="Wingdings" w:cs="Wingdings" w:hint="default"/>
      </w:rPr>
    </w:lvl>
    <w:lvl w:ilvl="3" w:tplc="EDCEB8EA">
      <w:start w:val="1"/>
      <w:numFmt w:val="bullet"/>
      <w:lvlText w:val=""/>
      <w:lvlJc w:val="left"/>
      <w:pPr>
        <w:ind w:left="2880" w:hanging="360"/>
      </w:pPr>
      <w:rPr>
        <w:rFonts w:ascii="Symbol" w:hAnsi="Symbol" w:cs="Symbol" w:hint="default"/>
      </w:rPr>
    </w:lvl>
    <w:lvl w:ilvl="4" w:tplc="7FDA30DC">
      <w:start w:val="1"/>
      <w:numFmt w:val="bullet"/>
      <w:lvlText w:val="o"/>
      <w:lvlJc w:val="left"/>
      <w:pPr>
        <w:ind w:left="3600" w:hanging="360"/>
      </w:pPr>
      <w:rPr>
        <w:rFonts w:ascii="Courier New" w:hAnsi="Courier New" w:cs="Courier New" w:hint="default"/>
      </w:rPr>
    </w:lvl>
    <w:lvl w:ilvl="5" w:tplc="CCD80584">
      <w:start w:val="1"/>
      <w:numFmt w:val="bullet"/>
      <w:lvlText w:val=""/>
      <w:lvlJc w:val="left"/>
      <w:pPr>
        <w:ind w:left="4320" w:hanging="360"/>
      </w:pPr>
      <w:rPr>
        <w:rFonts w:ascii="Wingdings" w:hAnsi="Wingdings" w:cs="Wingdings" w:hint="default"/>
      </w:rPr>
    </w:lvl>
    <w:lvl w:ilvl="6" w:tplc="FA2AB4DC">
      <w:start w:val="1"/>
      <w:numFmt w:val="bullet"/>
      <w:lvlText w:val=""/>
      <w:lvlJc w:val="left"/>
      <w:pPr>
        <w:ind w:left="5040" w:hanging="360"/>
      </w:pPr>
      <w:rPr>
        <w:rFonts w:ascii="Symbol" w:hAnsi="Symbol" w:cs="Symbol" w:hint="default"/>
      </w:rPr>
    </w:lvl>
    <w:lvl w:ilvl="7" w:tplc="D5547208">
      <w:start w:val="1"/>
      <w:numFmt w:val="bullet"/>
      <w:lvlText w:val="o"/>
      <w:lvlJc w:val="left"/>
      <w:pPr>
        <w:ind w:left="5760" w:hanging="360"/>
      </w:pPr>
      <w:rPr>
        <w:rFonts w:ascii="Courier New" w:hAnsi="Courier New" w:cs="Courier New" w:hint="default"/>
      </w:rPr>
    </w:lvl>
    <w:lvl w:ilvl="8" w:tplc="02E44A78">
      <w:start w:val="1"/>
      <w:numFmt w:val="bullet"/>
      <w:lvlText w:val=""/>
      <w:lvlJc w:val="left"/>
      <w:pPr>
        <w:ind w:left="6480" w:hanging="360"/>
      </w:pPr>
      <w:rPr>
        <w:rFonts w:ascii="Wingdings" w:hAnsi="Wingdings" w:cs="Wingdings" w:hint="default"/>
      </w:rPr>
    </w:lvl>
  </w:abstractNum>
  <w:abstractNum w:abstractNumId="83" w15:restartNumberingAfterBreak="0">
    <w:nsid w:val="68F708AA"/>
    <w:multiLevelType w:val="hybridMultilevel"/>
    <w:tmpl w:val="382EC322"/>
    <w:lvl w:ilvl="0" w:tplc="8810688A">
      <w:start w:val="1"/>
      <w:numFmt w:val="bullet"/>
      <w:lvlText w:val=""/>
      <w:lvlJc w:val="left"/>
      <w:pPr>
        <w:ind w:left="720" w:hanging="360"/>
      </w:pPr>
      <w:rPr>
        <w:rFonts w:ascii="Symbol" w:hAnsi="Symbol" w:cs="Symbol" w:hint="default"/>
        <w:sz w:val="18"/>
        <w:szCs w:val="18"/>
      </w:rPr>
    </w:lvl>
    <w:lvl w:ilvl="1" w:tplc="EC643938">
      <w:start w:val="1"/>
      <w:numFmt w:val="bullet"/>
      <w:lvlText w:val="o"/>
      <w:lvlJc w:val="left"/>
      <w:pPr>
        <w:ind w:left="1440" w:hanging="360"/>
      </w:pPr>
      <w:rPr>
        <w:rFonts w:ascii="Courier New" w:hAnsi="Courier New" w:cs="Courier New" w:hint="default"/>
      </w:rPr>
    </w:lvl>
    <w:lvl w:ilvl="2" w:tplc="8D58D056">
      <w:start w:val="1"/>
      <w:numFmt w:val="bullet"/>
      <w:lvlText w:val=""/>
      <w:lvlJc w:val="left"/>
      <w:pPr>
        <w:ind w:left="2160" w:hanging="360"/>
      </w:pPr>
      <w:rPr>
        <w:rFonts w:ascii="Wingdings" w:hAnsi="Wingdings" w:cs="Wingdings" w:hint="default"/>
      </w:rPr>
    </w:lvl>
    <w:lvl w:ilvl="3" w:tplc="F1BC3ACC">
      <w:start w:val="1"/>
      <w:numFmt w:val="bullet"/>
      <w:lvlText w:val=""/>
      <w:lvlJc w:val="left"/>
      <w:pPr>
        <w:ind w:left="2880" w:hanging="360"/>
      </w:pPr>
      <w:rPr>
        <w:rFonts w:ascii="Symbol" w:hAnsi="Symbol" w:cs="Symbol" w:hint="default"/>
      </w:rPr>
    </w:lvl>
    <w:lvl w:ilvl="4" w:tplc="2E249F58">
      <w:start w:val="1"/>
      <w:numFmt w:val="bullet"/>
      <w:lvlText w:val="o"/>
      <w:lvlJc w:val="left"/>
      <w:pPr>
        <w:ind w:left="3600" w:hanging="360"/>
      </w:pPr>
      <w:rPr>
        <w:rFonts w:ascii="Courier New" w:hAnsi="Courier New" w:cs="Courier New" w:hint="default"/>
      </w:rPr>
    </w:lvl>
    <w:lvl w:ilvl="5" w:tplc="9B20A444">
      <w:start w:val="1"/>
      <w:numFmt w:val="bullet"/>
      <w:lvlText w:val=""/>
      <w:lvlJc w:val="left"/>
      <w:pPr>
        <w:ind w:left="4320" w:hanging="360"/>
      </w:pPr>
      <w:rPr>
        <w:rFonts w:ascii="Wingdings" w:hAnsi="Wingdings" w:cs="Wingdings" w:hint="default"/>
      </w:rPr>
    </w:lvl>
    <w:lvl w:ilvl="6" w:tplc="2ED05132">
      <w:start w:val="1"/>
      <w:numFmt w:val="bullet"/>
      <w:lvlText w:val=""/>
      <w:lvlJc w:val="left"/>
      <w:pPr>
        <w:ind w:left="5040" w:hanging="360"/>
      </w:pPr>
      <w:rPr>
        <w:rFonts w:ascii="Symbol" w:hAnsi="Symbol" w:cs="Symbol" w:hint="default"/>
      </w:rPr>
    </w:lvl>
    <w:lvl w:ilvl="7" w:tplc="63D68C62">
      <w:start w:val="1"/>
      <w:numFmt w:val="bullet"/>
      <w:lvlText w:val="o"/>
      <w:lvlJc w:val="left"/>
      <w:pPr>
        <w:ind w:left="5760" w:hanging="360"/>
      </w:pPr>
      <w:rPr>
        <w:rFonts w:ascii="Courier New" w:hAnsi="Courier New" w:cs="Courier New" w:hint="default"/>
      </w:rPr>
    </w:lvl>
    <w:lvl w:ilvl="8" w:tplc="07B4D9EA">
      <w:start w:val="1"/>
      <w:numFmt w:val="bullet"/>
      <w:lvlText w:val=""/>
      <w:lvlJc w:val="left"/>
      <w:pPr>
        <w:ind w:left="6480" w:hanging="360"/>
      </w:pPr>
      <w:rPr>
        <w:rFonts w:ascii="Wingdings" w:hAnsi="Wingdings" w:cs="Wingdings" w:hint="default"/>
      </w:rPr>
    </w:lvl>
  </w:abstractNum>
  <w:abstractNum w:abstractNumId="84" w15:restartNumberingAfterBreak="0">
    <w:nsid w:val="6B0454FB"/>
    <w:multiLevelType w:val="hybridMultilevel"/>
    <w:tmpl w:val="BFE2FD48"/>
    <w:lvl w:ilvl="0" w:tplc="4AF4CFC0">
      <w:start w:val="1"/>
      <w:numFmt w:val="bullet"/>
      <w:lvlText w:val=""/>
      <w:lvlJc w:val="left"/>
      <w:pPr>
        <w:ind w:left="720" w:hanging="360"/>
      </w:pPr>
      <w:rPr>
        <w:rFonts w:ascii="Symbol" w:hAnsi="Symbol" w:cs="Symbol" w:hint="default"/>
        <w:sz w:val="18"/>
        <w:szCs w:val="18"/>
      </w:rPr>
    </w:lvl>
    <w:lvl w:ilvl="1" w:tplc="74FA3B9C">
      <w:start w:val="1"/>
      <w:numFmt w:val="bullet"/>
      <w:lvlText w:val="o"/>
      <w:lvlJc w:val="left"/>
      <w:pPr>
        <w:ind w:left="1440" w:hanging="360"/>
      </w:pPr>
      <w:rPr>
        <w:rFonts w:ascii="Courier New" w:hAnsi="Courier New" w:cs="Courier New" w:hint="default"/>
      </w:rPr>
    </w:lvl>
    <w:lvl w:ilvl="2" w:tplc="3044FA76">
      <w:start w:val="1"/>
      <w:numFmt w:val="bullet"/>
      <w:lvlText w:val=""/>
      <w:lvlJc w:val="left"/>
      <w:pPr>
        <w:ind w:left="2160" w:hanging="360"/>
      </w:pPr>
      <w:rPr>
        <w:rFonts w:ascii="Wingdings" w:hAnsi="Wingdings" w:cs="Wingdings" w:hint="default"/>
      </w:rPr>
    </w:lvl>
    <w:lvl w:ilvl="3" w:tplc="3D00A488">
      <w:start w:val="1"/>
      <w:numFmt w:val="bullet"/>
      <w:lvlText w:val=""/>
      <w:lvlJc w:val="left"/>
      <w:pPr>
        <w:ind w:left="2880" w:hanging="360"/>
      </w:pPr>
      <w:rPr>
        <w:rFonts w:ascii="Symbol" w:hAnsi="Symbol" w:cs="Symbol" w:hint="default"/>
      </w:rPr>
    </w:lvl>
    <w:lvl w:ilvl="4" w:tplc="8B6C33B8">
      <w:start w:val="1"/>
      <w:numFmt w:val="bullet"/>
      <w:lvlText w:val="o"/>
      <w:lvlJc w:val="left"/>
      <w:pPr>
        <w:ind w:left="3600" w:hanging="360"/>
      </w:pPr>
      <w:rPr>
        <w:rFonts w:ascii="Courier New" w:hAnsi="Courier New" w:cs="Courier New" w:hint="default"/>
      </w:rPr>
    </w:lvl>
    <w:lvl w:ilvl="5" w:tplc="95905B4A">
      <w:start w:val="1"/>
      <w:numFmt w:val="bullet"/>
      <w:lvlText w:val=""/>
      <w:lvlJc w:val="left"/>
      <w:pPr>
        <w:ind w:left="4320" w:hanging="360"/>
      </w:pPr>
      <w:rPr>
        <w:rFonts w:ascii="Wingdings" w:hAnsi="Wingdings" w:cs="Wingdings" w:hint="default"/>
      </w:rPr>
    </w:lvl>
    <w:lvl w:ilvl="6" w:tplc="8C1226B2">
      <w:start w:val="1"/>
      <w:numFmt w:val="bullet"/>
      <w:lvlText w:val=""/>
      <w:lvlJc w:val="left"/>
      <w:pPr>
        <w:ind w:left="5040" w:hanging="360"/>
      </w:pPr>
      <w:rPr>
        <w:rFonts w:ascii="Symbol" w:hAnsi="Symbol" w:cs="Symbol" w:hint="default"/>
      </w:rPr>
    </w:lvl>
    <w:lvl w:ilvl="7" w:tplc="D97C11A8">
      <w:start w:val="1"/>
      <w:numFmt w:val="bullet"/>
      <w:lvlText w:val="o"/>
      <w:lvlJc w:val="left"/>
      <w:pPr>
        <w:ind w:left="5760" w:hanging="360"/>
      </w:pPr>
      <w:rPr>
        <w:rFonts w:ascii="Courier New" w:hAnsi="Courier New" w:cs="Courier New" w:hint="default"/>
      </w:rPr>
    </w:lvl>
    <w:lvl w:ilvl="8" w:tplc="BA14222A">
      <w:start w:val="1"/>
      <w:numFmt w:val="bullet"/>
      <w:lvlText w:val=""/>
      <w:lvlJc w:val="left"/>
      <w:pPr>
        <w:ind w:left="6480" w:hanging="360"/>
      </w:pPr>
      <w:rPr>
        <w:rFonts w:ascii="Wingdings" w:hAnsi="Wingdings" w:cs="Wingdings" w:hint="default"/>
      </w:rPr>
    </w:lvl>
  </w:abstractNum>
  <w:abstractNum w:abstractNumId="85" w15:restartNumberingAfterBreak="0">
    <w:nsid w:val="6B2423EE"/>
    <w:multiLevelType w:val="hybridMultilevel"/>
    <w:tmpl w:val="793A300A"/>
    <w:lvl w:ilvl="0" w:tplc="3F667D10">
      <w:start w:val="1"/>
      <w:numFmt w:val="decimal"/>
      <w:lvlText w:val="%1."/>
      <w:lvlJc w:val="left"/>
      <w:pPr>
        <w:ind w:left="422"/>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003EC2E0">
      <w:start w:val="1"/>
      <w:numFmt w:val="lowerLetter"/>
      <w:lvlText w:val="%2"/>
      <w:lvlJc w:val="left"/>
      <w:pPr>
        <w:ind w:left="11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948280">
      <w:start w:val="1"/>
      <w:numFmt w:val="lowerRoman"/>
      <w:lvlText w:val="%3"/>
      <w:lvlJc w:val="left"/>
      <w:pPr>
        <w:ind w:left="18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08AD642">
      <w:start w:val="1"/>
      <w:numFmt w:val="decimal"/>
      <w:lvlText w:val="%4"/>
      <w:lvlJc w:val="left"/>
      <w:pPr>
        <w:ind w:left="25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F4B59A">
      <w:start w:val="1"/>
      <w:numFmt w:val="lowerLetter"/>
      <w:lvlText w:val="%5"/>
      <w:lvlJc w:val="left"/>
      <w:pPr>
        <w:ind w:left="32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B588048">
      <w:start w:val="1"/>
      <w:numFmt w:val="lowerRoman"/>
      <w:lvlText w:val="%6"/>
      <w:lvlJc w:val="left"/>
      <w:pPr>
        <w:ind w:left="39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FC6AB82">
      <w:start w:val="1"/>
      <w:numFmt w:val="decimal"/>
      <w:lvlText w:val="%7"/>
      <w:lvlJc w:val="left"/>
      <w:pPr>
        <w:ind w:left="47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4140790">
      <w:start w:val="1"/>
      <w:numFmt w:val="lowerLetter"/>
      <w:lvlText w:val="%8"/>
      <w:lvlJc w:val="left"/>
      <w:pPr>
        <w:ind w:left="54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F34359A">
      <w:start w:val="1"/>
      <w:numFmt w:val="lowerRoman"/>
      <w:lvlText w:val="%9"/>
      <w:lvlJc w:val="left"/>
      <w:pPr>
        <w:ind w:left="61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6" w15:restartNumberingAfterBreak="0">
    <w:nsid w:val="6C8D211D"/>
    <w:multiLevelType w:val="hybridMultilevel"/>
    <w:tmpl w:val="17D48456"/>
    <w:lvl w:ilvl="0" w:tplc="812CDC7A">
      <w:start w:val="1"/>
      <w:numFmt w:val="bullet"/>
      <w:lvlText w:val=""/>
      <w:lvlJc w:val="left"/>
      <w:pPr>
        <w:ind w:left="720" w:hanging="360"/>
      </w:pPr>
      <w:rPr>
        <w:rFonts w:ascii="Symbol" w:hAnsi="Symbol" w:cs="Symbol" w:hint="default"/>
        <w:sz w:val="18"/>
        <w:szCs w:val="18"/>
      </w:rPr>
    </w:lvl>
    <w:lvl w:ilvl="1" w:tplc="E8A0E41E">
      <w:start w:val="1"/>
      <w:numFmt w:val="bullet"/>
      <w:lvlText w:val="o"/>
      <w:lvlJc w:val="left"/>
      <w:pPr>
        <w:ind w:left="1440" w:hanging="360"/>
      </w:pPr>
      <w:rPr>
        <w:rFonts w:ascii="Courier New" w:hAnsi="Courier New" w:cs="Courier New" w:hint="default"/>
      </w:rPr>
    </w:lvl>
    <w:lvl w:ilvl="2" w:tplc="D278C5BA">
      <w:start w:val="1"/>
      <w:numFmt w:val="bullet"/>
      <w:lvlText w:val=""/>
      <w:lvlJc w:val="left"/>
      <w:pPr>
        <w:ind w:left="2160" w:hanging="360"/>
      </w:pPr>
      <w:rPr>
        <w:rFonts w:ascii="Wingdings" w:hAnsi="Wingdings" w:cs="Wingdings" w:hint="default"/>
      </w:rPr>
    </w:lvl>
    <w:lvl w:ilvl="3" w:tplc="01CC279E">
      <w:start w:val="1"/>
      <w:numFmt w:val="bullet"/>
      <w:lvlText w:val=""/>
      <w:lvlJc w:val="left"/>
      <w:pPr>
        <w:ind w:left="2880" w:hanging="360"/>
      </w:pPr>
      <w:rPr>
        <w:rFonts w:ascii="Symbol" w:hAnsi="Symbol" w:cs="Symbol" w:hint="default"/>
      </w:rPr>
    </w:lvl>
    <w:lvl w:ilvl="4" w:tplc="1BE0B968">
      <w:start w:val="1"/>
      <w:numFmt w:val="bullet"/>
      <w:lvlText w:val="o"/>
      <w:lvlJc w:val="left"/>
      <w:pPr>
        <w:ind w:left="3600" w:hanging="360"/>
      </w:pPr>
      <w:rPr>
        <w:rFonts w:ascii="Courier New" w:hAnsi="Courier New" w:cs="Courier New" w:hint="default"/>
      </w:rPr>
    </w:lvl>
    <w:lvl w:ilvl="5" w:tplc="67E8C01C">
      <w:start w:val="1"/>
      <w:numFmt w:val="bullet"/>
      <w:lvlText w:val=""/>
      <w:lvlJc w:val="left"/>
      <w:pPr>
        <w:ind w:left="4320" w:hanging="360"/>
      </w:pPr>
      <w:rPr>
        <w:rFonts w:ascii="Wingdings" w:hAnsi="Wingdings" w:cs="Wingdings" w:hint="default"/>
      </w:rPr>
    </w:lvl>
    <w:lvl w:ilvl="6" w:tplc="798213C8">
      <w:start w:val="1"/>
      <w:numFmt w:val="bullet"/>
      <w:lvlText w:val=""/>
      <w:lvlJc w:val="left"/>
      <w:pPr>
        <w:ind w:left="5040" w:hanging="360"/>
      </w:pPr>
      <w:rPr>
        <w:rFonts w:ascii="Symbol" w:hAnsi="Symbol" w:cs="Symbol" w:hint="default"/>
      </w:rPr>
    </w:lvl>
    <w:lvl w:ilvl="7" w:tplc="629202E2">
      <w:start w:val="1"/>
      <w:numFmt w:val="bullet"/>
      <w:lvlText w:val="o"/>
      <w:lvlJc w:val="left"/>
      <w:pPr>
        <w:ind w:left="5760" w:hanging="360"/>
      </w:pPr>
      <w:rPr>
        <w:rFonts w:ascii="Courier New" w:hAnsi="Courier New" w:cs="Courier New" w:hint="default"/>
      </w:rPr>
    </w:lvl>
    <w:lvl w:ilvl="8" w:tplc="E44CC610">
      <w:start w:val="1"/>
      <w:numFmt w:val="bullet"/>
      <w:lvlText w:val=""/>
      <w:lvlJc w:val="left"/>
      <w:pPr>
        <w:ind w:left="6480" w:hanging="360"/>
      </w:pPr>
      <w:rPr>
        <w:rFonts w:ascii="Wingdings" w:hAnsi="Wingdings" w:cs="Wingdings" w:hint="default"/>
      </w:rPr>
    </w:lvl>
  </w:abstractNum>
  <w:abstractNum w:abstractNumId="87" w15:restartNumberingAfterBreak="0">
    <w:nsid w:val="6CAD711A"/>
    <w:multiLevelType w:val="hybridMultilevel"/>
    <w:tmpl w:val="A8681DD8"/>
    <w:lvl w:ilvl="0" w:tplc="67128A3E">
      <w:start w:val="1"/>
      <w:numFmt w:val="bullet"/>
      <w:lvlText w:val=""/>
      <w:lvlJc w:val="left"/>
      <w:pPr>
        <w:ind w:left="720" w:hanging="360"/>
      </w:pPr>
      <w:rPr>
        <w:rFonts w:ascii="Symbol" w:hAnsi="Symbol" w:cs="Symbol" w:hint="default"/>
        <w:sz w:val="18"/>
        <w:szCs w:val="18"/>
      </w:rPr>
    </w:lvl>
    <w:lvl w:ilvl="1" w:tplc="D05017D8">
      <w:start w:val="1"/>
      <w:numFmt w:val="bullet"/>
      <w:lvlText w:val="o"/>
      <w:lvlJc w:val="left"/>
      <w:pPr>
        <w:ind w:left="1440" w:hanging="360"/>
      </w:pPr>
      <w:rPr>
        <w:rFonts w:ascii="Courier New" w:hAnsi="Courier New" w:cs="Courier New" w:hint="default"/>
      </w:rPr>
    </w:lvl>
    <w:lvl w:ilvl="2" w:tplc="FFDAF240">
      <w:start w:val="1"/>
      <w:numFmt w:val="bullet"/>
      <w:lvlText w:val=""/>
      <w:lvlJc w:val="left"/>
      <w:pPr>
        <w:ind w:left="2160" w:hanging="360"/>
      </w:pPr>
      <w:rPr>
        <w:rFonts w:ascii="Wingdings" w:hAnsi="Wingdings" w:cs="Wingdings" w:hint="default"/>
      </w:rPr>
    </w:lvl>
    <w:lvl w:ilvl="3" w:tplc="07267F2E">
      <w:start w:val="1"/>
      <w:numFmt w:val="bullet"/>
      <w:lvlText w:val=""/>
      <w:lvlJc w:val="left"/>
      <w:pPr>
        <w:ind w:left="2880" w:hanging="360"/>
      </w:pPr>
      <w:rPr>
        <w:rFonts w:ascii="Symbol" w:hAnsi="Symbol" w:cs="Symbol" w:hint="default"/>
      </w:rPr>
    </w:lvl>
    <w:lvl w:ilvl="4" w:tplc="65C4A078">
      <w:start w:val="1"/>
      <w:numFmt w:val="bullet"/>
      <w:lvlText w:val="o"/>
      <w:lvlJc w:val="left"/>
      <w:pPr>
        <w:ind w:left="3600" w:hanging="360"/>
      </w:pPr>
      <w:rPr>
        <w:rFonts w:ascii="Courier New" w:hAnsi="Courier New" w:cs="Courier New" w:hint="default"/>
      </w:rPr>
    </w:lvl>
    <w:lvl w:ilvl="5" w:tplc="C26C34E0">
      <w:start w:val="1"/>
      <w:numFmt w:val="bullet"/>
      <w:lvlText w:val=""/>
      <w:lvlJc w:val="left"/>
      <w:pPr>
        <w:ind w:left="4320" w:hanging="360"/>
      </w:pPr>
      <w:rPr>
        <w:rFonts w:ascii="Wingdings" w:hAnsi="Wingdings" w:cs="Wingdings" w:hint="default"/>
      </w:rPr>
    </w:lvl>
    <w:lvl w:ilvl="6" w:tplc="DF6CB6B4">
      <w:start w:val="1"/>
      <w:numFmt w:val="bullet"/>
      <w:lvlText w:val=""/>
      <w:lvlJc w:val="left"/>
      <w:pPr>
        <w:ind w:left="5040" w:hanging="360"/>
      </w:pPr>
      <w:rPr>
        <w:rFonts w:ascii="Symbol" w:hAnsi="Symbol" w:cs="Symbol" w:hint="default"/>
      </w:rPr>
    </w:lvl>
    <w:lvl w:ilvl="7" w:tplc="8D52032C">
      <w:start w:val="1"/>
      <w:numFmt w:val="bullet"/>
      <w:lvlText w:val="o"/>
      <w:lvlJc w:val="left"/>
      <w:pPr>
        <w:ind w:left="5760" w:hanging="360"/>
      </w:pPr>
      <w:rPr>
        <w:rFonts w:ascii="Courier New" w:hAnsi="Courier New" w:cs="Courier New" w:hint="default"/>
      </w:rPr>
    </w:lvl>
    <w:lvl w:ilvl="8" w:tplc="FCDE8858">
      <w:start w:val="1"/>
      <w:numFmt w:val="bullet"/>
      <w:lvlText w:val=""/>
      <w:lvlJc w:val="left"/>
      <w:pPr>
        <w:ind w:left="6480" w:hanging="360"/>
      </w:pPr>
      <w:rPr>
        <w:rFonts w:ascii="Wingdings" w:hAnsi="Wingdings" w:cs="Wingdings" w:hint="default"/>
      </w:rPr>
    </w:lvl>
  </w:abstractNum>
  <w:abstractNum w:abstractNumId="88" w15:restartNumberingAfterBreak="0">
    <w:nsid w:val="6D151B65"/>
    <w:multiLevelType w:val="hybridMultilevel"/>
    <w:tmpl w:val="4DF64708"/>
    <w:lvl w:ilvl="0" w:tplc="83664754">
      <w:start w:val="1"/>
      <w:numFmt w:val="bullet"/>
      <w:lvlText w:val=""/>
      <w:lvlJc w:val="left"/>
      <w:pPr>
        <w:ind w:left="720" w:hanging="360"/>
      </w:pPr>
      <w:rPr>
        <w:rFonts w:ascii="Symbol" w:hAnsi="Symbol" w:cs="Symbol" w:hint="default"/>
        <w:sz w:val="24"/>
        <w:szCs w:val="24"/>
      </w:rPr>
    </w:lvl>
    <w:lvl w:ilvl="1" w:tplc="DFE60C82">
      <w:start w:val="1"/>
      <w:numFmt w:val="bullet"/>
      <w:lvlText w:val="o"/>
      <w:lvlJc w:val="left"/>
      <w:pPr>
        <w:ind w:left="1440" w:hanging="360"/>
      </w:pPr>
      <w:rPr>
        <w:rFonts w:ascii="Courier New" w:hAnsi="Courier New" w:cs="Courier New" w:hint="default"/>
      </w:rPr>
    </w:lvl>
    <w:lvl w:ilvl="2" w:tplc="2B165DD0">
      <w:start w:val="1"/>
      <w:numFmt w:val="bullet"/>
      <w:lvlText w:val=""/>
      <w:lvlJc w:val="left"/>
      <w:pPr>
        <w:ind w:left="2160" w:hanging="360"/>
      </w:pPr>
      <w:rPr>
        <w:rFonts w:ascii="Wingdings" w:hAnsi="Wingdings" w:cs="Wingdings" w:hint="default"/>
      </w:rPr>
    </w:lvl>
    <w:lvl w:ilvl="3" w:tplc="4BB6E616">
      <w:start w:val="1"/>
      <w:numFmt w:val="bullet"/>
      <w:lvlText w:val=""/>
      <w:lvlJc w:val="left"/>
      <w:pPr>
        <w:ind w:left="2880" w:hanging="360"/>
      </w:pPr>
      <w:rPr>
        <w:rFonts w:ascii="Symbol" w:hAnsi="Symbol" w:cs="Symbol" w:hint="default"/>
      </w:rPr>
    </w:lvl>
    <w:lvl w:ilvl="4" w:tplc="581246DA">
      <w:start w:val="1"/>
      <w:numFmt w:val="bullet"/>
      <w:lvlText w:val="o"/>
      <w:lvlJc w:val="left"/>
      <w:pPr>
        <w:ind w:left="3600" w:hanging="360"/>
      </w:pPr>
      <w:rPr>
        <w:rFonts w:ascii="Courier New" w:hAnsi="Courier New" w:cs="Courier New" w:hint="default"/>
      </w:rPr>
    </w:lvl>
    <w:lvl w:ilvl="5" w:tplc="86747A0C">
      <w:start w:val="1"/>
      <w:numFmt w:val="bullet"/>
      <w:lvlText w:val=""/>
      <w:lvlJc w:val="left"/>
      <w:pPr>
        <w:ind w:left="4320" w:hanging="360"/>
      </w:pPr>
      <w:rPr>
        <w:rFonts w:ascii="Wingdings" w:hAnsi="Wingdings" w:cs="Wingdings" w:hint="default"/>
      </w:rPr>
    </w:lvl>
    <w:lvl w:ilvl="6" w:tplc="A4AA8F52">
      <w:start w:val="1"/>
      <w:numFmt w:val="bullet"/>
      <w:lvlText w:val=""/>
      <w:lvlJc w:val="left"/>
      <w:pPr>
        <w:ind w:left="5040" w:hanging="360"/>
      </w:pPr>
      <w:rPr>
        <w:rFonts w:ascii="Symbol" w:hAnsi="Symbol" w:cs="Symbol" w:hint="default"/>
      </w:rPr>
    </w:lvl>
    <w:lvl w:ilvl="7" w:tplc="AA4EF36C">
      <w:start w:val="1"/>
      <w:numFmt w:val="bullet"/>
      <w:lvlText w:val="o"/>
      <w:lvlJc w:val="left"/>
      <w:pPr>
        <w:ind w:left="5760" w:hanging="360"/>
      </w:pPr>
      <w:rPr>
        <w:rFonts w:ascii="Courier New" w:hAnsi="Courier New" w:cs="Courier New" w:hint="default"/>
      </w:rPr>
    </w:lvl>
    <w:lvl w:ilvl="8" w:tplc="FE20B4A6">
      <w:start w:val="1"/>
      <w:numFmt w:val="bullet"/>
      <w:lvlText w:val=""/>
      <w:lvlJc w:val="left"/>
      <w:pPr>
        <w:ind w:left="6480" w:hanging="360"/>
      </w:pPr>
      <w:rPr>
        <w:rFonts w:ascii="Wingdings" w:hAnsi="Wingdings" w:cs="Wingdings" w:hint="default"/>
      </w:rPr>
    </w:lvl>
  </w:abstractNum>
  <w:abstractNum w:abstractNumId="89" w15:restartNumberingAfterBreak="0">
    <w:nsid w:val="6E546CF9"/>
    <w:multiLevelType w:val="hybridMultilevel"/>
    <w:tmpl w:val="A0FEAC26"/>
    <w:lvl w:ilvl="0" w:tplc="97A8B7AE">
      <w:start w:val="1"/>
      <w:numFmt w:val="bullet"/>
      <w:lvlText w:val=""/>
      <w:lvlJc w:val="left"/>
      <w:pPr>
        <w:ind w:left="720" w:hanging="360"/>
      </w:pPr>
      <w:rPr>
        <w:rFonts w:ascii="Symbol" w:hAnsi="Symbol" w:cs="Symbol" w:hint="default"/>
        <w:sz w:val="18"/>
        <w:szCs w:val="18"/>
      </w:rPr>
    </w:lvl>
    <w:lvl w:ilvl="1" w:tplc="38324390">
      <w:start w:val="1"/>
      <w:numFmt w:val="bullet"/>
      <w:lvlText w:val="o"/>
      <w:lvlJc w:val="left"/>
      <w:pPr>
        <w:ind w:left="1440" w:hanging="360"/>
      </w:pPr>
      <w:rPr>
        <w:rFonts w:ascii="Courier New" w:hAnsi="Courier New" w:cs="Courier New" w:hint="default"/>
      </w:rPr>
    </w:lvl>
    <w:lvl w:ilvl="2" w:tplc="7260386C">
      <w:start w:val="1"/>
      <w:numFmt w:val="bullet"/>
      <w:lvlText w:val=""/>
      <w:lvlJc w:val="left"/>
      <w:pPr>
        <w:ind w:left="2160" w:hanging="360"/>
      </w:pPr>
      <w:rPr>
        <w:rFonts w:ascii="Wingdings" w:hAnsi="Wingdings" w:cs="Wingdings" w:hint="default"/>
      </w:rPr>
    </w:lvl>
    <w:lvl w:ilvl="3" w:tplc="0D9691C2">
      <w:start w:val="1"/>
      <w:numFmt w:val="bullet"/>
      <w:lvlText w:val=""/>
      <w:lvlJc w:val="left"/>
      <w:pPr>
        <w:ind w:left="2880" w:hanging="360"/>
      </w:pPr>
      <w:rPr>
        <w:rFonts w:ascii="Symbol" w:hAnsi="Symbol" w:cs="Symbol" w:hint="default"/>
      </w:rPr>
    </w:lvl>
    <w:lvl w:ilvl="4" w:tplc="4E98B4A0">
      <w:start w:val="1"/>
      <w:numFmt w:val="bullet"/>
      <w:lvlText w:val="o"/>
      <w:lvlJc w:val="left"/>
      <w:pPr>
        <w:ind w:left="3600" w:hanging="360"/>
      </w:pPr>
      <w:rPr>
        <w:rFonts w:ascii="Courier New" w:hAnsi="Courier New" w:cs="Courier New" w:hint="default"/>
      </w:rPr>
    </w:lvl>
    <w:lvl w:ilvl="5" w:tplc="E5685DEC">
      <w:start w:val="1"/>
      <w:numFmt w:val="bullet"/>
      <w:lvlText w:val=""/>
      <w:lvlJc w:val="left"/>
      <w:pPr>
        <w:ind w:left="4320" w:hanging="360"/>
      </w:pPr>
      <w:rPr>
        <w:rFonts w:ascii="Wingdings" w:hAnsi="Wingdings" w:cs="Wingdings" w:hint="default"/>
      </w:rPr>
    </w:lvl>
    <w:lvl w:ilvl="6" w:tplc="A898444E">
      <w:start w:val="1"/>
      <w:numFmt w:val="bullet"/>
      <w:lvlText w:val=""/>
      <w:lvlJc w:val="left"/>
      <w:pPr>
        <w:ind w:left="5040" w:hanging="360"/>
      </w:pPr>
      <w:rPr>
        <w:rFonts w:ascii="Symbol" w:hAnsi="Symbol" w:cs="Symbol" w:hint="default"/>
      </w:rPr>
    </w:lvl>
    <w:lvl w:ilvl="7" w:tplc="F7FAC0DC">
      <w:start w:val="1"/>
      <w:numFmt w:val="bullet"/>
      <w:lvlText w:val="o"/>
      <w:lvlJc w:val="left"/>
      <w:pPr>
        <w:ind w:left="5760" w:hanging="360"/>
      </w:pPr>
      <w:rPr>
        <w:rFonts w:ascii="Courier New" w:hAnsi="Courier New" w:cs="Courier New" w:hint="default"/>
      </w:rPr>
    </w:lvl>
    <w:lvl w:ilvl="8" w:tplc="3C4A3F12">
      <w:start w:val="1"/>
      <w:numFmt w:val="bullet"/>
      <w:lvlText w:val=""/>
      <w:lvlJc w:val="left"/>
      <w:pPr>
        <w:ind w:left="6480" w:hanging="360"/>
      </w:pPr>
      <w:rPr>
        <w:rFonts w:ascii="Wingdings" w:hAnsi="Wingdings" w:cs="Wingdings" w:hint="default"/>
      </w:rPr>
    </w:lvl>
  </w:abstractNum>
  <w:abstractNum w:abstractNumId="90" w15:restartNumberingAfterBreak="0">
    <w:nsid w:val="726D06B3"/>
    <w:multiLevelType w:val="hybridMultilevel"/>
    <w:tmpl w:val="776611B6"/>
    <w:lvl w:ilvl="0" w:tplc="B96AA55E">
      <w:start w:val="1"/>
      <w:numFmt w:val="bullet"/>
      <w:lvlText w:val=""/>
      <w:lvlJc w:val="left"/>
      <w:pPr>
        <w:ind w:left="720" w:hanging="360"/>
      </w:pPr>
      <w:rPr>
        <w:rFonts w:ascii="Symbol" w:hAnsi="Symbol" w:cs="Symbol" w:hint="default"/>
        <w:sz w:val="18"/>
        <w:szCs w:val="18"/>
      </w:rPr>
    </w:lvl>
    <w:lvl w:ilvl="1" w:tplc="8252F974">
      <w:start w:val="1"/>
      <w:numFmt w:val="bullet"/>
      <w:lvlText w:val="o"/>
      <w:lvlJc w:val="left"/>
      <w:pPr>
        <w:ind w:left="1440" w:hanging="360"/>
      </w:pPr>
      <w:rPr>
        <w:rFonts w:ascii="Courier New" w:hAnsi="Courier New" w:cs="Courier New" w:hint="default"/>
      </w:rPr>
    </w:lvl>
    <w:lvl w:ilvl="2" w:tplc="8C76F4FC">
      <w:start w:val="1"/>
      <w:numFmt w:val="bullet"/>
      <w:lvlText w:val=""/>
      <w:lvlJc w:val="left"/>
      <w:pPr>
        <w:ind w:left="2160" w:hanging="360"/>
      </w:pPr>
      <w:rPr>
        <w:rFonts w:ascii="Wingdings" w:hAnsi="Wingdings" w:cs="Wingdings" w:hint="default"/>
      </w:rPr>
    </w:lvl>
    <w:lvl w:ilvl="3" w:tplc="F0E64266">
      <w:start w:val="1"/>
      <w:numFmt w:val="bullet"/>
      <w:lvlText w:val=""/>
      <w:lvlJc w:val="left"/>
      <w:pPr>
        <w:ind w:left="2880" w:hanging="360"/>
      </w:pPr>
      <w:rPr>
        <w:rFonts w:ascii="Symbol" w:hAnsi="Symbol" w:cs="Symbol" w:hint="default"/>
      </w:rPr>
    </w:lvl>
    <w:lvl w:ilvl="4" w:tplc="C70EF27E">
      <w:start w:val="1"/>
      <w:numFmt w:val="bullet"/>
      <w:lvlText w:val="o"/>
      <w:lvlJc w:val="left"/>
      <w:pPr>
        <w:ind w:left="3600" w:hanging="360"/>
      </w:pPr>
      <w:rPr>
        <w:rFonts w:ascii="Courier New" w:hAnsi="Courier New" w:cs="Courier New" w:hint="default"/>
      </w:rPr>
    </w:lvl>
    <w:lvl w:ilvl="5" w:tplc="60029828">
      <w:start w:val="1"/>
      <w:numFmt w:val="bullet"/>
      <w:lvlText w:val=""/>
      <w:lvlJc w:val="left"/>
      <w:pPr>
        <w:ind w:left="4320" w:hanging="360"/>
      </w:pPr>
      <w:rPr>
        <w:rFonts w:ascii="Wingdings" w:hAnsi="Wingdings" w:cs="Wingdings" w:hint="default"/>
      </w:rPr>
    </w:lvl>
    <w:lvl w:ilvl="6" w:tplc="C488511A">
      <w:start w:val="1"/>
      <w:numFmt w:val="bullet"/>
      <w:lvlText w:val=""/>
      <w:lvlJc w:val="left"/>
      <w:pPr>
        <w:ind w:left="5040" w:hanging="360"/>
      </w:pPr>
      <w:rPr>
        <w:rFonts w:ascii="Symbol" w:hAnsi="Symbol" w:cs="Symbol" w:hint="default"/>
      </w:rPr>
    </w:lvl>
    <w:lvl w:ilvl="7" w:tplc="C6A07A02">
      <w:start w:val="1"/>
      <w:numFmt w:val="bullet"/>
      <w:lvlText w:val="o"/>
      <w:lvlJc w:val="left"/>
      <w:pPr>
        <w:ind w:left="5760" w:hanging="360"/>
      </w:pPr>
      <w:rPr>
        <w:rFonts w:ascii="Courier New" w:hAnsi="Courier New" w:cs="Courier New" w:hint="default"/>
      </w:rPr>
    </w:lvl>
    <w:lvl w:ilvl="8" w:tplc="1AFA3550">
      <w:start w:val="1"/>
      <w:numFmt w:val="bullet"/>
      <w:lvlText w:val=""/>
      <w:lvlJc w:val="left"/>
      <w:pPr>
        <w:ind w:left="6480" w:hanging="360"/>
      </w:pPr>
      <w:rPr>
        <w:rFonts w:ascii="Wingdings" w:hAnsi="Wingdings" w:cs="Wingdings" w:hint="default"/>
      </w:rPr>
    </w:lvl>
  </w:abstractNum>
  <w:abstractNum w:abstractNumId="91" w15:restartNumberingAfterBreak="0">
    <w:nsid w:val="73CB0759"/>
    <w:multiLevelType w:val="hybridMultilevel"/>
    <w:tmpl w:val="175A4920"/>
    <w:lvl w:ilvl="0" w:tplc="E71EF53A">
      <w:start w:val="1"/>
      <w:numFmt w:val="bullet"/>
      <w:lvlText w:val=""/>
      <w:lvlJc w:val="left"/>
      <w:pPr>
        <w:ind w:left="720" w:hanging="360"/>
      </w:pPr>
      <w:rPr>
        <w:rFonts w:ascii="Symbol" w:hAnsi="Symbol" w:cs="Symbol" w:hint="default"/>
        <w:sz w:val="18"/>
        <w:szCs w:val="18"/>
      </w:rPr>
    </w:lvl>
    <w:lvl w:ilvl="1" w:tplc="50EAA3B8">
      <w:start w:val="1"/>
      <w:numFmt w:val="bullet"/>
      <w:lvlText w:val="o"/>
      <w:lvlJc w:val="left"/>
      <w:pPr>
        <w:ind w:left="1440" w:hanging="360"/>
      </w:pPr>
      <w:rPr>
        <w:rFonts w:ascii="Courier New" w:hAnsi="Courier New" w:cs="Courier New" w:hint="default"/>
      </w:rPr>
    </w:lvl>
    <w:lvl w:ilvl="2" w:tplc="5D945E74">
      <w:start w:val="1"/>
      <w:numFmt w:val="bullet"/>
      <w:lvlText w:val=""/>
      <w:lvlJc w:val="left"/>
      <w:pPr>
        <w:ind w:left="2160" w:hanging="360"/>
      </w:pPr>
      <w:rPr>
        <w:rFonts w:ascii="Wingdings" w:hAnsi="Wingdings" w:cs="Wingdings" w:hint="default"/>
      </w:rPr>
    </w:lvl>
    <w:lvl w:ilvl="3" w:tplc="23640B94">
      <w:start w:val="1"/>
      <w:numFmt w:val="bullet"/>
      <w:lvlText w:val=""/>
      <w:lvlJc w:val="left"/>
      <w:pPr>
        <w:ind w:left="2880" w:hanging="360"/>
      </w:pPr>
      <w:rPr>
        <w:rFonts w:ascii="Symbol" w:hAnsi="Symbol" w:cs="Symbol" w:hint="default"/>
      </w:rPr>
    </w:lvl>
    <w:lvl w:ilvl="4" w:tplc="B036A13E">
      <w:start w:val="1"/>
      <w:numFmt w:val="bullet"/>
      <w:lvlText w:val="o"/>
      <w:lvlJc w:val="left"/>
      <w:pPr>
        <w:ind w:left="3600" w:hanging="360"/>
      </w:pPr>
      <w:rPr>
        <w:rFonts w:ascii="Courier New" w:hAnsi="Courier New" w:cs="Courier New" w:hint="default"/>
      </w:rPr>
    </w:lvl>
    <w:lvl w:ilvl="5" w:tplc="68AAD7CA">
      <w:start w:val="1"/>
      <w:numFmt w:val="bullet"/>
      <w:lvlText w:val=""/>
      <w:lvlJc w:val="left"/>
      <w:pPr>
        <w:ind w:left="4320" w:hanging="360"/>
      </w:pPr>
      <w:rPr>
        <w:rFonts w:ascii="Wingdings" w:hAnsi="Wingdings" w:cs="Wingdings" w:hint="default"/>
      </w:rPr>
    </w:lvl>
    <w:lvl w:ilvl="6" w:tplc="1A48910E">
      <w:start w:val="1"/>
      <w:numFmt w:val="bullet"/>
      <w:lvlText w:val=""/>
      <w:lvlJc w:val="left"/>
      <w:pPr>
        <w:ind w:left="5040" w:hanging="360"/>
      </w:pPr>
      <w:rPr>
        <w:rFonts w:ascii="Symbol" w:hAnsi="Symbol" w:cs="Symbol" w:hint="default"/>
      </w:rPr>
    </w:lvl>
    <w:lvl w:ilvl="7" w:tplc="5C64CA8C">
      <w:start w:val="1"/>
      <w:numFmt w:val="bullet"/>
      <w:lvlText w:val="o"/>
      <w:lvlJc w:val="left"/>
      <w:pPr>
        <w:ind w:left="5760" w:hanging="360"/>
      </w:pPr>
      <w:rPr>
        <w:rFonts w:ascii="Courier New" w:hAnsi="Courier New" w:cs="Courier New" w:hint="default"/>
      </w:rPr>
    </w:lvl>
    <w:lvl w:ilvl="8" w:tplc="F9AE2662">
      <w:start w:val="1"/>
      <w:numFmt w:val="bullet"/>
      <w:lvlText w:val=""/>
      <w:lvlJc w:val="left"/>
      <w:pPr>
        <w:ind w:left="6480" w:hanging="360"/>
      </w:pPr>
      <w:rPr>
        <w:rFonts w:ascii="Wingdings" w:hAnsi="Wingdings" w:cs="Wingdings" w:hint="default"/>
      </w:rPr>
    </w:lvl>
  </w:abstractNum>
  <w:abstractNum w:abstractNumId="92" w15:restartNumberingAfterBreak="0">
    <w:nsid w:val="773A5059"/>
    <w:multiLevelType w:val="hybridMultilevel"/>
    <w:tmpl w:val="7DE686AE"/>
    <w:lvl w:ilvl="0" w:tplc="291ED7A8">
      <w:start w:val="1"/>
      <w:numFmt w:val="bullet"/>
      <w:lvlText w:val="-"/>
      <w:lvlJc w:val="left"/>
      <w:pPr>
        <w:ind w:left="735" w:hanging="360"/>
      </w:pPr>
      <w:rPr>
        <w:rFonts w:ascii="Arial Unicode MS" w:eastAsia="Arial Unicode MS" w:hAnsi="Arial Unicode MS" w:hint="eastAsia"/>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93" w15:restartNumberingAfterBreak="0">
    <w:nsid w:val="77827DE3"/>
    <w:multiLevelType w:val="hybridMultilevel"/>
    <w:tmpl w:val="8A880740"/>
    <w:lvl w:ilvl="0" w:tplc="8CE82706">
      <w:start w:val="1"/>
      <w:numFmt w:val="bullet"/>
      <w:lvlText w:val=""/>
      <w:lvlJc w:val="left"/>
      <w:pPr>
        <w:ind w:left="720" w:hanging="360"/>
      </w:pPr>
      <w:rPr>
        <w:rFonts w:ascii="Symbol" w:hAnsi="Symbol" w:cs="Symbol" w:hint="default"/>
        <w:sz w:val="18"/>
        <w:szCs w:val="18"/>
      </w:rPr>
    </w:lvl>
    <w:lvl w:ilvl="1" w:tplc="79669B6A">
      <w:start w:val="1"/>
      <w:numFmt w:val="bullet"/>
      <w:lvlText w:val="o"/>
      <w:lvlJc w:val="left"/>
      <w:pPr>
        <w:ind w:left="1440" w:hanging="360"/>
      </w:pPr>
      <w:rPr>
        <w:rFonts w:ascii="Courier New" w:hAnsi="Courier New" w:cs="Courier New" w:hint="default"/>
      </w:rPr>
    </w:lvl>
    <w:lvl w:ilvl="2" w:tplc="A8684928">
      <w:start w:val="1"/>
      <w:numFmt w:val="bullet"/>
      <w:lvlText w:val=""/>
      <w:lvlJc w:val="left"/>
      <w:pPr>
        <w:ind w:left="2160" w:hanging="360"/>
      </w:pPr>
      <w:rPr>
        <w:rFonts w:ascii="Wingdings" w:hAnsi="Wingdings" w:cs="Wingdings" w:hint="default"/>
      </w:rPr>
    </w:lvl>
    <w:lvl w:ilvl="3" w:tplc="EEE8F686">
      <w:start w:val="1"/>
      <w:numFmt w:val="bullet"/>
      <w:lvlText w:val=""/>
      <w:lvlJc w:val="left"/>
      <w:pPr>
        <w:ind w:left="2880" w:hanging="360"/>
      </w:pPr>
      <w:rPr>
        <w:rFonts w:ascii="Symbol" w:hAnsi="Symbol" w:cs="Symbol" w:hint="default"/>
      </w:rPr>
    </w:lvl>
    <w:lvl w:ilvl="4" w:tplc="3B2A3B96">
      <w:start w:val="1"/>
      <w:numFmt w:val="bullet"/>
      <w:lvlText w:val="o"/>
      <w:lvlJc w:val="left"/>
      <w:pPr>
        <w:ind w:left="3600" w:hanging="360"/>
      </w:pPr>
      <w:rPr>
        <w:rFonts w:ascii="Courier New" w:hAnsi="Courier New" w:cs="Courier New" w:hint="default"/>
      </w:rPr>
    </w:lvl>
    <w:lvl w:ilvl="5" w:tplc="41DADCE6">
      <w:start w:val="1"/>
      <w:numFmt w:val="bullet"/>
      <w:lvlText w:val=""/>
      <w:lvlJc w:val="left"/>
      <w:pPr>
        <w:ind w:left="4320" w:hanging="360"/>
      </w:pPr>
      <w:rPr>
        <w:rFonts w:ascii="Wingdings" w:hAnsi="Wingdings" w:cs="Wingdings" w:hint="default"/>
      </w:rPr>
    </w:lvl>
    <w:lvl w:ilvl="6" w:tplc="15F48D4A">
      <w:start w:val="1"/>
      <w:numFmt w:val="bullet"/>
      <w:lvlText w:val=""/>
      <w:lvlJc w:val="left"/>
      <w:pPr>
        <w:ind w:left="5040" w:hanging="360"/>
      </w:pPr>
      <w:rPr>
        <w:rFonts w:ascii="Symbol" w:hAnsi="Symbol" w:cs="Symbol" w:hint="default"/>
      </w:rPr>
    </w:lvl>
    <w:lvl w:ilvl="7" w:tplc="B0C4D350">
      <w:start w:val="1"/>
      <w:numFmt w:val="bullet"/>
      <w:lvlText w:val="o"/>
      <w:lvlJc w:val="left"/>
      <w:pPr>
        <w:ind w:left="5760" w:hanging="360"/>
      </w:pPr>
      <w:rPr>
        <w:rFonts w:ascii="Courier New" w:hAnsi="Courier New" w:cs="Courier New" w:hint="default"/>
      </w:rPr>
    </w:lvl>
    <w:lvl w:ilvl="8" w:tplc="481229BE">
      <w:start w:val="1"/>
      <w:numFmt w:val="bullet"/>
      <w:lvlText w:val=""/>
      <w:lvlJc w:val="left"/>
      <w:pPr>
        <w:ind w:left="6480" w:hanging="360"/>
      </w:pPr>
      <w:rPr>
        <w:rFonts w:ascii="Wingdings" w:hAnsi="Wingdings" w:cs="Wingdings" w:hint="default"/>
      </w:rPr>
    </w:lvl>
  </w:abstractNum>
  <w:abstractNum w:abstractNumId="94" w15:restartNumberingAfterBreak="0">
    <w:nsid w:val="78971B17"/>
    <w:multiLevelType w:val="hybridMultilevel"/>
    <w:tmpl w:val="1CE84784"/>
    <w:lvl w:ilvl="0" w:tplc="91FE4D22">
      <w:start w:val="1"/>
      <w:numFmt w:val="upperRoman"/>
      <w:lvlText w:val="%1."/>
      <w:lvlJc w:val="right"/>
      <w:pPr>
        <w:ind w:left="720" w:hanging="360"/>
      </w:pPr>
      <w:rPr>
        <w:rFonts w:ascii="Arial" w:hAnsi="Arial" w:cs="Aria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94C1ABA"/>
    <w:multiLevelType w:val="hybridMultilevel"/>
    <w:tmpl w:val="F4B67B90"/>
    <w:lvl w:ilvl="0" w:tplc="C2F006F8">
      <w:start w:val="1"/>
      <w:numFmt w:val="bullet"/>
      <w:lvlText w:val=""/>
      <w:lvlJc w:val="left"/>
      <w:pPr>
        <w:ind w:left="720" w:hanging="360"/>
      </w:pPr>
      <w:rPr>
        <w:rFonts w:ascii="Symbol" w:hAnsi="Symbol" w:cs="Symbol" w:hint="default"/>
        <w:sz w:val="18"/>
        <w:szCs w:val="18"/>
      </w:rPr>
    </w:lvl>
    <w:lvl w:ilvl="1" w:tplc="BDA4DE86">
      <w:start w:val="1"/>
      <w:numFmt w:val="bullet"/>
      <w:lvlText w:val="o"/>
      <w:lvlJc w:val="left"/>
      <w:pPr>
        <w:ind w:left="1440" w:hanging="360"/>
      </w:pPr>
      <w:rPr>
        <w:rFonts w:ascii="Courier New" w:hAnsi="Courier New" w:cs="Courier New" w:hint="default"/>
      </w:rPr>
    </w:lvl>
    <w:lvl w:ilvl="2" w:tplc="6156BB56">
      <w:start w:val="1"/>
      <w:numFmt w:val="bullet"/>
      <w:lvlText w:val=""/>
      <w:lvlJc w:val="left"/>
      <w:pPr>
        <w:ind w:left="2160" w:hanging="360"/>
      </w:pPr>
      <w:rPr>
        <w:rFonts w:ascii="Wingdings" w:hAnsi="Wingdings" w:cs="Wingdings" w:hint="default"/>
      </w:rPr>
    </w:lvl>
    <w:lvl w:ilvl="3" w:tplc="4F70DDAC">
      <w:start w:val="1"/>
      <w:numFmt w:val="bullet"/>
      <w:lvlText w:val=""/>
      <w:lvlJc w:val="left"/>
      <w:pPr>
        <w:ind w:left="2880" w:hanging="360"/>
      </w:pPr>
      <w:rPr>
        <w:rFonts w:ascii="Symbol" w:hAnsi="Symbol" w:cs="Symbol" w:hint="default"/>
      </w:rPr>
    </w:lvl>
    <w:lvl w:ilvl="4" w:tplc="A120C2D6">
      <w:start w:val="1"/>
      <w:numFmt w:val="bullet"/>
      <w:lvlText w:val="o"/>
      <w:lvlJc w:val="left"/>
      <w:pPr>
        <w:ind w:left="3600" w:hanging="360"/>
      </w:pPr>
      <w:rPr>
        <w:rFonts w:ascii="Courier New" w:hAnsi="Courier New" w:cs="Courier New" w:hint="default"/>
      </w:rPr>
    </w:lvl>
    <w:lvl w:ilvl="5" w:tplc="3280CFEA">
      <w:start w:val="1"/>
      <w:numFmt w:val="bullet"/>
      <w:lvlText w:val=""/>
      <w:lvlJc w:val="left"/>
      <w:pPr>
        <w:ind w:left="4320" w:hanging="360"/>
      </w:pPr>
      <w:rPr>
        <w:rFonts w:ascii="Wingdings" w:hAnsi="Wingdings" w:cs="Wingdings" w:hint="default"/>
      </w:rPr>
    </w:lvl>
    <w:lvl w:ilvl="6" w:tplc="C06215CC">
      <w:start w:val="1"/>
      <w:numFmt w:val="bullet"/>
      <w:lvlText w:val=""/>
      <w:lvlJc w:val="left"/>
      <w:pPr>
        <w:ind w:left="5040" w:hanging="360"/>
      </w:pPr>
      <w:rPr>
        <w:rFonts w:ascii="Symbol" w:hAnsi="Symbol" w:cs="Symbol" w:hint="default"/>
      </w:rPr>
    </w:lvl>
    <w:lvl w:ilvl="7" w:tplc="73D2D89A">
      <w:start w:val="1"/>
      <w:numFmt w:val="bullet"/>
      <w:lvlText w:val="o"/>
      <w:lvlJc w:val="left"/>
      <w:pPr>
        <w:ind w:left="5760" w:hanging="360"/>
      </w:pPr>
      <w:rPr>
        <w:rFonts w:ascii="Courier New" w:hAnsi="Courier New" w:cs="Courier New" w:hint="default"/>
      </w:rPr>
    </w:lvl>
    <w:lvl w:ilvl="8" w:tplc="3D205EDC">
      <w:start w:val="1"/>
      <w:numFmt w:val="bullet"/>
      <w:lvlText w:val=""/>
      <w:lvlJc w:val="left"/>
      <w:pPr>
        <w:ind w:left="6480" w:hanging="360"/>
      </w:pPr>
      <w:rPr>
        <w:rFonts w:ascii="Wingdings" w:hAnsi="Wingdings" w:cs="Wingdings" w:hint="default"/>
      </w:rPr>
    </w:lvl>
  </w:abstractNum>
  <w:abstractNum w:abstractNumId="96" w15:restartNumberingAfterBreak="0">
    <w:nsid w:val="79A17284"/>
    <w:multiLevelType w:val="hybridMultilevel"/>
    <w:tmpl w:val="6C8A4EF6"/>
    <w:lvl w:ilvl="0" w:tplc="AD36895E">
      <w:start w:val="1"/>
      <w:numFmt w:val="decimal"/>
      <w:lvlText w:val="%1."/>
      <w:lvlJc w:val="left"/>
      <w:pPr>
        <w:ind w:left="509"/>
      </w:pPr>
      <w:rPr>
        <w:rFonts w:ascii="Arial" w:eastAsia="Times New Roman" w:hAnsi="Arial" w:cs="Arial" w:hint="default"/>
        <w:b w:val="0"/>
        <w:i w:val="0"/>
        <w:strike w:val="0"/>
        <w:dstrike w:val="0"/>
        <w:color w:val="000000"/>
        <w:sz w:val="18"/>
        <w:szCs w:val="22"/>
        <w:u w:val="none" w:color="000000"/>
        <w:bdr w:val="none" w:sz="0" w:space="0" w:color="auto"/>
        <w:shd w:val="clear" w:color="auto" w:fill="auto"/>
        <w:vertAlign w:val="baseline"/>
      </w:rPr>
    </w:lvl>
    <w:lvl w:ilvl="1" w:tplc="25742AF0">
      <w:start w:val="1"/>
      <w:numFmt w:val="lowerLetter"/>
      <w:lvlText w:val="%2"/>
      <w:lvlJc w:val="left"/>
      <w:pPr>
        <w:ind w:left="11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7ACAB2">
      <w:start w:val="1"/>
      <w:numFmt w:val="lowerRoman"/>
      <w:lvlText w:val="%3"/>
      <w:lvlJc w:val="left"/>
      <w:pPr>
        <w:ind w:left="18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83A5C1E">
      <w:start w:val="1"/>
      <w:numFmt w:val="decimal"/>
      <w:lvlText w:val="%4"/>
      <w:lvlJc w:val="left"/>
      <w:pPr>
        <w:ind w:left="25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0CE3A0">
      <w:start w:val="1"/>
      <w:numFmt w:val="lowerLetter"/>
      <w:lvlText w:val="%5"/>
      <w:lvlJc w:val="left"/>
      <w:pPr>
        <w:ind w:left="32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9C6B22">
      <w:start w:val="1"/>
      <w:numFmt w:val="lowerRoman"/>
      <w:lvlText w:val="%6"/>
      <w:lvlJc w:val="left"/>
      <w:pPr>
        <w:ind w:left="39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A06B54">
      <w:start w:val="1"/>
      <w:numFmt w:val="decimal"/>
      <w:lvlText w:val="%7"/>
      <w:lvlJc w:val="left"/>
      <w:pPr>
        <w:ind w:left="4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DAABA2">
      <w:start w:val="1"/>
      <w:numFmt w:val="lowerLetter"/>
      <w:lvlText w:val="%8"/>
      <w:lvlJc w:val="left"/>
      <w:pPr>
        <w:ind w:left="54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D8ADE7E">
      <w:start w:val="1"/>
      <w:numFmt w:val="lowerRoman"/>
      <w:lvlText w:val="%9"/>
      <w:lvlJc w:val="left"/>
      <w:pPr>
        <w:ind w:left="61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7" w15:restartNumberingAfterBreak="0">
    <w:nsid w:val="7F117A82"/>
    <w:multiLevelType w:val="hybridMultilevel"/>
    <w:tmpl w:val="58EA8B54"/>
    <w:lvl w:ilvl="0" w:tplc="7BA8830A">
      <w:start w:val="1"/>
      <w:numFmt w:val="bullet"/>
      <w:lvlText w:val=""/>
      <w:lvlJc w:val="left"/>
      <w:pPr>
        <w:ind w:left="720" w:hanging="360"/>
      </w:pPr>
      <w:rPr>
        <w:rFonts w:ascii="Symbol" w:hAnsi="Symbol" w:cs="Symbol" w:hint="default"/>
        <w:sz w:val="18"/>
        <w:szCs w:val="18"/>
      </w:rPr>
    </w:lvl>
    <w:lvl w:ilvl="1" w:tplc="B0AC2874">
      <w:start w:val="1"/>
      <w:numFmt w:val="bullet"/>
      <w:lvlText w:val="o"/>
      <w:lvlJc w:val="left"/>
      <w:pPr>
        <w:ind w:left="1440" w:hanging="360"/>
      </w:pPr>
      <w:rPr>
        <w:rFonts w:ascii="Courier New" w:hAnsi="Courier New" w:cs="Courier New" w:hint="default"/>
      </w:rPr>
    </w:lvl>
    <w:lvl w:ilvl="2" w:tplc="43742A34">
      <w:start w:val="1"/>
      <w:numFmt w:val="bullet"/>
      <w:lvlText w:val=""/>
      <w:lvlJc w:val="left"/>
      <w:pPr>
        <w:ind w:left="2160" w:hanging="360"/>
      </w:pPr>
      <w:rPr>
        <w:rFonts w:ascii="Wingdings" w:hAnsi="Wingdings" w:cs="Wingdings" w:hint="default"/>
      </w:rPr>
    </w:lvl>
    <w:lvl w:ilvl="3" w:tplc="976C706C">
      <w:start w:val="1"/>
      <w:numFmt w:val="bullet"/>
      <w:lvlText w:val=""/>
      <w:lvlJc w:val="left"/>
      <w:pPr>
        <w:ind w:left="2880" w:hanging="360"/>
      </w:pPr>
      <w:rPr>
        <w:rFonts w:ascii="Symbol" w:hAnsi="Symbol" w:cs="Symbol" w:hint="default"/>
      </w:rPr>
    </w:lvl>
    <w:lvl w:ilvl="4" w:tplc="7AF6919E">
      <w:start w:val="1"/>
      <w:numFmt w:val="bullet"/>
      <w:lvlText w:val="o"/>
      <w:lvlJc w:val="left"/>
      <w:pPr>
        <w:ind w:left="3600" w:hanging="360"/>
      </w:pPr>
      <w:rPr>
        <w:rFonts w:ascii="Courier New" w:hAnsi="Courier New" w:cs="Courier New" w:hint="default"/>
      </w:rPr>
    </w:lvl>
    <w:lvl w:ilvl="5" w:tplc="F034995A">
      <w:start w:val="1"/>
      <w:numFmt w:val="bullet"/>
      <w:lvlText w:val=""/>
      <w:lvlJc w:val="left"/>
      <w:pPr>
        <w:ind w:left="4320" w:hanging="360"/>
      </w:pPr>
      <w:rPr>
        <w:rFonts w:ascii="Wingdings" w:hAnsi="Wingdings" w:cs="Wingdings" w:hint="default"/>
      </w:rPr>
    </w:lvl>
    <w:lvl w:ilvl="6" w:tplc="907C8534">
      <w:start w:val="1"/>
      <w:numFmt w:val="bullet"/>
      <w:lvlText w:val=""/>
      <w:lvlJc w:val="left"/>
      <w:pPr>
        <w:ind w:left="5040" w:hanging="360"/>
      </w:pPr>
      <w:rPr>
        <w:rFonts w:ascii="Symbol" w:hAnsi="Symbol" w:cs="Symbol" w:hint="default"/>
      </w:rPr>
    </w:lvl>
    <w:lvl w:ilvl="7" w:tplc="B6FECA5A">
      <w:start w:val="1"/>
      <w:numFmt w:val="bullet"/>
      <w:lvlText w:val="o"/>
      <w:lvlJc w:val="left"/>
      <w:pPr>
        <w:ind w:left="5760" w:hanging="360"/>
      </w:pPr>
      <w:rPr>
        <w:rFonts w:ascii="Courier New" w:hAnsi="Courier New" w:cs="Courier New" w:hint="default"/>
      </w:rPr>
    </w:lvl>
    <w:lvl w:ilvl="8" w:tplc="6D1EB458">
      <w:start w:val="1"/>
      <w:numFmt w:val="bullet"/>
      <w:lvlText w:val=""/>
      <w:lvlJc w:val="left"/>
      <w:pPr>
        <w:ind w:left="6480" w:hanging="360"/>
      </w:pPr>
      <w:rPr>
        <w:rFonts w:ascii="Wingdings" w:hAnsi="Wingdings" w:cs="Wingdings" w:hint="default"/>
      </w:rPr>
    </w:lvl>
  </w:abstractNum>
  <w:abstractNum w:abstractNumId="98" w15:restartNumberingAfterBreak="0">
    <w:nsid w:val="7F7754BA"/>
    <w:multiLevelType w:val="hybridMultilevel"/>
    <w:tmpl w:val="75BADFB2"/>
    <w:lvl w:ilvl="0" w:tplc="3F8C5464">
      <w:start w:val="1"/>
      <w:numFmt w:val="bullet"/>
      <w:lvlText w:val=""/>
      <w:lvlJc w:val="left"/>
      <w:pPr>
        <w:ind w:left="720" w:hanging="360"/>
      </w:pPr>
      <w:rPr>
        <w:rFonts w:ascii="Symbol" w:hAnsi="Symbol" w:cs="Symbol" w:hint="default"/>
        <w:sz w:val="18"/>
        <w:szCs w:val="18"/>
      </w:rPr>
    </w:lvl>
    <w:lvl w:ilvl="1" w:tplc="1848FBA0">
      <w:start w:val="1"/>
      <w:numFmt w:val="bullet"/>
      <w:lvlText w:val="o"/>
      <w:lvlJc w:val="left"/>
      <w:pPr>
        <w:ind w:left="1440" w:hanging="360"/>
      </w:pPr>
      <w:rPr>
        <w:rFonts w:ascii="Courier New" w:hAnsi="Courier New" w:cs="Courier New" w:hint="default"/>
      </w:rPr>
    </w:lvl>
    <w:lvl w:ilvl="2" w:tplc="C92AF748">
      <w:start w:val="1"/>
      <w:numFmt w:val="bullet"/>
      <w:lvlText w:val=""/>
      <w:lvlJc w:val="left"/>
      <w:pPr>
        <w:ind w:left="2160" w:hanging="360"/>
      </w:pPr>
      <w:rPr>
        <w:rFonts w:ascii="Wingdings" w:hAnsi="Wingdings" w:cs="Wingdings" w:hint="default"/>
      </w:rPr>
    </w:lvl>
    <w:lvl w:ilvl="3" w:tplc="3DC28F90">
      <w:start w:val="1"/>
      <w:numFmt w:val="bullet"/>
      <w:lvlText w:val=""/>
      <w:lvlJc w:val="left"/>
      <w:pPr>
        <w:ind w:left="2880" w:hanging="360"/>
      </w:pPr>
      <w:rPr>
        <w:rFonts w:ascii="Symbol" w:hAnsi="Symbol" w:cs="Symbol" w:hint="default"/>
      </w:rPr>
    </w:lvl>
    <w:lvl w:ilvl="4" w:tplc="F9D2B3E8">
      <w:start w:val="1"/>
      <w:numFmt w:val="bullet"/>
      <w:lvlText w:val="o"/>
      <w:lvlJc w:val="left"/>
      <w:pPr>
        <w:ind w:left="3600" w:hanging="360"/>
      </w:pPr>
      <w:rPr>
        <w:rFonts w:ascii="Courier New" w:hAnsi="Courier New" w:cs="Courier New" w:hint="default"/>
      </w:rPr>
    </w:lvl>
    <w:lvl w:ilvl="5" w:tplc="7B70067A">
      <w:start w:val="1"/>
      <w:numFmt w:val="bullet"/>
      <w:lvlText w:val=""/>
      <w:lvlJc w:val="left"/>
      <w:pPr>
        <w:ind w:left="4320" w:hanging="360"/>
      </w:pPr>
      <w:rPr>
        <w:rFonts w:ascii="Wingdings" w:hAnsi="Wingdings" w:cs="Wingdings" w:hint="default"/>
      </w:rPr>
    </w:lvl>
    <w:lvl w:ilvl="6" w:tplc="DDBE3B98">
      <w:start w:val="1"/>
      <w:numFmt w:val="bullet"/>
      <w:lvlText w:val=""/>
      <w:lvlJc w:val="left"/>
      <w:pPr>
        <w:ind w:left="5040" w:hanging="360"/>
      </w:pPr>
      <w:rPr>
        <w:rFonts w:ascii="Symbol" w:hAnsi="Symbol" w:cs="Symbol" w:hint="default"/>
      </w:rPr>
    </w:lvl>
    <w:lvl w:ilvl="7" w:tplc="B0565DDE">
      <w:start w:val="1"/>
      <w:numFmt w:val="bullet"/>
      <w:lvlText w:val="o"/>
      <w:lvlJc w:val="left"/>
      <w:pPr>
        <w:ind w:left="5760" w:hanging="360"/>
      </w:pPr>
      <w:rPr>
        <w:rFonts w:ascii="Courier New" w:hAnsi="Courier New" w:cs="Courier New" w:hint="default"/>
      </w:rPr>
    </w:lvl>
    <w:lvl w:ilvl="8" w:tplc="792875D0">
      <w:start w:val="1"/>
      <w:numFmt w:val="bullet"/>
      <w:lvlText w:val=""/>
      <w:lvlJc w:val="left"/>
      <w:pPr>
        <w:ind w:left="6480" w:hanging="360"/>
      </w:pPr>
      <w:rPr>
        <w:rFonts w:ascii="Wingdings" w:hAnsi="Wingdings" w:cs="Wingdings" w:hint="default"/>
      </w:rPr>
    </w:lvl>
  </w:abstractNum>
  <w:num w:numId="1">
    <w:abstractNumId w:val="84"/>
  </w:num>
  <w:num w:numId="2">
    <w:abstractNumId w:val="52"/>
  </w:num>
  <w:num w:numId="3">
    <w:abstractNumId w:val="26"/>
  </w:num>
  <w:num w:numId="4">
    <w:abstractNumId w:val="49"/>
  </w:num>
  <w:num w:numId="5">
    <w:abstractNumId w:val="63"/>
  </w:num>
  <w:num w:numId="6">
    <w:abstractNumId w:val="0"/>
  </w:num>
  <w:num w:numId="7">
    <w:abstractNumId w:val="54"/>
  </w:num>
  <w:num w:numId="8">
    <w:abstractNumId w:val="90"/>
  </w:num>
  <w:num w:numId="9">
    <w:abstractNumId w:val="36"/>
  </w:num>
  <w:num w:numId="10">
    <w:abstractNumId w:val="20"/>
  </w:num>
  <w:num w:numId="11">
    <w:abstractNumId w:val="33"/>
  </w:num>
  <w:num w:numId="12">
    <w:abstractNumId w:val="61"/>
  </w:num>
  <w:num w:numId="13">
    <w:abstractNumId w:val="95"/>
  </w:num>
  <w:num w:numId="14">
    <w:abstractNumId w:val="57"/>
  </w:num>
  <w:num w:numId="15">
    <w:abstractNumId w:val="2"/>
  </w:num>
  <w:num w:numId="16">
    <w:abstractNumId w:val="11"/>
  </w:num>
  <w:num w:numId="17">
    <w:abstractNumId w:val="89"/>
  </w:num>
  <w:num w:numId="18">
    <w:abstractNumId w:val="80"/>
  </w:num>
  <w:num w:numId="19">
    <w:abstractNumId w:val="94"/>
  </w:num>
  <w:num w:numId="20">
    <w:abstractNumId w:val="43"/>
  </w:num>
  <w:num w:numId="21">
    <w:abstractNumId w:val="9"/>
  </w:num>
  <w:num w:numId="22">
    <w:abstractNumId w:val="71"/>
  </w:num>
  <w:num w:numId="23">
    <w:abstractNumId w:val="17"/>
  </w:num>
  <w:num w:numId="24">
    <w:abstractNumId w:val="58"/>
  </w:num>
  <w:num w:numId="25">
    <w:abstractNumId w:val="34"/>
  </w:num>
  <w:num w:numId="26">
    <w:abstractNumId w:val="50"/>
  </w:num>
  <w:num w:numId="27">
    <w:abstractNumId w:val="27"/>
  </w:num>
  <w:num w:numId="28">
    <w:abstractNumId w:val="37"/>
  </w:num>
  <w:num w:numId="29">
    <w:abstractNumId w:val="74"/>
  </w:num>
  <w:num w:numId="30">
    <w:abstractNumId w:val="93"/>
  </w:num>
  <w:num w:numId="31">
    <w:abstractNumId w:val="8"/>
  </w:num>
  <w:num w:numId="32">
    <w:abstractNumId w:val="97"/>
  </w:num>
  <w:num w:numId="33">
    <w:abstractNumId w:val="29"/>
  </w:num>
  <w:num w:numId="34">
    <w:abstractNumId w:val="42"/>
  </w:num>
  <w:num w:numId="35">
    <w:abstractNumId w:val="24"/>
  </w:num>
  <w:num w:numId="36">
    <w:abstractNumId w:val="82"/>
  </w:num>
  <w:num w:numId="37">
    <w:abstractNumId w:val="18"/>
  </w:num>
  <w:num w:numId="38">
    <w:abstractNumId w:val="67"/>
  </w:num>
  <w:num w:numId="39">
    <w:abstractNumId w:val="19"/>
  </w:num>
  <w:num w:numId="40">
    <w:abstractNumId w:val="32"/>
  </w:num>
  <w:num w:numId="41">
    <w:abstractNumId w:val="22"/>
  </w:num>
  <w:num w:numId="42">
    <w:abstractNumId w:val="66"/>
  </w:num>
  <w:num w:numId="43">
    <w:abstractNumId w:val="47"/>
  </w:num>
  <w:num w:numId="44">
    <w:abstractNumId w:val="12"/>
  </w:num>
  <w:num w:numId="45">
    <w:abstractNumId w:val="6"/>
  </w:num>
  <w:num w:numId="46">
    <w:abstractNumId w:val="21"/>
  </w:num>
  <w:num w:numId="47">
    <w:abstractNumId w:val="98"/>
  </w:num>
  <w:num w:numId="48">
    <w:abstractNumId w:val="59"/>
  </w:num>
  <w:num w:numId="49">
    <w:abstractNumId w:val="14"/>
  </w:num>
  <w:num w:numId="50">
    <w:abstractNumId w:val="87"/>
  </w:num>
  <w:num w:numId="51">
    <w:abstractNumId w:val="51"/>
  </w:num>
  <w:num w:numId="52">
    <w:abstractNumId w:val="30"/>
  </w:num>
  <w:num w:numId="53">
    <w:abstractNumId w:val="10"/>
  </w:num>
  <w:num w:numId="54">
    <w:abstractNumId w:val="39"/>
  </w:num>
  <w:num w:numId="55">
    <w:abstractNumId w:val="3"/>
  </w:num>
  <w:num w:numId="56">
    <w:abstractNumId w:val="78"/>
  </w:num>
  <w:num w:numId="57">
    <w:abstractNumId w:val="88"/>
  </w:num>
  <w:num w:numId="58">
    <w:abstractNumId w:val="35"/>
  </w:num>
  <w:num w:numId="59">
    <w:abstractNumId w:val="70"/>
  </w:num>
  <w:num w:numId="60">
    <w:abstractNumId w:val="76"/>
  </w:num>
  <w:num w:numId="61">
    <w:abstractNumId w:val="41"/>
  </w:num>
  <w:num w:numId="62">
    <w:abstractNumId w:val="56"/>
  </w:num>
  <w:num w:numId="63">
    <w:abstractNumId w:val="83"/>
  </w:num>
  <w:num w:numId="64">
    <w:abstractNumId w:val="81"/>
  </w:num>
  <w:num w:numId="65">
    <w:abstractNumId w:val="69"/>
  </w:num>
  <w:num w:numId="66">
    <w:abstractNumId w:val="91"/>
  </w:num>
  <w:num w:numId="67">
    <w:abstractNumId w:val="65"/>
  </w:num>
  <w:num w:numId="68">
    <w:abstractNumId w:val="40"/>
  </w:num>
  <w:num w:numId="69">
    <w:abstractNumId w:val="5"/>
  </w:num>
  <w:num w:numId="70">
    <w:abstractNumId w:val="64"/>
  </w:num>
  <w:num w:numId="71">
    <w:abstractNumId w:val="92"/>
  </w:num>
  <w:num w:numId="72">
    <w:abstractNumId w:val="28"/>
  </w:num>
  <w:num w:numId="73">
    <w:abstractNumId w:val="75"/>
  </w:num>
  <w:num w:numId="74">
    <w:abstractNumId w:val="86"/>
  </w:num>
  <w:num w:numId="75">
    <w:abstractNumId w:val="13"/>
  </w:num>
  <w:num w:numId="76">
    <w:abstractNumId w:val="55"/>
  </w:num>
  <w:num w:numId="77">
    <w:abstractNumId w:val="45"/>
  </w:num>
  <w:num w:numId="78">
    <w:abstractNumId w:val="48"/>
  </w:num>
  <w:num w:numId="79">
    <w:abstractNumId w:val="85"/>
  </w:num>
  <w:num w:numId="80">
    <w:abstractNumId w:val="60"/>
  </w:num>
  <w:num w:numId="81">
    <w:abstractNumId w:val="16"/>
  </w:num>
  <w:num w:numId="82">
    <w:abstractNumId w:val="25"/>
  </w:num>
  <w:num w:numId="83">
    <w:abstractNumId w:val="73"/>
  </w:num>
  <w:num w:numId="84">
    <w:abstractNumId w:val="38"/>
  </w:num>
  <w:num w:numId="85">
    <w:abstractNumId w:val="77"/>
  </w:num>
  <w:num w:numId="86">
    <w:abstractNumId w:val="96"/>
  </w:num>
  <w:num w:numId="87">
    <w:abstractNumId w:val="1"/>
  </w:num>
  <w:num w:numId="88">
    <w:abstractNumId w:val="4"/>
  </w:num>
  <w:num w:numId="89">
    <w:abstractNumId w:val="72"/>
  </w:num>
  <w:num w:numId="90">
    <w:abstractNumId w:val="44"/>
  </w:num>
  <w:num w:numId="91">
    <w:abstractNumId w:val="23"/>
  </w:num>
  <w:num w:numId="92">
    <w:abstractNumId w:val="68"/>
  </w:num>
  <w:num w:numId="93">
    <w:abstractNumId w:val="62"/>
  </w:num>
  <w:num w:numId="94">
    <w:abstractNumId w:val="15"/>
  </w:num>
  <w:num w:numId="95">
    <w:abstractNumId w:val="46"/>
  </w:num>
  <w:num w:numId="96">
    <w:abstractNumId w:val="53"/>
  </w:num>
  <w:num w:numId="97">
    <w:abstractNumId w:val="79"/>
  </w:num>
  <w:num w:numId="98">
    <w:abstractNumId w:val="7"/>
  </w:num>
  <w:num w:numId="99">
    <w:abstractNumId w:val="31"/>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75C6"/>
    <w:rsid w:val="00021212"/>
    <w:rsid w:val="00027F41"/>
    <w:rsid w:val="00037A49"/>
    <w:rsid w:val="00043DDE"/>
    <w:rsid w:val="00097F4A"/>
    <w:rsid w:val="000C5527"/>
    <w:rsid w:val="000E76C6"/>
    <w:rsid w:val="00127127"/>
    <w:rsid w:val="00134892"/>
    <w:rsid w:val="00185ED2"/>
    <w:rsid w:val="001D180A"/>
    <w:rsid w:val="00204EDB"/>
    <w:rsid w:val="002634AA"/>
    <w:rsid w:val="002679F0"/>
    <w:rsid w:val="002C6CB8"/>
    <w:rsid w:val="002D58B5"/>
    <w:rsid w:val="0033249E"/>
    <w:rsid w:val="00334B2E"/>
    <w:rsid w:val="00337E4D"/>
    <w:rsid w:val="00343395"/>
    <w:rsid w:val="003A1AA2"/>
    <w:rsid w:val="003E6ED0"/>
    <w:rsid w:val="00460661"/>
    <w:rsid w:val="004702FB"/>
    <w:rsid w:val="00471503"/>
    <w:rsid w:val="00477261"/>
    <w:rsid w:val="0049479E"/>
    <w:rsid w:val="004C12AC"/>
    <w:rsid w:val="004D2F9F"/>
    <w:rsid w:val="004D5523"/>
    <w:rsid w:val="004F2927"/>
    <w:rsid w:val="00515BF1"/>
    <w:rsid w:val="0052142A"/>
    <w:rsid w:val="0053510E"/>
    <w:rsid w:val="005423BF"/>
    <w:rsid w:val="005A280D"/>
    <w:rsid w:val="005B6195"/>
    <w:rsid w:val="005D60B8"/>
    <w:rsid w:val="00622D0D"/>
    <w:rsid w:val="006347C3"/>
    <w:rsid w:val="006975C6"/>
    <w:rsid w:val="006A5918"/>
    <w:rsid w:val="006B2936"/>
    <w:rsid w:val="006F1DA5"/>
    <w:rsid w:val="007109D5"/>
    <w:rsid w:val="00730AFD"/>
    <w:rsid w:val="007832A5"/>
    <w:rsid w:val="00784AF9"/>
    <w:rsid w:val="00785F39"/>
    <w:rsid w:val="007A1931"/>
    <w:rsid w:val="007C3EA0"/>
    <w:rsid w:val="007D6FB3"/>
    <w:rsid w:val="007E0E83"/>
    <w:rsid w:val="007F26D1"/>
    <w:rsid w:val="00822F5B"/>
    <w:rsid w:val="008278F5"/>
    <w:rsid w:val="00830C7E"/>
    <w:rsid w:val="00887848"/>
    <w:rsid w:val="008B72CE"/>
    <w:rsid w:val="00915992"/>
    <w:rsid w:val="00930868"/>
    <w:rsid w:val="00960022"/>
    <w:rsid w:val="00966CF3"/>
    <w:rsid w:val="009A17D1"/>
    <w:rsid w:val="009A2F30"/>
    <w:rsid w:val="009E376F"/>
    <w:rsid w:val="009F0D0E"/>
    <w:rsid w:val="00A17E7D"/>
    <w:rsid w:val="00A23C0E"/>
    <w:rsid w:val="00A2726F"/>
    <w:rsid w:val="00A52459"/>
    <w:rsid w:val="00A57D91"/>
    <w:rsid w:val="00A7703A"/>
    <w:rsid w:val="00AC0DB4"/>
    <w:rsid w:val="00AC197D"/>
    <w:rsid w:val="00AC3135"/>
    <w:rsid w:val="00AD2A2E"/>
    <w:rsid w:val="00AF7FB0"/>
    <w:rsid w:val="00B05771"/>
    <w:rsid w:val="00B169F3"/>
    <w:rsid w:val="00B54D4E"/>
    <w:rsid w:val="00B757D1"/>
    <w:rsid w:val="00B93434"/>
    <w:rsid w:val="00B965BF"/>
    <w:rsid w:val="00BB6567"/>
    <w:rsid w:val="00BC2D61"/>
    <w:rsid w:val="00C02EF0"/>
    <w:rsid w:val="00C125C6"/>
    <w:rsid w:val="00C17304"/>
    <w:rsid w:val="00C24613"/>
    <w:rsid w:val="00C30FDD"/>
    <w:rsid w:val="00C315C9"/>
    <w:rsid w:val="00C453A9"/>
    <w:rsid w:val="00C4793C"/>
    <w:rsid w:val="00C518EE"/>
    <w:rsid w:val="00C70B92"/>
    <w:rsid w:val="00CD6E25"/>
    <w:rsid w:val="00D379CF"/>
    <w:rsid w:val="00D60A0B"/>
    <w:rsid w:val="00D7467F"/>
    <w:rsid w:val="00D77EA1"/>
    <w:rsid w:val="00D931BF"/>
    <w:rsid w:val="00DC662B"/>
    <w:rsid w:val="00DC7BD1"/>
    <w:rsid w:val="00DD2FA1"/>
    <w:rsid w:val="00E12E8E"/>
    <w:rsid w:val="00E23F54"/>
    <w:rsid w:val="00E2449E"/>
    <w:rsid w:val="00E55B9D"/>
    <w:rsid w:val="00E57222"/>
    <w:rsid w:val="00E6222F"/>
    <w:rsid w:val="00E64BA1"/>
    <w:rsid w:val="00EB4C13"/>
    <w:rsid w:val="00ED41BC"/>
    <w:rsid w:val="00EF3AE5"/>
    <w:rsid w:val="00F01B26"/>
    <w:rsid w:val="00F47EF5"/>
    <w:rsid w:val="00F5146D"/>
    <w:rsid w:val="00F55B6D"/>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336623"/>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paragraph" w:styleId="Heading3">
    <w:name w:val="heading 3"/>
    <w:next w:val="Normal"/>
    <w:link w:val="Heading3Char"/>
    <w:uiPriority w:val="9"/>
    <w:unhideWhenUsed/>
    <w:qFormat/>
    <w:rsid w:val="002679F0"/>
    <w:pPr>
      <w:keepNext/>
      <w:keepLines/>
      <w:pBdr>
        <w:top w:val="single" w:sz="3" w:space="0" w:color="000000"/>
        <w:left w:val="single" w:sz="6" w:space="0" w:color="000000"/>
        <w:bottom w:val="single" w:sz="4" w:space="0" w:color="000000"/>
        <w:right w:val="single" w:sz="4" w:space="0" w:color="000000"/>
      </w:pBdr>
      <w:spacing w:after="212" w:line="259" w:lineRule="auto"/>
      <w:ind w:left="86"/>
      <w:outlineLvl w:val="2"/>
    </w:pPr>
    <w:rPr>
      <w:rFonts w:ascii="Times New Roman" w:eastAsia="Times New Roman" w:hAnsi="Times New Roman" w:cs="Times New Roman"/>
      <w:color w:val="000000"/>
      <w:lang w:eastAsia="sl-SI"/>
    </w:rPr>
  </w:style>
  <w:style w:type="paragraph" w:styleId="Heading4">
    <w:name w:val="heading 4"/>
    <w:next w:val="Normal"/>
    <w:link w:val="Heading4Char"/>
    <w:uiPriority w:val="9"/>
    <w:unhideWhenUsed/>
    <w:qFormat/>
    <w:rsid w:val="002679F0"/>
    <w:pPr>
      <w:keepNext/>
      <w:keepLines/>
      <w:pBdr>
        <w:top w:val="single" w:sz="6" w:space="0" w:color="000000"/>
        <w:left w:val="single" w:sz="6" w:space="0" w:color="000000"/>
        <w:bottom w:val="single" w:sz="6" w:space="0" w:color="000000"/>
        <w:right w:val="single" w:sz="4" w:space="0" w:color="000000"/>
      </w:pBdr>
      <w:spacing w:after="229" w:line="259" w:lineRule="auto"/>
      <w:ind w:left="101"/>
      <w:outlineLvl w:val="3"/>
    </w:pPr>
    <w:rPr>
      <w:rFonts w:ascii="Times New Roman" w:eastAsia="Times New Roman" w:hAnsi="Times New Roman" w:cs="Times New Roman"/>
      <w:color w:val="000000"/>
      <w:lang w:eastAsia="sl-SI"/>
    </w:rPr>
  </w:style>
  <w:style w:type="paragraph" w:styleId="Heading5">
    <w:name w:val="heading 5"/>
    <w:basedOn w:val="Normal"/>
    <w:next w:val="Normal"/>
    <w:link w:val="Heading5Char"/>
    <w:uiPriority w:val="9"/>
    <w:unhideWhenUsed/>
    <w:qFormat/>
    <w:rsid w:val="002679F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2679F0"/>
    <w:rPr>
      <w:rFonts w:ascii="Times New Roman" w:eastAsia="Times New Roman" w:hAnsi="Times New Roman" w:cs="Times New Roman"/>
      <w:color w:val="000000"/>
      <w:lang w:eastAsia="sl-SI"/>
    </w:rPr>
  </w:style>
  <w:style w:type="character" w:customStyle="1" w:styleId="Heading4Char">
    <w:name w:val="Heading 4 Char"/>
    <w:basedOn w:val="DefaultParagraphFont"/>
    <w:link w:val="Heading4"/>
    <w:uiPriority w:val="9"/>
    <w:rsid w:val="002679F0"/>
    <w:rPr>
      <w:rFonts w:ascii="Times New Roman" w:eastAsia="Times New Roman" w:hAnsi="Times New Roman" w:cs="Times New Roman"/>
      <w:color w:val="000000"/>
      <w:lang w:eastAsia="sl-SI"/>
    </w:rPr>
  </w:style>
  <w:style w:type="character" w:customStyle="1" w:styleId="Heading5Char">
    <w:name w:val="Heading 5 Char"/>
    <w:basedOn w:val="DefaultParagraphFont"/>
    <w:link w:val="Heading5"/>
    <w:rsid w:val="002679F0"/>
    <w:rPr>
      <w:rFonts w:asciiTheme="majorHAnsi" w:eastAsiaTheme="majorEastAsia" w:hAnsiTheme="majorHAnsi" w:cstheme="majorBidi"/>
      <w:color w:val="365F91" w:themeColor="accent1" w:themeShade="BF"/>
    </w:rPr>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1Char">
    <w:name w:val="Heading 1 Char"/>
    <w:basedOn w:val="DefaultParagraphFont"/>
    <w:rsid w:val="006975C6"/>
    <w:rPr>
      <w:rFonts w:ascii="Helvetica" w:eastAsiaTheme="majorEastAsia" w:hAnsi="Helvetica" w:cstheme="majorBidi"/>
      <w:b/>
      <w:bCs/>
      <w:sz w:val="26"/>
      <w:szCs w:val="28"/>
    </w:rPr>
  </w:style>
  <w:style w:type="character" w:customStyle="1" w:styleId="Heading2Char">
    <w:name w:val="Heading 2 Char"/>
    <w:basedOn w:val="DefaultParagraphFont"/>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1">
    <w:name w:val="Header Char1"/>
    <w:basedOn w:val="DefaultParagraphFont"/>
    <w:link w:val="Header"/>
    <w:uiPriority w:val="99"/>
    <w:rsid w:val="006975C6"/>
    <w:rPr>
      <w:rFonts w:ascii="Helvetica" w:hAnsi="Helvetica"/>
    </w:r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1">
    <w:name w:val="Footer Char1"/>
    <w:basedOn w:val="DefaultParagraphFont"/>
    <w:link w:val="Footer"/>
    <w:uiPriority w:val="99"/>
    <w:rsid w:val="006975C6"/>
    <w:rPr>
      <w:rFonts w:ascii="Helvetica" w:hAnsi="Helvetica"/>
    </w:r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ListParagraph">
    <w:name w:val="List Paragraph"/>
    <w:basedOn w:val="Normal"/>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TableGrid0">
    <w:name w:val="TableGrid"/>
    <w:rsid w:val="00F55B6D"/>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NormalTablePHPDOCX1">
    <w:name w:val="Normal Table PHPDOCX1"/>
    <w:uiPriority w:val="99"/>
    <w:semiHidden/>
    <w:unhideWhenUsed/>
    <w:qFormat/>
    <w:rsid w:val="00F55B6D"/>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55B6D"/>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F55B6D"/>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F55B6D"/>
    <w:pPr>
      <w:spacing w:after="0" w:line="240" w:lineRule="auto"/>
    </w:pPr>
    <w:tblPr>
      <w:tblInd w:w="0" w:type="dxa"/>
      <w:tblCellMar>
        <w:top w:w="0" w:type="dxa"/>
        <w:left w:w="108" w:type="dxa"/>
        <w:bottom w:w="0" w:type="dxa"/>
        <w:right w:w="108" w:type="dxa"/>
      </w:tblCellMar>
    </w:tblPr>
  </w:style>
  <w:style w:type="character" w:styleId="Hyperlink">
    <w:name w:val="Hyperlink"/>
    <w:basedOn w:val="DefaultParagraphFont"/>
    <w:uiPriority w:val="99"/>
    <w:unhideWhenUsed/>
    <w:rsid w:val="00F55B6D"/>
    <w:rPr>
      <w:color w:val="0000FF" w:themeColor="hyperlink"/>
      <w:u w:val="single"/>
    </w:rPr>
  </w:style>
  <w:style w:type="paragraph" w:styleId="NormalWeb">
    <w:name w:val="Normal (Web)"/>
    <w:basedOn w:val="Normal"/>
    <w:uiPriority w:val="99"/>
    <w:semiHidden/>
    <w:unhideWhenUsed/>
    <w:rsid w:val="00C453A9"/>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1627542527">
      <w:bodyDiv w:val="1"/>
      <w:marLeft w:val="0"/>
      <w:marRight w:val="0"/>
      <w:marTop w:val="0"/>
      <w:marBottom w:val="0"/>
      <w:divBdr>
        <w:top w:val="none" w:sz="0" w:space="0" w:color="auto"/>
        <w:left w:val="none" w:sz="0" w:space="0" w:color="auto"/>
        <w:bottom w:val="none" w:sz="0" w:space="0" w:color="auto"/>
        <w:right w:val="none" w:sz="0" w:space="0" w:color="auto"/>
      </w:divBdr>
    </w:div>
    <w:div w:id="19322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header" Target="header24.xml"/><Relationship Id="rId21" Type="http://schemas.openxmlformats.org/officeDocument/2006/relationships/header" Target="header11.xm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header" Target="header30.xml"/><Relationship Id="rId50" Type="http://schemas.openxmlformats.org/officeDocument/2006/relationships/image" Target="media/image3.jpg"/><Relationship Id="rId55" Type="http://schemas.openxmlformats.org/officeDocument/2006/relationships/image" Target="media/image8.jpg"/><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7.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header" Target="header23.xml"/><Relationship Id="rId40" Type="http://schemas.openxmlformats.org/officeDocument/2006/relationships/header" Target="header25.xml"/><Relationship Id="rId45" Type="http://schemas.openxmlformats.org/officeDocument/2006/relationships/header" Target="header29.xml"/><Relationship Id="rId53" Type="http://schemas.openxmlformats.org/officeDocument/2006/relationships/image" Target="media/image6.jpg"/><Relationship Id="rId58" Type="http://schemas.openxmlformats.org/officeDocument/2006/relationships/header" Target="header32.xml"/><Relationship Id="rId5" Type="http://schemas.openxmlformats.org/officeDocument/2006/relationships/webSettings" Target="webSettings.xml"/><Relationship Id="rId61" Type="http://schemas.openxmlformats.org/officeDocument/2006/relationships/image" Target="media/image11.jpg"/><Relationship Id="rId19" Type="http://schemas.openxmlformats.org/officeDocument/2006/relationships/header" Target="header9.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5.xml"/><Relationship Id="rId30" Type="http://schemas.openxmlformats.org/officeDocument/2006/relationships/footer" Target="footer6.xml"/><Relationship Id="rId35" Type="http://schemas.openxmlformats.org/officeDocument/2006/relationships/header" Target="header21.xml"/><Relationship Id="rId43" Type="http://schemas.openxmlformats.org/officeDocument/2006/relationships/header" Target="header27.xml"/><Relationship Id="rId48" Type="http://schemas.openxmlformats.org/officeDocument/2006/relationships/image" Target="media/image1.jpg"/><Relationship Id="rId56" Type="http://schemas.openxmlformats.org/officeDocument/2006/relationships/image" Target="media/image9.jpg"/><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image" Target="media/image4.jpg"/><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38" Type="http://schemas.openxmlformats.org/officeDocument/2006/relationships/footer" Target="footer8.xml"/><Relationship Id="rId46" Type="http://schemas.openxmlformats.org/officeDocument/2006/relationships/footer" Target="footer10.xml"/><Relationship Id="rId59" Type="http://schemas.openxmlformats.org/officeDocument/2006/relationships/header" Target="header33.xml"/><Relationship Id="rId20" Type="http://schemas.openxmlformats.org/officeDocument/2006/relationships/header" Target="header10.xml"/><Relationship Id="rId41" Type="http://schemas.openxmlformats.org/officeDocument/2006/relationships/header" Target="header26.xml"/><Relationship Id="rId54" Type="http://schemas.openxmlformats.org/officeDocument/2006/relationships/image" Target="media/image7.jpg"/><Relationship Id="rId62" Type="http://schemas.openxmlformats.org/officeDocument/2006/relationships/image" Target="media/image12.jp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2.xml"/><Relationship Id="rId49" Type="http://schemas.openxmlformats.org/officeDocument/2006/relationships/image" Target="media/image2.jpg"/><Relationship Id="rId57" Type="http://schemas.openxmlformats.org/officeDocument/2006/relationships/header" Target="header31.xml"/><Relationship Id="rId10" Type="http://schemas.openxmlformats.org/officeDocument/2006/relationships/footer" Target="footer1.xml"/><Relationship Id="rId31" Type="http://schemas.openxmlformats.org/officeDocument/2006/relationships/header" Target="header18.xml"/><Relationship Id="rId44" Type="http://schemas.openxmlformats.org/officeDocument/2006/relationships/header" Target="header28.xml"/><Relationship Id="rId52" Type="http://schemas.openxmlformats.org/officeDocument/2006/relationships/image" Target="media/image5.jpg"/><Relationship Id="rId60" Type="http://schemas.openxmlformats.org/officeDocument/2006/relationships/image" Target="media/image10.jpg"/><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B0823-D597-2F4A-B3B9-20ED6B736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12657</Words>
  <Characters>72151</Characters>
  <Application>Microsoft Office Word</Application>
  <DocSecurity>0</DocSecurity>
  <Lines>601</Lines>
  <Paragraphs>169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2018-11-13T12:31:00Z</dcterms:created>
  <dcterms:modified xsi:type="dcterms:W3CDTF">2018-11-13T12:32:00Z</dcterms:modified>
</cp:coreProperties>
</file>